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2065A" w14:textId="77777777" w:rsidR="009070EA" w:rsidRPr="009F1398" w:rsidRDefault="009070EA">
      <w:pPr>
        <w:pStyle w:val="BodyText2"/>
        <w:jc w:val="center"/>
        <w:rPr>
          <w:noProof/>
          <w:color w:val="000000"/>
          <w:lang w:val="en-GB"/>
        </w:rPr>
      </w:pPr>
    </w:p>
    <w:p w14:paraId="4C0A6570" w14:textId="77777777" w:rsidR="005030A1" w:rsidRPr="009F1398" w:rsidRDefault="00703E8F">
      <w:pPr>
        <w:framePr w:hSpace="141" w:wrap="around" w:vAnchor="text" w:hAnchor="page" w:x="6632" w:y="1"/>
        <w:rPr>
          <w:rFonts w:cs="Arial"/>
          <w:noProof/>
          <w:color w:val="000000"/>
          <w:lang w:val="en-GB"/>
        </w:rPr>
      </w:pPr>
      <w:r w:rsidRPr="009F1398">
        <w:rPr>
          <w:rFonts w:cs="Arial"/>
          <w:noProof/>
          <w:color w:val="000000"/>
          <w:lang w:val="en-GB" w:eastAsia="en-US"/>
        </w:rPr>
        <w:drawing>
          <wp:inline distT="0" distB="0" distL="0" distR="0" wp14:anchorId="68CD72D1" wp14:editId="2CBAB5C3">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45E2631D" w14:textId="77777777" w:rsidR="005030A1" w:rsidRPr="009F1398" w:rsidRDefault="005030A1">
      <w:pPr>
        <w:pStyle w:val="BodyText2"/>
        <w:rPr>
          <w:noProof/>
          <w:color w:val="000000"/>
          <w:lang w:val="en-GB"/>
        </w:rPr>
      </w:pPr>
    </w:p>
    <w:p w14:paraId="190118D1" w14:textId="77777777" w:rsidR="005030A1" w:rsidRPr="009F1398" w:rsidRDefault="005030A1">
      <w:pPr>
        <w:pStyle w:val="BodyText2"/>
        <w:rPr>
          <w:noProof/>
          <w:color w:val="000000"/>
          <w:lang w:val="en-GB"/>
        </w:rPr>
      </w:pPr>
    </w:p>
    <w:p w14:paraId="5A21D620" w14:textId="77777777" w:rsidR="005030A1" w:rsidRPr="009F1398" w:rsidRDefault="005030A1" w:rsidP="00C37182">
      <w:pPr>
        <w:suppressAutoHyphens/>
        <w:rPr>
          <w:rFonts w:eastAsia="Times New Roman" w:cs="Arial"/>
          <w:noProof/>
          <w:szCs w:val="20"/>
          <w:lang w:val="en-GB" w:eastAsia="ar-SA"/>
        </w:rPr>
      </w:pPr>
    </w:p>
    <w:p w14:paraId="5F207F69" w14:textId="77777777" w:rsidR="005030A1" w:rsidRPr="009F1398" w:rsidRDefault="005030A1" w:rsidP="00C37182">
      <w:pPr>
        <w:suppressAutoHyphens/>
        <w:rPr>
          <w:rFonts w:eastAsia="Times New Roman" w:cs="Arial"/>
          <w:noProof/>
          <w:szCs w:val="20"/>
          <w:lang w:val="en-GB" w:eastAsia="ar-SA"/>
        </w:rPr>
      </w:pPr>
    </w:p>
    <w:p w14:paraId="7CC4CDA9" w14:textId="77777777" w:rsidR="005030A1" w:rsidRPr="009F1398" w:rsidRDefault="005030A1" w:rsidP="00C37182">
      <w:pPr>
        <w:suppressAutoHyphens/>
        <w:rPr>
          <w:rFonts w:eastAsia="Times New Roman" w:cs="Arial"/>
          <w:noProof/>
          <w:szCs w:val="20"/>
          <w:lang w:val="en-GB" w:eastAsia="ar-SA"/>
        </w:rPr>
      </w:pPr>
    </w:p>
    <w:p w14:paraId="2512C987" w14:textId="77777777" w:rsidR="005030A1" w:rsidRPr="009F1398" w:rsidRDefault="005030A1" w:rsidP="00C37182">
      <w:pPr>
        <w:suppressAutoHyphens/>
        <w:rPr>
          <w:rFonts w:eastAsia="Times New Roman" w:cs="Arial"/>
          <w:noProof/>
          <w:szCs w:val="20"/>
          <w:lang w:val="en-GB" w:eastAsia="ar-SA"/>
        </w:rPr>
      </w:pPr>
    </w:p>
    <w:p w14:paraId="5CCA00B4" w14:textId="77777777" w:rsidR="005030A1" w:rsidRPr="009F1398" w:rsidRDefault="005030A1" w:rsidP="00C37182">
      <w:pPr>
        <w:suppressAutoHyphens/>
        <w:rPr>
          <w:rFonts w:eastAsia="Times New Roman" w:cs="Arial"/>
          <w:noProof/>
          <w:szCs w:val="20"/>
          <w:lang w:val="en-GB" w:eastAsia="ar-SA"/>
        </w:rPr>
      </w:pPr>
    </w:p>
    <w:p w14:paraId="4C89F03A" w14:textId="77777777" w:rsidR="00D85DC1" w:rsidRPr="009F1398" w:rsidRDefault="00D85DC1" w:rsidP="00C37182">
      <w:pPr>
        <w:suppressAutoHyphens/>
        <w:rPr>
          <w:rFonts w:eastAsia="Times New Roman" w:cs="Arial"/>
          <w:noProof/>
          <w:szCs w:val="20"/>
          <w:lang w:val="en-GB" w:eastAsia="ar-SA"/>
        </w:rPr>
      </w:pPr>
    </w:p>
    <w:p w14:paraId="62D1BE0E" w14:textId="77777777" w:rsidR="00D85DC1" w:rsidRPr="009F1398" w:rsidRDefault="00D85DC1" w:rsidP="00C37182">
      <w:pPr>
        <w:suppressAutoHyphens/>
        <w:rPr>
          <w:rFonts w:eastAsia="Times New Roman" w:cs="Arial"/>
          <w:noProof/>
          <w:szCs w:val="20"/>
          <w:lang w:val="en-GB" w:eastAsia="ar-SA"/>
        </w:rPr>
      </w:pPr>
    </w:p>
    <w:p w14:paraId="237508E3" w14:textId="77777777" w:rsidR="00D85DC1" w:rsidRPr="009F1398" w:rsidRDefault="00D85DC1" w:rsidP="00C37182">
      <w:pPr>
        <w:suppressAutoHyphens/>
        <w:rPr>
          <w:rFonts w:eastAsia="Times New Roman" w:cs="Arial"/>
          <w:noProof/>
          <w:szCs w:val="20"/>
          <w:lang w:val="en-GB" w:eastAsia="ar-SA"/>
        </w:rPr>
      </w:pPr>
    </w:p>
    <w:p w14:paraId="5BE2B239" w14:textId="77777777" w:rsidR="00D85DC1" w:rsidRPr="009F1398" w:rsidRDefault="00D85DC1" w:rsidP="00C37182">
      <w:pPr>
        <w:suppressAutoHyphens/>
        <w:rPr>
          <w:rFonts w:eastAsia="Times New Roman" w:cs="Arial"/>
          <w:noProof/>
          <w:szCs w:val="20"/>
          <w:lang w:val="en-GB" w:eastAsia="ar-SA"/>
        </w:rPr>
      </w:pPr>
    </w:p>
    <w:p w14:paraId="22DC12AB" w14:textId="77777777" w:rsidR="00D85DC1" w:rsidRPr="009F1398" w:rsidRDefault="00D85DC1" w:rsidP="00C37182">
      <w:pPr>
        <w:suppressAutoHyphens/>
        <w:rPr>
          <w:rFonts w:eastAsia="Times New Roman" w:cs="Arial"/>
          <w:noProof/>
          <w:szCs w:val="20"/>
          <w:lang w:val="en-GB" w:eastAsia="ar-SA"/>
        </w:rPr>
      </w:pPr>
    </w:p>
    <w:p w14:paraId="6FC4FB6A" w14:textId="77777777" w:rsidR="00D85DC1" w:rsidRPr="009F1398" w:rsidRDefault="00D85DC1" w:rsidP="00C37182">
      <w:pPr>
        <w:suppressAutoHyphens/>
        <w:rPr>
          <w:rFonts w:eastAsia="Times New Roman" w:cs="Arial"/>
          <w:noProof/>
          <w:szCs w:val="20"/>
          <w:lang w:val="en-GB" w:eastAsia="ar-SA"/>
        </w:rPr>
      </w:pPr>
    </w:p>
    <w:p w14:paraId="72EE14C8" w14:textId="77777777" w:rsidR="005030A1" w:rsidRPr="009F1398" w:rsidRDefault="005030A1" w:rsidP="00C37182">
      <w:pPr>
        <w:suppressAutoHyphens/>
        <w:rPr>
          <w:rFonts w:eastAsia="Times New Roman" w:cs="Arial"/>
          <w:noProof/>
          <w:szCs w:val="20"/>
          <w:lang w:val="en-GB" w:eastAsia="ar-SA"/>
        </w:rPr>
      </w:pPr>
    </w:p>
    <w:p w14:paraId="32A01F7D" w14:textId="77777777" w:rsidR="005030A1" w:rsidRPr="009F1398" w:rsidRDefault="005030A1">
      <w:pPr>
        <w:jc w:val="center"/>
        <w:rPr>
          <w:noProof/>
          <w:color w:val="000000"/>
          <w:sz w:val="32"/>
          <w:lang w:val="en-GB"/>
        </w:rPr>
      </w:pPr>
    </w:p>
    <w:p w14:paraId="43E4C85D" w14:textId="77777777" w:rsidR="007464F7" w:rsidRPr="009F1398" w:rsidRDefault="007464F7" w:rsidP="007464F7">
      <w:pPr>
        <w:jc w:val="center"/>
        <w:rPr>
          <w:noProof/>
          <w:color w:val="000000"/>
          <w:sz w:val="32"/>
          <w:szCs w:val="32"/>
          <w:lang w:val="en-GB"/>
        </w:rPr>
      </w:pPr>
      <w:r w:rsidRPr="009F1398">
        <w:rPr>
          <w:noProof/>
          <w:color w:val="000000"/>
          <w:sz w:val="32"/>
          <w:szCs w:val="32"/>
          <w:lang w:val="en-GB"/>
        </w:rPr>
        <w:t>PROCUREMENT DOCUMENTS</w:t>
      </w:r>
    </w:p>
    <w:p w14:paraId="3AE77C57" w14:textId="77777777" w:rsidR="007464F7" w:rsidRPr="009F1398" w:rsidRDefault="007464F7" w:rsidP="007464F7">
      <w:pPr>
        <w:suppressAutoHyphens/>
        <w:jc w:val="center"/>
        <w:rPr>
          <w:rFonts w:cs="Arial"/>
          <w:noProof/>
          <w:sz w:val="32"/>
          <w:szCs w:val="32"/>
          <w:lang w:val="en-GB" w:eastAsia="ar-SA"/>
        </w:rPr>
      </w:pPr>
    </w:p>
    <w:p w14:paraId="5D99E64D" w14:textId="77777777" w:rsidR="007464F7" w:rsidRPr="009F1398" w:rsidRDefault="007464F7" w:rsidP="007464F7">
      <w:pPr>
        <w:suppressAutoHyphens/>
        <w:jc w:val="center"/>
        <w:rPr>
          <w:rFonts w:cs="Arial"/>
          <w:noProof/>
          <w:sz w:val="32"/>
          <w:szCs w:val="32"/>
          <w:lang w:val="en-GB" w:eastAsia="ar-SA"/>
        </w:rPr>
      </w:pPr>
    </w:p>
    <w:p w14:paraId="074A4742" w14:textId="278DAD8A" w:rsidR="005F1B9F" w:rsidRPr="009F1398" w:rsidRDefault="005F1B9F" w:rsidP="005F1B9F">
      <w:pPr>
        <w:suppressAutoHyphens/>
        <w:jc w:val="center"/>
        <w:rPr>
          <w:rFonts w:cs="Arial"/>
          <w:noProof/>
          <w:sz w:val="28"/>
          <w:szCs w:val="28"/>
          <w:lang w:val="en-GB" w:eastAsia="ar-SA"/>
        </w:rPr>
      </w:pPr>
      <w:r w:rsidRPr="009F1398">
        <w:rPr>
          <w:rFonts w:cs="Arial"/>
          <w:noProof/>
          <w:sz w:val="28"/>
          <w:szCs w:val="28"/>
          <w:lang w:val="en-GB" w:eastAsia="ar-SA"/>
        </w:rPr>
        <w:t xml:space="preserve">PUBLIC </w:t>
      </w:r>
      <w:r w:rsidR="004201B8" w:rsidRPr="009F1398">
        <w:rPr>
          <w:rFonts w:cs="Arial"/>
          <w:noProof/>
          <w:sz w:val="28"/>
          <w:szCs w:val="28"/>
          <w:lang w:val="en-GB" w:eastAsia="ar-SA"/>
        </w:rPr>
        <w:t>TENDER IN</w:t>
      </w:r>
      <w:r w:rsidRPr="009F1398">
        <w:rPr>
          <w:rFonts w:cs="Arial"/>
          <w:noProof/>
          <w:sz w:val="28"/>
          <w:szCs w:val="28"/>
          <w:lang w:val="en-GB" w:eastAsia="ar-SA"/>
        </w:rPr>
        <w:t xml:space="preserve"> ACCORDANCE WITH </w:t>
      </w:r>
    </w:p>
    <w:p w14:paraId="54FE335F" w14:textId="77777777" w:rsidR="005F1B9F" w:rsidRPr="009F1398" w:rsidRDefault="005F1B9F" w:rsidP="005F1B9F">
      <w:pPr>
        <w:suppressAutoHyphens/>
        <w:jc w:val="center"/>
        <w:rPr>
          <w:rFonts w:cs="Arial"/>
          <w:noProof/>
          <w:sz w:val="28"/>
          <w:szCs w:val="28"/>
          <w:lang w:val="en-GB" w:eastAsia="ar-SA"/>
        </w:rPr>
      </w:pPr>
    </w:p>
    <w:p w14:paraId="47C287E2" w14:textId="479C5F3B" w:rsidR="005F1B9F" w:rsidRPr="009F1398" w:rsidRDefault="005F1B9F" w:rsidP="005F1B9F">
      <w:pPr>
        <w:suppressAutoHyphens/>
        <w:jc w:val="center"/>
        <w:rPr>
          <w:rFonts w:cs="Arial"/>
          <w:noProof/>
          <w:sz w:val="28"/>
          <w:szCs w:val="28"/>
          <w:lang w:val="en-GB" w:eastAsia="ar-SA"/>
        </w:rPr>
      </w:pPr>
      <w:r w:rsidRPr="009F1398">
        <w:rPr>
          <w:rFonts w:cs="Arial"/>
          <w:noProof/>
          <w:sz w:val="28"/>
          <w:szCs w:val="28"/>
          <w:lang w:val="en-GB" w:eastAsia="ar-SA"/>
        </w:rPr>
        <w:t xml:space="preserve">THE OPEN PROCEDURE </w:t>
      </w:r>
    </w:p>
    <w:p w14:paraId="2FAB6CB3" w14:textId="77777777" w:rsidR="005F1B9F" w:rsidRPr="009F1398" w:rsidRDefault="005F1B9F" w:rsidP="007D7E9C">
      <w:pPr>
        <w:suppressAutoHyphens/>
        <w:jc w:val="center"/>
        <w:rPr>
          <w:rFonts w:cs="Arial"/>
          <w:noProof/>
          <w:sz w:val="32"/>
          <w:szCs w:val="32"/>
          <w:lang w:val="en-GB" w:eastAsia="ar-SA"/>
        </w:rPr>
      </w:pPr>
    </w:p>
    <w:p w14:paraId="0DD7C02B" w14:textId="371B0D6B" w:rsidR="007D7E9C" w:rsidRPr="009F1398" w:rsidRDefault="007D7E9C" w:rsidP="007D7E9C">
      <w:pPr>
        <w:suppressAutoHyphens/>
        <w:jc w:val="center"/>
        <w:rPr>
          <w:rFonts w:cs="Arial"/>
          <w:noProof/>
          <w:sz w:val="32"/>
          <w:szCs w:val="32"/>
          <w:lang w:val="en-GB" w:eastAsia="ar-SA"/>
        </w:rPr>
      </w:pPr>
      <w:r w:rsidRPr="009F1398">
        <w:rPr>
          <w:rFonts w:cs="Arial"/>
          <w:noProof/>
          <w:sz w:val="32"/>
          <w:szCs w:val="32"/>
          <w:lang w:val="en-GB" w:eastAsia="ar-SA"/>
        </w:rPr>
        <w:t>N</w:t>
      </w:r>
      <w:r w:rsidR="005F1B9F" w:rsidRPr="009F1398">
        <w:rPr>
          <w:rFonts w:cs="Arial"/>
          <w:noProof/>
          <w:sz w:val="32"/>
          <w:szCs w:val="32"/>
          <w:lang w:val="en-GB" w:eastAsia="ar-SA"/>
        </w:rPr>
        <w:t>o</w:t>
      </w:r>
      <w:r w:rsidRPr="009F1398">
        <w:rPr>
          <w:rFonts w:cs="Arial"/>
          <w:noProof/>
          <w:sz w:val="32"/>
          <w:szCs w:val="32"/>
          <w:lang w:val="en-GB" w:eastAsia="ar-SA"/>
        </w:rPr>
        <w:t xml:space="preserve">. </w:t>
      </w:r>
    </w:p>
    <w:p w14:paraId="28F3E5A0" w14:textId="77777777" w:rsidR="00A01B33" w:rsidRPr="009F1398" w:rsidRDefault="00A01B33" w:rsidP="007D7E9C">
      <w:pPr>
        <w:suppressAutoHyphens/>
        <w:jc w:val="center"/>
        <w:rPr>
          <w:rFonts w:cs="Arial"/>
          <w:noProof/>
          <w:sz w:val="32"/>
          <w:szCs w:val="32"/>
          <w:lang w:val="en-GB" w:eastAsia="ar-SA"/>
        </w:rPr>
      </w:pPr>
    </w:p>
    <w:p w14:paraId="2FBCE0DA" w14:textId="7FBD00DE" w:rsidR="007D7E9C" w:rsidRPr="009F1398" w:rsidRDefault="007D7E9C" w:rsidP="007D7E9C">
      <w:pPr>
        <w:pStyle w:val="BodyText2"/>
        <w:jc w:val="center"/>
        <w:rPr>
          <w:b w:val="0"/>
          <w:noProof/>
          <w:sz w:val="32"/>
          <w:szCs w:val="32"/>
          <w:lang w:val="en-GB" w:eastAsia="en-US"/>
        </w:rPr>
      </w:pPr>
      <w:r w:rsidRPr="009F1398">
        <w:rPr>
          <w:b w:val="0"/>
          <w:noProof/>
          <w:sz w:val="32"/>
          <w:szCs w:val="32"/>
          <w:lang w:val="en-GB" w:eastAsia="en-US"/>
        </w:rPr>
        <w:t>JN-</w:t>
      </w:r>
      <w:r w:rsidR="005F1B9F" w:rsidRPr="009F1398">
        <w:rPr>
          <w:b w:val="0"/>
          <w:noProof/>
          <w:sz w:val="32"/>
          <w:szCs w:val="32"/>
          <w:lang w:val="en-GB" w:eastAsia="en-US"/>
        </w:rPr>
        <w:t>S0653</w:t>
      </w:r>
    </w:p>
    <w:p w14:paraId="7C0AC7BC" w14:textId="77777777" w:rsidR="007D7E9C" w:rsidRPr="009F1398" w:rsidRDefault="007D7E9C" w:rsidP="00C37182">
      <w:pPr>
        <w:rPr>
          <w:noProof/>
          <w:lang w:val="en-GB"/>
        </w:rPr>
      </w:pPr>
    </w:p>
    <w:p w14:paraId="449D6E82" w14:textId="77777777" w:rsidR="00D85DC1" w:rsidRPr="009F1398" w:rsidRDefault="00D85DC1" w:rsidP="00C37182">
      <w:pPr>
        <w:rPr>
          <w:noProof/>
          <w:lang w:val="en-GB"/>
        </w:rPr>
      </w:pPr>
    </w:p>
    <w:p w14:paraId="66A54AC4" w14:textId="77777777" w:rsidR="00207A17" w:rsidRPr="009F1398" w:rsidRDefault="00207A17" w:rsidP="00C37182">
      <w:pPr>
        <w:rPr>
          <w:noProof/>
          <w:lang w:val="en-GB"/>
        </w:rPr>
      </w:pPr>
    </w:p>
    <w:p w14:paraId="6E321D5D" w14:textId="77777777" w:rsidR="00207A17" w:rsidRPr="009F1398" w:rsidRDefault="00207A17" w:rsidP="00C37182">
      <w:pPr>
        <w:rPr>
          <w:noProof/>
          <w:lang w:val="en-GB"/>
        </w:rPr>
      </w:pPr>
    </w:p>
    <w:p w14:paraId="139D62A9" w14:textId="77777777" w:rsidR="00B65A86" w:rsidRPr="009F1398" w:rsidRDefault="00B65A86" w:rsidP="00C37182">
      <w:pPr>
        <w:rPr>
          <w:noProof/>
          <w:lang w:val="en-GB"/>
        </w:rPr>
      </w:pPr>
    </w:p>
    <w:p w14:paraId="17DEBA33" w14:textId="77777777" w:rsidR="005B3B27" w:rsidRPr="009F1398" w:rsidRDefault="005B3B27" w:rsidP="005B3B27">
      <w:pPr>
        <w:pStyle w:val="BodyText"/>
        <w:jc w:val="center"/>
        <w:rPr>
          <w:rFonts w:ascii="Arial" w:hAnsi="Arial" w:cs="Arial"/>
          <w:bCs/>
          <w:caps/>
          <w:noProof/>
          <w:color w:val="000000"/>
          <w:sz w:val="32"/>
          <w:szCs w:val="32"/>
          <w:lang w:val="en-GB"/>
        </w:rPr>
      </w:pPr>
      <w:bookmarkStart w:id="0" w:name="_Hlk520963797"/>
      <w:r w:rsidRPr="009F1398">
        <w:rPr>
          <w:rFonts w:ascii="Arial" w:hAnsi="Arial" w:cs="Arial"/>
          <w:bCs/>
          <w:caps/>
          <w:noProof/>
          <w:color w:val="000000"/>
          <w:sz w:val="32"/>
          <w:szCs w:val="32"/>
          <w:lang w:val="en-GB"/>
        </w:rPr>
        <w:t>MAINTENANCE OF graphic SYSTEMS AVID (ORAD)</w:t>
      </w:r>
    </w:p>
    <w:bookmarkEnd w:id="0"/>
    <w:p w14:paraId="5699F0F8" w14:textId="77777777" w:rsidR="005B3B27" w:rsidRPr="009F1398" w:rsidRDefault="005B3B27" w:rsidP="005B3B27">
      <w:pPr>
        <w:pStyle w:val="BodyText"/>
        <w:jc w:val="center"/>
        <w:rPr>
          <w:rFonts w:ascii="Arial" w:hAnsi="Arial" w:cs="Arial"/>
          <w:bCs/>
          <w:caps/>
          <w:noProof/>
          <w:color w:val="000000"/>
          <w:sz w:val="32"/>
          <w:szCs w:val="32"/>
          <w:lang w:val="en-GB"/>
        </w:rPr>
      </w:pPr>
      <w:r w:rsidRPr="009F1398">
        <w:rPr>
          <w:rFonts w:ascii="Arial" w:hAnsi="Arial" w:cs="Arial"/>
          <w:bCs/>
          <w:caps/>
          <w:noProof/>
          <w:color w:val="000000"/>
          <w:sz w:val="32"/>
          <w:szCs w:val="32"/>
          <w:lang w:val="en-GB"/>
        </w:rPr>
        <w:t>ON RTV SLOVENIA</w:t>
      </w:r>
    </w:p>
    <w:p w14:paraId="6ABE4E01" w14:textId="77777777" w:rsidR="005B3B27" w:rsidRPr="009F1398" w:rsidRDefault="005B3B27" w:rsidP="005B3B27">
      <w:pPr>
        <w:pStyle w:val="BodyText"/>
        <w:jc w:val="center"/>
        <w:rPr>
          <w:rFonts w:cs="Arial"/>
          <w:bCs/>
          <w:caps/>
          <w:noProof/>
          <w:color w:val="000000"/>
          <w:sz w:val="32"/>
          <w:szCs w:val="32"/>
          <w:lang w:val="en-GB"/>
        </w:rPr>
      </w:pPr>
    </w:p>
    <w:p w14:paraId="21C37C7E" w14:textId="77777777" w:rsidR="005B3B27" w:rsidRPr="009F1398" w:rsidRDefault="005B3B27" w:rsidP="005B3B27">
      <w:pPr>
        <w:pStyle w:val="BodyText"/>
        <w:jc w:val="center"/>
        <w:rPr>
          <w:rFonts w:cs="Arial"/>
          <w:bCs/>
          <w:caps/>
          <w:noProof/>
          <w:color w:val="000000"/>
          <w:sz w:val="32"/>
          <w:szCs w:val="32"/>
          <w:lang w:val="en-GB"/>
        </w:rPr>
      </w:pPr>
    </w:p>
    <w:p w14:paraId="638BB87A" w14:textId="77777777" w:rsidR="005B3B27" w:rsidRPr="009F1398" w:rsidRDefault="005B3B27">
      <w:pPr>
        <w:jc w:val="left"/>
        <w:rPr>
          <w:rFonts w:cs="Arial"/>
          <w:bCs/>
          <w:caps/>
          <w:noProof/>
          <w:color w:val="000000"/>
          <w:sz w:val="32"/>
          <w:szCs w:val="32"/>
          <w:lang w:val="en-GB"/>
        </w:rPr>
      </w:pPr>
      <w:r w:rsidRPr="009F1398">
        <w:rPr>
          <w:rFonts w:cs="Arial"/>
          <w:bCs/>
          <w:caps/>
          <w:noProof/>
          <w:color w:val="000000"/>
          <w:sz w:val="32"/>
          <w:szCs w:val="32"/>
          <w:lang w:val="en-GB"/>
        </w:rPr>
        <w:br w:type="page"/>
      </w:r>
    </w:p>
    <w:p w14:paraId="0230FDD6" w14:textId="77777777" w:rsidR="005030A1" w:rsidRPr="009F1398" w:rsidRDefault="005030A1" w:rsidP="00FA75A3">
      <w:pPr>
        <w:jc w:val="center"/>
        <w:rPr>
          <w:b/>
          <w:bCs/>
          <w:noProof/>
          <w:color w:val="000000"/>
          <w:szCs w:val="20"/>
          <w:lang w:val="en-GB"/>
        </w:rPr>
      </w:pPr>
      <w:r w:rsidRPr="009F1398">
        <w:rPr>
          <w:b/>
          <w:bCs/>
          <w:noProof/>
          <w:color w:val="000000"/>
          <w:szCs w:val="20"/>
          <w:lang w:val="en-GB"/>
        </w:rPr>
        <w:lastRenderedPageBreak/>
        <w:t>CONTENTS</w:t>
      </w:r>
    </w:p>
    <w:p w14:paraId="2C86A23B" w14:textId="77777777" w:rsidR="003F2E9C" w:rsidRPr="009F1398" w:rsidRDefault="003F2E9C" w:rsidP="00FA75A3">
      <w:pPr>
        <w:jc w:val="center"/>
        <w:rPr>
          <w:b/>
          <w:bCs/>
          <w:noProof/>
          <w:color w:val="000000"/>
          <w:szCs w:val="20"/>
          <w:lang w:val="en-GB"/>
        </w:rPr>
      </w:pPr>
    </w:p>
    <w:p w14:paraId="6DB6E996" w14:textId="71361778" w:rsidR="00F87099" w:rsidRPr="009F1398" w:rsidRDefault="003F38E8">
      <w:pPr>
        <w:pStyle w:val="TOC1"/>
        <w:rPr>
          <w:rFonts w:asciiTheme="minorHAnsi" w:hAnsiTheme="minorHAnsi"/>
          <w:sz w:val="22"/>
        </w:rPr>
      </w:pPr>
      <w:r w:rsidRPr="009F1398">
        <w:rPr>
          <w:rFonts w:cs="Arial"/>
          <w:b/>
          <w:i/>
          <w:color w:val="000000"/>
          <w:sz w:val="18"/>
          <w:szCs w:val="18"/>
        </w:rPr>
        <w:fldChar w:fldCharType="begin"/>
      </w:r>
      <w:r w:rsidR="005030A1" w:rsidRPr="009F1398">
        <w:rPr>
          <w:rFonts w:cs="Arial"/>
          <w:color w:val="000000"/>
          <w:sz w:val="18"/>
          <w:szCs w:val="18"/>
        </w:rPr>
        <w:instrText xml:space="preserve"> TOC \o "1-3" \h \z </w:instrText>
      </w:r>
      <w:r w:rsidRPr="009F1398">
        <w:rPr>
          <w:rFonts w:cs="Arial"/>
          <w:b/>
          <w:i/>
          <w:color w:val="000000"/>
          <w:sz w:val="18"/>
          <w:szCs w:val="18"/>
        </w:rPr>
        <w:fldChar w:fldCharType="separate"/>
      </w:r>
      <w:hyperlink w:anchor="_Toc126829230" w:history="1">
        <w:r w:rsidR="00F87099" w:rsidRPr="009F1398">
          <w:rPr>
            <w:rStyle w:val="Hyperlink"/>
          </w:rPr>
          <w:t>1.</w:t>
        </w:r>
        <w:r w:rsidR="00F87099" w:rsidRPr="009F1398">
          <w:rPr>
            <w:rFonts w:asciiTheme="minorHAnsi" w:hAnsiTheme="minorHAnsi"/>
            <w:sz w:val="22"/>
          </w:rPr>
          <w:tab/>
        </w:r>
        <w:r w:rsidR="00F87099" w:rsidRPr="009F1398">
          <w:rPr>
            <w:rStyle w:val="Hyperlink"/>
          </w:rPr>
          <w:t>INVITATION TO SUBMIT BIDS FOR THE PUBLIC TENDER</w:t>
        </w:r>
        <w:r w:rsidR="00F87099" w:rsidRPr="009F1398">
          <w:rPr>
            <w:webHidden/>
          </w:rPr>
          <w:tab/>
        </w:r>
        <w:r w:rsidR="00F87099" w:rsidRPr="009F1398">
          <w:rPr>
            <w:webHidden/>
          </w:rPr>
          <w:fldChar w:fldCharType="begin"/>
        </w:r>
        <w:r w:rsidR="00F87099" w:rsidRPr="009F1398">
          <w:rPr>
            <w:webHidden/>
          </w:rPr>
          <w:instrText xml:space="preserve"> PAGEREF _Toc126829230 \h </w:instrText>
        </w:r>
        <w:r w:rsidR="00F87099" w:rsidRPr="009F1398">
          <w:rPr>
            <w:webHidden/>
          </w:rPr>
        </w:r>
        <w:r w:rsidR="00F87099" w:rsidRPr="009F1398">
          <w:rPr>
            <w:webHidden/>
          </w:rPr>
          <w:fldChar w:fldCharType="separate"/>
        </w:r>
        <w:r w:rsidR="00F87099" w:rsidRPr="009F1398">
          <w:rPr>
            <w:webHidden/>
          </w:rPr>
          <w:t>4</w:t>
        </w:r>
        <w:r w:rsidR="00F87099" w:rsidRPr="009F1398">
          <w:rPr>
            <w:webHidden/>
          </w:rPr>
          <w:fldChar w:fldCharType="end"/>
        </w:r>
      </w:hyperlink>
    </w:p>
    <w:p w14:paraId="1D2C21A5" w14:textId="052A431A" w:rsidR="00F87099" w:rsidRPr="009F1398" w:rsidRDefault="00E1305E">
      <w:pPr>
        <w:pStyle w:val="TOC1"/>
        <w:rPr>
          <w:rFonts w:asciiTheme="minorHAnsi" w:hAnsiTheme="minorHAnsi"/>
          <w:sz w:val="22"/>
        </w:rPr>
      </w:pPr>
      <w:hyperlink w:anchor="_Toc126829231" w:history="1">
        <w:r w:rsidR="00F87099" w:rsidRPr="009F1398">
          <w:rPr>
            <w:rStyle w:val="Hyperlink"/>
          </w:rPr>
          <w:t>2.</w:t>
        </w:r>
        <w:r w:rsidR="00F87099" w:rsidRPr="009F1398">
          <w:rPr>
            <w:rFonts w:asciiTheme="minorHAnsi" w:hAnsiTheme="minorHAnsi"/>
            <w:sz w:val="22"/>
          </w:rPr>
          <w:tab/>
        </w:r>
        <w:r w:rsidR="00F87099" w:rsidRPr="009F1398">
          <w:rPr>
            <w:rStyle w:val="Hyperlink"/>
          </w:rPr>
          <w:t>INSTRUCTIONS FOR MAKING BIDS</w:t>
        </w:r>
        <w:r w:rsidR="00F87099" w:rsidRPr="009F1398">
          <w:rPr>
            <w:webHidden/>
          </w:rPr>
          <w:tab/>
        </w:r>
        <w:r w:rsidR="00F87099" w:rsidRPr="009F1398">
          <w:rPr>
            <w:webHidden/>
          </w:rPr>
          <w:fldChar w:fldCharType="begin"/>
        </w:r>
        <w:r w:rsidR="00F87099" w:rsidRPr="009F1398">
          <w:rPr>
            <w:webHidden/>
          </w:rPr>
          <w:instrText xml:space="preserve"> PAGEREF _Toc126829231 \h </w:instrText>
        </w:r>
        <w:r w:rsidR="00F87099" w:rsidRPr="009F1398">
          <w:rPr>
            <w:webHidden/>
          </w:rPr>
        </w:r>
        <w:r w:rsidR="00F87099" w:rsidRPr="009F1398">
          <w:rPr>
            <w:webHidden/>
          </w:rPr>
          <w:fldChar w:fldCharType="separate"/>
        </w:r>
        <w:r w:rsidR="00F87099" w:rsidRPr="009F1398">
          <w:rPr>
            <w:webHidden/>
          </w:rPr>
          <w:t>5</w:t>
        </w:r>
        <w:r w:rsidR="00F87099" w:rsidRPr="009F1398">
          <w:rPr>
            <w:webHidden/>
          </w:rPr>
          <w:fldChar w:fldCharType="end"/>
        </w:r>
      </w:hyperlink>
    </w:p>
    <w:p w14:paraId="41137E0C" w14:textId="62F8D4D9" w:rsidR="00F87099" w:rsidRPr="009F1398" w:rsidRDefault="00E1305E">
      <w:pPr>
        <w:pStyle w:val="TOC2"/>
        <w:rPr>
          <w:rFonts w:asciiTheme="minorHAnsi" w:hAnsiTheme="minorHAnsi"/>
          <w:sz w:val="22"/>
          <w:lang w:val="en-GB"/>
        </w:rPr>
      </w:pPr>
      <w:hyperlink w:anchor="_Toc126829232" w:history="1">
        <w:r w:rsidR="00F87099" w:rsidRPr="009F1398">
          <w:rPr>
            <w:rStyle w:val="Hyperlink"/>
            <w:lang w:val="en-GB"/>
          </w:rPr>
          <w:t>2.1.</w:t>
        </w:r>
        <w:r w:rsidR="00F87099" w:rsidRPr="009F1398">
          <w:rPr>
            <w:rFonts w:asciiTheme="minorHAnsi" w:hAnsiTheme="minorHAnsi"/>
            <w:sz w:val="22"/>
            <w:lang w:val="en-GB"/>
          </w:rPr>
          <w:tab/>
        </w:r>
        <w:r w:rsidR="00F87099" w:rsidRPr="009F1398">
          <w:rPr>
            <w:rStyle w:val="Hyperlink"/>
            <w:lang w:val="en-GB"/>
          </w:rPr>
          <w:t>CONTRACTING AUTHORITY OF THE PUBLIC TENDER</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_Toc126829232 \h </w:instrText>
        </w:r>
        <w:r w:rsidR="00F87099" w:rsidRPr="009F1398">
          <w:rPr>
            <w:webHidden/>
            <w:lang w:val="en-GB"/>
          </w:rPr>
        </w:r>
        <w:r w:rsidR="00F87099" w:rsidRPr="009F1398">
          <w:rPr>
            <w:webHidden/>
            <w:lang w:val="en-GB"/>
          </w:rPr>
          <w:fldChar w:fldCharType="separate"/>
        </w:r>
        <w:r w:rsidR="00F87099" w:rsidRPr="009F1398">
          <w:rPr>
            <w:webHidden/>
            <w:lang w:val="en-GB"/>
          </w:rPr>
          <w:t>5</w:t>
        </w:r>
        <w:r w:rsidR="00F87099" w:rsidRPr="009F1398">
          <w:rPr>
            <w:webHidden/>
            <w:lang w:val="en-GB"/>
          </w:rPr>
          <w:fldChar w:fldCharType="end"/>
        </w:r>
      </w:hyperlink>
    </w:p>
    <w:p w14:paraId="23D77AA9" w14:textId="24EF23AC" w:rsidR="00F87099" w:rsidRPr="009F1398" w:rsidRDefault="00E1305E">
      <w:pPr>
        <w:pStyle w:val="TOC2"/>
        <w:rPr>
          <w:rFonts w:asciiTheme="minorHAnsi" w:hAnsiTheme="minorHAnsi"/>
          <w:sz w:val="22"/>
          <w:lang w:val="en-GB"/>
        </w:rPr>
      </w:pPr>
      <w:hyperlink w:anchor="_Toc126829233" w:history="1">
        <w:r w:rsidR="00F87099" w:rsidRPr="009F1398">
          <w:rPr>
            <w:rStyle w:val="Hyperlink"/>
            <w:lang w:val="en-GB"/>
          </w:rPr>
          <w:t>2.2.</w:t>
        </w:r>
        <w:r w:rsidR="00F87099" w:rsidRPr="009F1398">
          <w:rPr>
            <w:rFonts w:asciiTheme="minorHAnsi" w:hAnsiTheme="minorHAnsi"/>
            <w:sz w:val="22"/>
            <w:lang w:val="en-GB"/>
          </w:rPr>
          <w:tab/>
        </w:r>
        <w:r w:rsidR="00F87099" w:rsidRPr="009F1398">
          <w:rPr>
            <w:rStyle w:val="Hyperlink"/>
            <w:lang w:val="en-GB"/>
          </w:rPr>
          <w:t>LEGAL GROUND</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_Toc126829233 \h </w:instrText>
        </w:r>
        <w:r w:rsidR="00F87099" w:rsidRPr="009F1398">
          <w:rPr>
            <w:webHidden/>
            <w:lang w:val="en-GB"/>
          </w:rPr>
        </w:r>
        <w:r w:rsidR="00F87099" w:rsidRPr="009F1398">
          <w:rPr>
            <w:webHidden/>
            <w:lang w:val="en-GB"/>
          </w:rPr>
          <w:fldChar w:fldCharType="separate"/>
        </w:r>
        <w:r w:rsidR="00F87099" w:rsidRPr="009F1398">
          <w:rPr>
            <w:webHidden/>
            <w:lang w:val="en-GB"/>
          </w:rPr>
          <w:t>5</w:t>
        </w:r>
        <w:r w:rsidR="00F87099" w:rsidRPr="009F1398">
          <w:rPr>
            <w:webHidden/>
            <w:lang w:val="en-GB"/>
          </w:rPr>
          <w:fldChar w:fldCharType="end"/>
        </w:r>
      </w:hyperlink>
    </w:p>
    <w:p w14:paraId="1C89793E" w14:textId="184B16A5" w:rsidR="00F87099" w:rsidRPr="009F1398" w:rsidRDefault="00E1305E">
      <w:pPr>
        <w:pStyle w:val="TOC2"/>
        <w:rPr>
          <w:rFonts w:asciiTheme="minorHAnsi" w:hAnsiTheme="minorHAnsi"/>
          <w:sz w:val="22"/>
          <w:lang w:val="en-GB"/>
        </w:rPr>
      </w:pPr>
      <w:hyperlink w:anchor="_Toc126829234" w:history="1">
        <w:r w:rsidR="00F87099" w:rsidRPr="009F1398">
          <w:rPr>
            <w:rStyle w:val="Hyperlink"/>
            <w:lang w:val="en-GB"/>
          </w:rPr>
          <w:t>2.3.</w:t>
        </w:r>
        <w:r w:rsidR="00F87099" w:rsidRPr="009F1398">
          <w:rPr>
            <w:rFonts w:asciiTheme="minorHAnsi" w:hAnsiTheme="minorHAnsi"/>
            <w:sz w:val="22"/>
            <w:lang w:val="en-GB"/>
          </w:rPr>
          <w:tab/>
        </w:r>
        <w:r w:rsidR="00F87099" w:rsidRPr="009F1398">
          <w:rPr>
            <w:rStyle w:val="Hyperlink"/>
            <w:lang w:val="en-GB"/>
          </w:rPr>
          <w:t>BASIC RULES OF OPERATION</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_Toc126829234 \h </w:instrText>
        </w:r>
        <w:r w:rsidR="00F87099" w:rsidRPr="009F1398">
          <w:rPr>
            <w:webHidden/>
            <w:lang w:val="en-GB"/>
          </w:rPr>
        </w:r>
        <w:r w:rsidR="00F87099" w:rsidRPr="009F1398">
          <w:rPr>
            <w:webHidden/>
            <w:lang w:val="en-GB"/>
          </w:rPr>
          <w:fldChar w:fldCharType="separate"/>
        </w:r>
        <w:r w:rsidR="00F87099" w:rsidRPr="009F1398">
          <w:rPr>
            <w:webHidden/>
            <w:lang w:val="en-GB"/>
          </w:rPr>
          <w:t>5</w:t>
        </w:r>
        <w:r w:rsidR="00F87099" w:rsidRPr="009F1398">
          <w:rPr>
            <w:webHidden/>
            <w:lang w:val="en-GB"/>
          </w:rPr>
          <w:fldChar w:fldCharType="end"/>
        </w:r>
      </w:hyperlink>
    </w:p>
    <w:p w14:paraId="60FCFCD0" w14:textId="438463D4" w:rsidR="00F87099" w:rsidRPr="009F1398" w:rsidRDefault="00E1305E">
      <w:pPr>
        <w:pStyle w:val="TOC1"/>
        <w:rPr>
          <w:rFonts w:asciiTheme="minorHAnsi" w:hAnsiTheme="minorHAnsi"/>
          <w:sz w:val="22"/>
        </w:rPr>
      </w:pPr>
      <w:hyperlink w:anchor="_Toc126829235" w:history="1">
        <w:r w:rsidR="00F87099" w:rsidRPr="009F1398">
          <w:rPr>
            <w:rStyle w:val="Hyperlink"/>
          </w:rPr>
          <w:t>3.</w:t>
        </w:r>
        <w:r w:rsidR="00F87099" w:rsidRPr="009F1398">
          <w:rPr>
            <w:rFonts w:asciiTheme="minorHAnsi" w:hAnsiTheme="minorHAnsi"/>
            <w:sz w:val="22"/>
          </w:rPr>
          <w:tab/>
        </w:r>
        <w:r w:rsidR="00F87099" w:rsidRPr="009F1398">
          <w:rPr>
            <w:rStyle w:val="Hyperlink"/>
          </w:rPr>
          <w:t>SUBJECT OF THE PUBLIC PROCUREMENT</w:t>
        </w:r>
        <w:r w:rsidR="00F87099" w:rsidRPr="009F1398">
          <w:rPr>
            <w:webHidden/>
          </w:rPr>
          <w:tab/>
        </w:r>
        <w:r w:rsidR="00F87099" w:rsidRPr="009F1398">
          <w:rPr>
            <w:webHidden/>
          </w:rPr>
          <w:fldChar w:fldCharType="begin"/>
        </w:r>
        <w:r w:rsidR="00F87099" w:rsidRPr="009F1398">
          <w:rPr>
            <w:webHidden/>
          </w:rPr>
          <w:instrText xml:space="preserve"> PAGEREF _Toc126829235 \h </w:instrText>
        </w:r>
        <w:r w:rsidR="00F87099" w:rsidRPr="009F1398">
          <w:rPr>
            <w:webHidden/>
          </w:rPr>
        </w:r>
        <w:r w:rsidR="00F87099" w:rsidRPr="009F1398">
          <w:rPr>
            <w:webHidden/>
          </w:rPr>
          <w:fldChar w:fldCharType="separate"/>
        </w:r>
        <w:r w:rsidR="00F87099" w:rsidRPr="009F1398">
          <w:rPr>
            <w:webHidden/>
          </w:rPr>
          <w:t>6</w:t>
        </w:r>
        <w:r w:rsidR="00F87099" w:rsidRPr="009F1398">
          <w:rPr>
            <w:webHidden/>
          </w:rPr>
          <w:fldChar w:fldCharType="end"/>
        </w:r>
      </w:hyperlink>
    </w:p>
    <w:p w14:paraId="647BA7BA" w14:textId="44B4D7AF" w:rsidR="00F87099" w:rsidRPr="009F1398" w:rsidRDefault="00E1305E">
      <w:pPr>
        <w:pStyle w:val="TOC2"/>
        <w:rPr>
          <w:rFonts w:asciiTheme="minorHAnsi" w:hAnsiTheme="minorHAnsi"/>
          <w:sz w:val="22"/>
          <w:lang w:val="en-GB"/>
        </w:rPr>
      </w:pPr>
      <w:hyperlink w:anchor="_Toc126829236" w:history="1">
        <w:r w:rsidR="00F87099" w:rsidRPr="009F1398">
          <w:rPr>
            <w:rStyle w:val="Hyperlink"/>
            <w:lang w:val="en-GB"/>
          </w:rPr>
          <w:t>3.1.</w:t>
        </w:r>
        <w:r w:rsidR="00F87099" w:rsidRPr="009F1398">
          <w:rPr>
            <w:rFonts w:asciiTheme="minorHAnsi" w:hAnsiTheme="minorHAnsi"/>
            <w:sz w:val="22"/>
            <w:lang w:val="en-GB"/>
          </w:rPr>
          <w:tab/>
        </w:r>
        <w:r w:rsidR="00F87099" w:rsidRPr="009F1398">
          <w:rPr>
            <w:rStyle w:val="Hyperlink"/>
            <w:lang w:val="en-GB"/>
          </w:rPr>
          <w:t>GENERAL DESCRIPTION</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_Toc126829236 \h </w:instrText>
        </w:r>
        <w:r w:rsidR="00F87099" w:rsidRPr="009F1398">
          <w:rPr>
            <w:webHidden/>
            <w:lang w:val="en-GB"/>
          </w:rPr>
        </w:r>
        <w:r w:rsidR="00F87099" w:rsidRPr="009F1398">
          <w:rPr>
            <w:webHidden/>
            <w:lang w:val="en-GB"/>
          </w:rPr>
          <w:fldChar w:fldCharType="separate"/>
        </w:r>
        <w:r w:rsidR="00F87099" w:rsidRPr="009F1398">
          <w:rPr>
            <w:webHidden/>
            <w:lang w:val="en-GB"/>
          </w:rPr>
          <w:t>6</w:t>
        </w:r>
        <w:r w:rsidR="00F87099" w:rsidRPr="009F1398">
          <w:rPr>
            <w:webHidden/>
            <w:lang w:val="en-GB"/>
          </w:rPr>
          <w:fldChar w:fldCharType="end"/>
        </w:r>
      </w:hyperlink>
    </w:p>
    <w:p w14:paraId="76DE878C" w14:textId="53AEF965" w:rsidR="00F87099" w:rsidRPr="009F1398" w:rsidRDefault="00E1305E">
      <w:pPr>
        <w:pStyle w:val="TOC2"/>
        <w:rPr>
          <w:rFonts w:asciiTheme="minorHAnsi" w:hAnsiTheme="minorHAnsi"/>
          <w:sz w:val="22"/>
          <w:lang w:val="en-GB"/>
        </w:rPr>
      </w:pPr>
      <w:hyperlink w:anchor="_Toc126829237" w:history="1">
        <w:r w:rsidR="00F87099" w:rsidRPr="009F1398">
          <w:rPr>
            <w:rStyle w:val="Hyperlink"/>
            <w:lang w:val="en-GB"/>
          </w:rPr>
          <w:t>3.2.</w:t>
        </w:r>
        <w:r w:rsidR="00F87099" w:rsidRPr="009F1398">
          <w:rPr>
            <w:rFonts w:asciiTheme="minorHAnsi" w:hAnsiTheme="minorHAnsi"/>
            <w:sz w:val="22"/>
            <w:lang w:val="en-GB"/>
          </w:rPr>
          <w:tab/>
        </w:r>
        <w:r w:rsidR="00F87099" w:rsidRPr="009F1398">
          <w:rPr>
            <w:rStyle w:val="Hyperlink"/>
            <w:lang w:val="en-GB"/>
          </w:rPr>
          <w:t>TECHNICAL REQUIREMENTS</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_Toc126829237 \h </w:instrText>
        </w:r>
        <w:r w:rsidR="00F87099" w:rsidRPr="009F1398">
          <w:rPr>
            <w:webHidden/>
            <w:lang w:val="en-GB"/>
          </w:rPr>
        </w:r>
        <w:r w:rsidR="00F87099" w:rsidRPr="009F1398">
          <w:rPr>
            <w:webHidden/>
            <w:lang w:val="en-GB"/>
          </w:rPr>
          <w:fldChar w:fldCharType="separate"/>
        </w:r>
        <w:r w:rsidR="00F87099" w:rsidRPr="009F1398">
          <w:rPr>
            <w:webHidden/>
            <w:lang w:val="en-GB"/>
          </w:rPr>
          <w:t>6</w:t>
        </w:r>
        <w:r w:rsidR="00F87099" w:rsidRPr="009F1398">
          <w:rPr>
            <w:webHidden/>
            <w:lang w:val="en-GB"/>
          </w:rPr>
          <w:fldChar w:fldCharType="end"/>
        </w:r>
      </w:hyperlink>
    </w:p>
    <w:p w14:paraId="52030529" w14:textId="136D5AA5" w:rsidR="00F87099" w:rsidRPr="009F1398" w:rsidRDefault="00E1305E">
      <w:pPr>
        <w:pStyle w:val="TOC1"/>
        <w:rPr>
          <w:rFonts w:asciiTheme="minorHAnsi" w:hAnsiTheme="minorHAnsi"/>
          <w:sz w:val="22"/>
        </w:rPr>
      </w:pPr>
      <w:hyperlink w:anchor="_Toc126829238" w:history="1">
        <w:r w:rsidR="00F87099" w:rsidRPr="009F1398">
          <w:rPr>
            <w:rStyle w:val="Hyperlink"/>
          </w:rPr>
          <w:t>4.</w:t>
        </w:r>
        <w:r w:rsidR="00F87099" w:rsidRPr="009F1398">
          <w:rPr>
            <w:rFonts w:asciiTheme="minorHAnsi" w:hAnsiTheme="minorHAnsi"/>
            <w:sz w:val="22"/>
          </w:rPr>
          <w:tab/>
        </w:r>
        <w:r w:rsidR="00F87099" w:rsidRPr="009F1398">
          <w:rPr>
            <w:rStyle w:val="Hyperlink"/>
          </w:rPr>
          <w:t>BID DOCUMENTATION</w:t>
        </w:r>
        <w:r w:rsidR="00F87099" w:rsidRPr="009F1398">
          <w:rPr>
            <w:webHidden/>
          </w:rPr>
          <w:tab/>
        </w:r>
        <w:r w:rsidR="00F87099" w:rsidRPr="009F1398">
          <w:rPr>
            <w:webHidden/>
          </w:rPr>
          <w:fldChar w:fldCharType="begin"/>
        </w:r>
        <w:r w:rsidR="00F87099" w:rsidRPr="009F1398">
          <w:rPr>
            <w:webHidden/>
          </w:rPr>
          <w:instrText xml:space="preserve"> PAGEREF _Toc126829238 \h </w:instrText>
        </w:r>
        <w:r w:rsidR="00F87099" w:rsidRPr="009F1398">
          <w:rPr>
            <w:webHidden/>
          </w:rPr>
        </w:r>
        <w:r w:rsidR="00F87099" w:rsidRPr="009F1398">
          <w:rPr>
            <w:webHidden/>
          </w:rPr>
          <w:fldChar w:fldCharType="separate"/>
        </w:r>
        <w:r w:rsidR="00F87099" w:rsidRPr="009F1398">
          <w:rPr>
            <w:webHidden/>
          </w:rPr>
          <w:t>8</w:t>
        </w:r>
        <w:r w:rsidR="00F87099" w:rsidRPr="009F1398">
          <w:rPr>
            <w:webHidden/>
          </w:rPr>
          <w:fldChar w:fldCharType="end"/>
        </w:r>
      </w:hyperlink>
    </w:p>
    <w:p w14:paraId="58E9E71C" w14:textId="5791FA52" w:rsidR="00F87099" w:rsidRPr="009F1398" w:rsidRDefault="00E1305E">
      <w:pPr>
        <w:pStyle w:val="TOC2"/>
        <w:rPr>
          <w:rFonts w:asciiTheme="minorHAnsi" w:hAnsiTheme="minorHAnsi"/>
          <w:sz w:val="22"/>
          <w:lang w:val="en-GB"/>
        </w:rPr>
      </w:pPr>
      <w:hyperlink w:anchor="_Toc126829239" w:history="1">
        <w:r w:rsidR="00F87099" w:rsidRPr="009F1398">
          <w:rPr>
            <w:rStyle w:val="Hyperlink"/>
            <w:lang w:val="en-GB"/>
          </w:rPr>
          <w:t>4.1.</w:t>
        </w:r>
        <w:r w:rsidR="00F87099" w:rsidRPr="009F1398">
          <w:rPr>
            <w:rFonts w:asciiTheme="minorHAnsi" w:hAnsiTheme="minorHAnsi"/>
            <w:sz w:val="22"/>
            <w:lang w:val="en-GB"/>
          </w:rPr>
          <w:tab/>
        </w:r>
        <w:r w:rsidR="00F87099" w:rsidRPr="009F1398">
          <w:rPr>
            <w:rStyle w:val="Hyperlink"/>
            <w:lang w:val="en-GB"/>
          </w:rPr>
          <w:t>GENERAL CONDITIONS FOR MAKING BID DOCUMENTATION</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_Toc126829239 \h </w:instrText>
        </w:r>
        <w:r w:rsidR="00F87099" w:rsidRPr="009F1398">
          <w:rPr>
            <w:webHidden/>
            <w:lang w:val="en-GB"/>
          </w:rPr>
        </w:r>
        <w:r w:rsidR="00F87099" w:rsidRPr="009F1398">
          <w:rPr>
            <w:webHidden/>
            <w:lang w:val="en-GB"/>
          </w:rPr>
          <w:fldChar w:fldCharType="separate"/>
        </w:r>
        <w:r w:rsidR="00F87099" w:rsidRPr="009F1398">
          <w:rPr>
            <w:webHidden/>
            <w:lang w:val="en-GB"/>
          </w:rPr>
          <w:t>8</w:t>
        </w:r>
        <w:r w:rsidR="00F87099" w:rsidRPr="009F1398">
          <w:rPr>
            <w:webHidden/>
            <w:lang w:val="en-GB"/>
          </w:rPr>
          <w:fldChar w:fldCharType="end"/>
        </w:r>
      </w:hyperlink>
    </w:p>
    <w:p w14:paraId="2054089F" w14:textId="0F559766" w:rsidR="00F87099" w:rsidRPr="009F1398" w:rsidRDefault="00E1305E">
      <w:pPr>
        <w:pStyle w:val="TOC3"/>
        <w:rPr>
          <w:rFonts w:asciiTheme="minorHAnsi" w:hAnsiTheme="minorHAnsi"/>
          <w:noProof/>
          <w:sz w:val="22"/>
          <w:lang w:val="en-GB"/>
        </w:rPr>
      </w:pPr>
      <w:hyperlink w:anchor="_Toc126829240" w:history="1">
        <w:r w:rsidR="00F87099" w:rsidRPr="009F1398">
          <w:rPr>
            <w:rStyle w:val="Hyperlink"/>
            <w:noProof/>
            <w:lang w:val="en-GB"/>
          </w:rPr>
          <w:t>4.1.1.</w:t>
        </w:r>
        <w:r w:rsidR="00F87099" w:rsidRPr="009F1398">
          <w:rPr>
            <w:rFonts w:asciiTheme="minorHAnsi" w:hAnsiTheme="minorHAnsi"/>
            <w:noProof/>
            <w:sz w:val="22"/>
            <w:lang w:val="en-GB"/>
          </w:rPr>
          <w:tab/>
        </w:r>
        <w:r w:rsidR="00F87099" w:rsidRPr="009F1398">
          <w:rPr>
            <w:rStyle w:val="Hyperlink"/>
            <w:noProof/>
            <w:lang w:val="en-GB"/>
          </w:rPr>
          <w:t>Clarification to the Procurement Documents</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_Toc126829240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8</w:t>
        </w:r>
        <w:r w:rsidR="00F87099" w:rsidRPr="009F1398">
          <w:rPr>
            <w:noProof/>
            <w:webHidden/>
            <w:lang w:val="en-GB"/>
          </w:rPr>
          <w:fldChar w:fldCharType="end"/>
        </w:r>
      </w:hyperlink>
    </w:p>
    <w:p w14:paraId="52DB815F" w14:textId="4D7CAFFB" w:rsidR="00F87099" w:rsidRPr="009F1398" w:rsidRDefault="00E1305E">
      <w:pPr>
        <w:pStyle w:val="TOC3"/>
        <w:rPr>
          <w:rFonts w:asciiTheme="minorHAnsi" w:hAnsiTheme="minorHAnsi"/>
          <w:noProof/>
          <w:sz w:val="22"/>
          <w:lang w:val="en-GB"/>
        </w:rPr>
      </w:pPr>
      <w:hyperlink w:anchor="_Toc126829241" w:history="1">
        <w:r w:rsidR="00F87099" w:rsidRPr="009F1398">
          <w:rPr>
            <w:rStyle w:val="Hyperlink"/>
            <w:noProof/>
            <w:lang w:val="en-GB"/>
          </w:rPr>
          <w:t>4.1.2.</w:t>
        </w:r>
        <w:r w:rsidR="00F87099" w:rsidRPr="009F1398">
          <w:rPr>
            <w:rFonts w:asciiTheme="minorHAnsi" w:hAnsiTheme="minorHAnsi"/>
            <w:noProof/>
            <w:sz w:val="22"/>
            <w:lang w:val="en-GB"/>
          </w:rPr>
          <w:tab/>
        </w:r>
        <w:r w:rsidR="00F87099" w:rsidRPr="009F1398">
          <w:rPr>
            <w:rStyle w:val="Hyperlink"/>
            <w:noProof/>
            <w:lang w:val="en-GB"/>
          </w:rPr>
          <w:t>Language</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_Toc126829241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8</w:t>
        </w:r>
        <w:r w:rsidR="00F87099" w:rsidRPr="009F1398">
          <w:rPr>
            <w:noProof/>
            <w:webHidden/>
            <w:lang w:val="en-GB"/>
          </w:rPr>
          <w:fldChar w:fldCharType="end"/>
        </w:r>
      </w:hyperlink>
    </w:p>
    <w:p w14:paraId="49FEE989" w14:textId="0944EB9F" w:rsidR="00F87099" w:rsidRPr="009F1398" w:rsidRDefault="00E1305E">
      <w:pPr>
        <w:pStyle w:val="TOC3"/>
        <w:rPr>
          <w:rFonts w:asciiTheme="minorHAnsi" w:hAnsiTheme="minorHAnsi"/>
          <w:noProof/>
          <w:sz w:val="22"/>
          <w:lang w:val="en-GB"/>
        </w:rPr>
      </w:pPr>
      <w:hyperlink w:anchor="_Toc126829242" w:history="1">
        <w:r w:rsidR="00F87099" w:rsidRPr="009F1398">
          <w:rPr>
            <w:rStyle w:val="Hyperlink"/>
            <w:noProof/>
            <w:lang w:val="en-GB"/>
          </w:rPr>
          <w:t>4.1.3.</w:t>
        </w:r>
        <w:r w:rsidR="00F87099" w:rsidRPr="009F1398">
          <w:rPr>
            <w:rFonts w:asciiTheme="minorHAnsi" w:hAnsiTheme="minorHAnsi"/>
            <w:noProof/>
            <w:sz w:val="22"/>
            <w:lang w:val="en-GB"/>
          </w:rPr>
          <w:tab/>
        </w:r>
        <w:r w:rsidR="00F87099" w:rsidRPr="009F1398">
          <w:rPr>
            <w:rStyle w:val="Hyperlink"/>
            <w:noProof/>
            <w:lang w:val="en-GB"/>
          </w:rPr>
          <w:t>Marking</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_Toc126829242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8</w:t>
        </w:r>
        <w:r w:rsidR="00F87099" w:rsidRPr="009F1398">
          <w:rPr>
            <w:noProof/>
            <w:webHidden/>
            <w:lang w:val="en-GB"/>
          </w:rPr>
          <w:fldChar w:fldCharType="end"/>
        </w:r>
      </w:hyperlink>
    </w:p>
    <w:p w14:paraId="5352064F" w14:textId="023DD97F" w:rsidR="00F87099" w:rsidRPr="009F1398" w:rsidRDefault="00E1305E">
      <w:pPr>
        <w:pStyle w:val="TOC3"/>
        <w:rPr>
          <w:rFonts w:asciiTheme="minorHAnsi" w:hAnsiTheme="minorHAnsi"/>
          <w:noProof/>
          <w:sz w:val="22"/>
          <w:lang w:val="en-GB"/>
        </w:rPr>
      </w:pPr>
      <w:hyperlink w:anchor="_Toc126829243" w:history="1">
        <w:r w:rsidR="00F87099" w:rsidRPr="009F1398">
          <w:rPr>
            <w:rStyle w:val="Hyperlink"/>
            <w:noProof/>
            <w:lang w:val="en-GB"/>
          </w:rPr>
          <w:t>4.1.4.</w:t>
        </w:r>
        <w:r w:rsidR="00F87099" w:rsidRPr="009F1398">
          <w:rPr>
            <w:rFonts w:asciiTheme="minorHAnsi" w:hAnsiTheme="minorHAnsi"/>
            <w:noProof/>
            <w:sz w:val="22"/>
            <w:lang w:val="en-GB"/>
          </w:rPr>
          <w:tab/>
        </w:r>
        <w:r w:rsidR="00F87099" w:rsidRPr="009F1398">
          <w:rPr>
            <w:rStyle w:val="Hyperlink"/>
            <w:noProof/>
            <w:lang w:val="en-GB"/>
          </w:rPr>
          <w:t>Contents of a bid</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_Toc126829243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8</w:t>
        </w:r>
        <w:r w:rsidR="00F87099" w:rsidRPr="009F1398">
          <w:rPr>
            <w:noProof/>
            <w:webHidden/>
            <w:lang w:val="en-GB"/>
          </w:rPr>
          <w:fldChar w:fldCharType="end"/>
        </w:r>
      </w:hyperlink>
    </w:p>
    <w:p w14:paraId="0CC8E0DD" w14:textId="5F9DCFB2" w:rsidR="00F87099" w:rsidRPr="009F1398" w:rsidRDefault="00E1305E">
      <w:pPr>
        <w:pStyle w:val="TOC3"/>
        <w:rPr>
          <w:rFonts w:asciiTheme="minorHAnsi" w:hAnsiTheme="minorHAnsi"/>
          <w:noProof/>
          <w:sz w:val="22"/>
          <w:lang w:val="en-GB"/>
        </w:rPr>
      </w:pPr>
      <w:hyperlink w:anchor="_Toc126829244" w:history="1">
        <w:r w:rsidR="00F87099" w:rsidRPr="009F1398">
          <w:rPr>
            <w:rStyle w:val="Hyperlink"/>
            <w:noProof/>
            <w:lang w:val="en-GB"/>
          </w:rPr>
          <w:t>4.1.5.</w:t>
        </w:r>
        <w:r w:rsidR="00F87099" w:rsidRPr="009F1398">
          <w:rPr>
            <w:rFonts w:asciiTheme="minorHAnsi" w:hAnsiTheme="minorHAnsi"/>
            <w:noProof/>
            <w:sz w:val="22"/>
            <w:lang w:val="en-GB"/>
          </w:rPr>
          <w:tab/>
        </w:r>
        <w:r w:rsidR="00F87099" w:rsidRPr="009F1398">
          <w:rPr>
            <w:rStyle w:val="Hyperlink"/>
            <w:noProof/>
            <w:lang w:val="en-GB"/>
          </w:rPr>
          <w:t>Alternative bids and variant bids</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_Toc126829244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9</w:t>
        </w:r>
        <w:r w:rsidR="00F87099" w:rsidRPr="009F1398">
          <w:rPr>
            <w:noProof/>
            <w:webHidden/>
            <w:lang w:val="en-GB"/>
          </w:rPr>
          <w:fldChar w:fldCharType="end"/>
        </w:r>
      </w:hyperlink>
    </w:p>
    <w:p w14:paraId="116741CC" w14:textId="51A03698" w:rsidR="00F87099" w:rsidRPr="009F1398" w:rsidRDefault="00E1305E">
      <w:pPr>
        <w:pStyle w:val="TOC3"/>
        <w:rPr>
          <w:rFonts w:asciiTheme="minorHAnsi" w:hAnsiTheme="minorHAnsi"/>
          <w:noProof/>
          <w:sz w:val="22"/>
          <w:lang w:val="en-GB"/>
        </w:rPr>
      </w:pPr>
      <w:hyperlink w:anchor="_Toc126829245" w:history="1">
        <w:r w:rsidR="00F87099" w:rsidRPr="009F1398">
          <w:rPr>
            <w:rStyle w:val="Hyperlink"/>
            <w:noProof/>
            <w:lang w:val="en-GB"/>
          </w:rPr>
          <w:t>4.1.6.</w:t>
        </w:r>
        <w:r w:rsidR="00F87099" w:rsidRPr="009F1398">
          <w:rPr>
            <w:rFonts w:asciiTheme="minorHAnsi" w:hAnsiTheme="minorHAnsi"/>
            <w:noProof/>
            <w:sz w:val="22"/>
            <w:lang w:val="en-GB"/>
          </w:rPr>
          <w:tab/>
        </w:r>
        <w:r w:rsidR="00F87099" w:rsidRPr="009F1398">
          <w:rPr>
            <w:rStyle w:val="Hyperlink"/>
            <w:noProof/>
            <w:lang w:val="en-GB"/>
          </w:rPr>
          <w:t>Only one bid from each Bidder</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_Toc126829245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9</w:t>
        </w:r>
        <w:r w:rsidR="00F87099" w:rsidRPr="009F1398">
          <w:rPr>
            <w:noProof/>
            <w:webHidden/>
            <w:lang w:val="en-GB"/>
          </w:rPr>
          <w:fldChar w:fldCharType="end"/>
        </w:r>
      </w:hyperlink>
    </w:p>
    <w:p w14:paraId="4153FBD6" w14:textId="73EB2FEC" w:rsidR="00F87099" w:rsidRPr="009F1398" w:rsidRDefault="00E1305E">
      <w:pPr>
        <w:pStyle w:val="TOC3"/>
        <w:rPr>
          <w:rFonts w:asciiTheme="minorHAnsi" w:hAnsiTheme="minorHAnsi"/>
          <w:noProof/>
          <w:sz w:val="22"/>
          <w:lang w:val="en-GB"/>
        </w:rPr>
      </w:pPr>
      <w:hyperlink w:anchor="_Toc126829246" w:history="1">
        <w:r w:rsidR="00F87099" w:rsidRPr="009F1398">
          <w:rPr>
            <w:rStyle w:val="Hyperlink"/>
            <w:noProof/>
            <w:lang w:val="en-GB"/>
          </w:rPr>
          <w:t>4.1.7.</w:t>
        </w:r>
        <w:r w:rsidR="00F87099" w:rsidRPr="009F1398">
          <w:rPr>
            <w:rFonts w:asciiTheme="minorHAnsi" w:hAnsiTheme="minorHAnsi"/>
            <w:noProof/>
            <w:sz w:val="22"/>
            <w:lang w:val="en-GB"/>
          </w:rPr>
          <w:tab/>
        </w:r>
        <w:r w:rsidR="00F87099" w:rsidRPr="009F1398">
          <w:rPr>
            <w:rStyle w:val="Hyperlink"/>
            <w:noProof/>
            <w:lang w:val="en-GB"/>
          </w:rPr>
          <w:t>Form of a bid</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_Toc126829246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9</w:t>
        </w:r>
        <w:r w:rsidR="00F87099" w:rsidRPr="009F1398">
          <w:rPr>
            <w:noProof/>
            <w:webHidden/>
            <w:lang w:val="en-GB"/>
          </w:rPr>
          <w:fldChar w:fldCharType="end"/>
        </w:r>
      </w:hyperlink>
    </w:p>
    <w:p w14:paraId="4DF11A95" w14:textId="352FBCA6" w:rsidR="00F87099" w:rsidRPr="009F1398" w:rsidRDefault="00E1305E">
      <w:pPr>
        <w:pStyle w:val="TOC3"/>
        <w:rPr>
          <w:rFonts w:asciiTheme="minorHAnsi" w:hAnsiTheme="minorHAnsi"/>
          <w:noProof/>
          <w:sz w:val="22"/>
          <w:lang w:val="en-GB"/>
        </w:rPr>
      </w:pPr>
      <w:hyperlink w:anchor="_Toc126829247" w:history="1">
        <w:r w:rsidR="00F87099" w:rsidRPr="009F1398">
          <w:rPr>
            <w:rStyle w:val="Hyperlink"/>
            <w:noProof/>
            <w:lang w:val="en-GB"/>
          </w:rPr>
          <w:t>4.1.8.</w:t>
        </w:r>
        <w:r w:rsidR="00F87099" w:rsidRPr="009F1398">
          <w:rPr>
            <w:rFonts w:asciiTheme="minorHAnsi" w:hAnsiTheme="minorHAnsi"/>
            <w:noProof/>
            <w:sz w:val="22"/>
            <w:lang w:val="en-GB"/>
          </w:rPr>
          <w:tab/>
        </w:r>
        <w:r w:rsidR="00F87099" w:rsidRPr="009F1398">
          <w:rPr>
            <w:rStyle w:val="Hyperlink"/>
            <w:noProof/>
            <w:lang w:val="en-GB"/>
          </w:rPr>
          <w:t>Validity of the bids</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_Toc126829247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9</w:t>
        </w:r>
        <w:r w:rsidR="00F87099" w:rsidRPr="009F1398">
          <w:rPr>
            <w:noProof/>
            <w:webHidden/>
            <w:lang w:val="en-GB"/>
          </w:rPr>
          <w:fldChar w:fldCharType="end"/>
        </w:r>
      </w:hyperlink>
    </w:p>
    <w:p w14:paraId="359597CD" w14:textId="71C07AA4" w:rsidR="00F87099" w:rsidRPr="009F1398" w:rsidRDefault="00E1305E">
      <w:pPr>
        <w:pStyle w:val="TOC2"/>
        <w:rPr>
          <w:rFonts w:asciiTheme="minorHAnsi" w:hAnsiTheme="minorHAnsi"/>
          <w:sz w:val="22"/>
          <w:lang w:val="en-GB"/>
        </w:rPr>
      </w:pPr>
      <w:hyperlink w:anchor="_Toc126829248" w:history="1">
        <w:r w:rsidR="00F87099" w:rsidRPr="009F1398">
          <w:rPr>
            <w:rStyle w:val="Hyperlink"/>
            <w:lang w:val="en-GB"/>
          </w:rPr>
          <w:t>4.2.</w:t>
        </w:r>
        <w:r w:rsidR="00F87099" w:rsidRPr="009F1398">
          <w:rPr>
            <w:rFonts w:asciiTheme="minorHAnsi" w:hAnsiTheme="minorHAnsi"/>
            <w:sz w:val="22"/>
            <w:lang w:val="en-GB"/>
          </w:rPr>
          <w:tab/>
        </w:r>
        <w:r w:rsidR="00F87099" w:rsidRPr="009F1398">
          <w:rPr>
            <w:rStyle w:val="Hyperlink"/>
            <w:lang w:val="en-GB"/>
          </w:rPr>
          <w:t>DOCUMENTS IN THE BID DOCUMENTATION</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_Toc126829248 \h </w:instrText>
        </w:r>
        <w:r w:rsidR="00F87099" w:rsidRPr="009F1398">
          <w:rPr>
            <w:webHidden/>
            <w:lang w:val="en-GB"/>
          </w:rPr>
        </w:r>
        <w:r w:rsidR="00F87099" w:rsidRPr="009F1398">
          <w:rPr>
            <w:webHidden/>
            <w:lang w:val="en-GB"/>
          </w:rPr>
          <w:fldChar w:fldCharType="separate"/>
        </w:r>
        <w:r w:rsidR="00F87099" w:rsidRPr="009F1398">
          <w:rPr>
            <w:webHidden/>
            <w:lang w:val="en-GB"/>
          </w:rPr>
          <w:t>10</w:t>
        </w:r>
        <w:r w:rsidR="00F87099" w:rsidRPr="009F1398">
          <w:rPr>
            <w:webHidden/>
            <w:lang w:val="en-GB"/>
          </w:rPr>
          <w:fldChar w:fldCharType="end"/>
        </w:r>
      </w:hyperlink>
    </w:p>
    <w:p w14:paraId="46ED6CDD" w14:textId="22DCF189" w:rsidR="00F87099" w:rsidRPr="009F1398" w:rsidRDefault="00E1305E">
      <w:pPr>
        <w:pStyle w:val="TOC3"/>
        <w:rPr>
          <w:rFonts w:asciiTheme="minorHAnsi" w:hAnsiTheme="minorHAnsi"/>
          <w:noProof/>
          <w:sz w:val="22"/>
          <w:lang w:val="en-GB"/>
        </w:rPr>
      </w:pPr>
      <w:hyperlink w:anchor="_Toc126829249" w:history="1">
        <w:r w:rsidR="00F87099" w:rsidRPr="009F1398">
          <w:rPr>
            <w:rStyle w:val="Hyperlink"/>
            <w:noProof/>
            <w:lang w:val="en-GB"/>
          </w:rPr>
          <w:t>4.2.1.</w:t>
        </w:r>
        <w:r w:rsidR="00F87099" w:rsidRPr="009F1398">
          <w:rPr>
            <w:rFonts w:asciiTheme="minorHAnsi" w:hAnsiTheme="minorHAnsi"/>
            <w:noProof/>
            <w:sz w:val="22"/>
            <w:lang w:val="en-GB"/>
          </w:rPr>
          <w:tab/>
        </w:r>
        <w:r w:rsidR="00F87099" w:rsidRPr="009F1398">
          <w:rPr>
            <w:rStyle w:val="Hyperlink"/>
            <w:noProof/>
            <w:lang w:val="en-GB"/>
          </w:rPr>
          <w:t>Data on Bidder and bid</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_Toc126829249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10</w:t>
        </w:r>
        <w:r w:rsidR="00F87099" w:rsidRPr="009F1398">
          <w:rPr>
            <w:noProof/>
            <w:webHidden/>
            <w:lang w:val="en-GB"/>
          </w:rPr>
          <w:fldChar w:fldCharType="end"/>
        </w:r>
      </w:hyperlink>
    </w:p>
    <w:p w14:paraId="1D762883" w14:textId="7A8A61AE" w:rsidR="00F87099" w:rsidRPr="009F1398" w:rsidRDefault="00E1305E">
      <w:pPr>
        <w:pStyle w:val="TOC3"/>
        <w:rPr>
          <w:rFonts w:asciiTheme="minorHAnsi" w:hAnsiTheme="minorHAnsi"/>
          <w:noProof/>
          <w:sz w:val="22"/>
          <w:lang w:val="en-GB"/>
        </w:rPr>
      </w:pPr>
      <w:hyperlink w:anchor="_Toc126829250" w:history="1">
        <w:r w:rsidR="00F87099" w:rsidRPr="009F1398">
          <w:rPr>
            <w:rStyle w:val="Hyperlink"/>
            <w:noProof/>
            <w:lang w:val="en-GB"/>
          </w:rPr>
          <w:t>4.2.2.</w:t>
        </w:r>
        <w:r w:rsidR="00F87099" w:rsidRPr="009F1398">
          <w:rPr>
            <w:rFonts w:asciiTheme="minorHAnsi" w:hAnsiTheme="minorHAnsi"/>
            <w:noProof/>
            <w:sz w:val="22"/>
            <w:lang w:val="en-GB"/>
          </w:rPr>
          <w:tab/>
        </w:r>
        <w:r w:rsidR="00F87099" w:rsidRPr="009F1398">
          <w:rPr>
            <w:rStyle w:val="Hyperlink"/>
            <w:noProof/>
            <w:lang w:val="en-GB"/>
          </w:rPr>
          <w:t>Pro-forma Invoice</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_Toc126829250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10</w:t>
        </w:r>
        <w:r w:rsidR="00F87099" w:rsidRPr="009F1398">
          <w:rPr>
            <w:noProof/>
            <w:webHidden/>
            <w:lang w:val="en-GB"/>
          </w:rPr>
          <w:fldChar w:fldCharType="end"/>
        </w:r>
      </w:hyperlink>
    </w:p>
    <w:p w14:paraId="58FCF557" w14:textId="74C31146" w:rsidR="00F87099" w:rsidRPr="009F1398" w:rsidRDefault="00E1305E">
      <w:pPr>
        <w:pStyle w:val="TOC3"/>
        <w:rPr>
          <w:rFonts w:asciiTheme="minorHAnsi" w:hAnsiTheme="minorHAnsi"/>
          <w:noProof/>
          <w:sz w:val="22"/>
          <w:lang w:val="en-GB"/>
        </w:rPr>
      </w:pPr>
      <w:hyperlink w:anchor="_Toc126829251" w:history="1">
        <w:r w:rsidR="00F87099" w:rsidRPr="009F1398">
          <w:rPr>
            <w:rStyle w:val="Hyperlink"/>
            <w:noProof/>
            <w:lang w:val="en-GB"/>
          </w:rPr>
          <w:t>4.2.3.</w:t>
        </w:r>
        <w:r w:rsidR="00F87099" w:rsidRPr="009F1398">
          <w:rPr>
            <w:rFonts w:asciiTheme="minorHAnsi" w:hAnsiTheme="minorHAnsi"/>
            <w:noProof/>
            <w:sz w:val="22"/>
            <w:lang w:val="en-GB"/>
          </w:rPr>
          <w:tab/>
        </w:r>
        <w:r w:rsidR="00F87099" w:rsidRPr="009F1398">
          <w:rPr>
            <w:rStyle w:val="Hyperlink"/>
            <w:noProof/>
            <w:lang w:val="en-GB"/>
          </w:rPr>
          <w:t>Specification</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_Toc126829251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11</w:t>
        </w:r>
        <w:r w:rsidR="00F87099" w:rsidRPr="009F1398">
          <w:rPr>
            <w:noProof/>
            <w:webHidden/>
            <w:lang w:val="en-GB"/>
          </w:rPr>
          <w:fldChar w:fldCharType="end"/>
        </w:r>
      </w:hyperlink>
    </w:p>
    <w:p w14:paraId="7B5CFCF1" w14:textId="3C127493" w:rsidR="00F87099" w:rsidRPr="009F1398" w:rsidRDefault="00E1305E">
      <w:pPr>
        <w:pStyle w:val="TOC3"/>
        <w:rPr>
          <w:rFonts w:asciiTheme="minorHAnsi" w:hAnsiTheme="minorHAnsi"/>
          <w:noProof/>
          <w:sz w:val="22"/>
          <w:lang w:val="en-GB"/>
        </w:rPr>
      </w:pPr>
      <w:hyperlink w:anchor="_Toc126829252" w:history="1">
        <w:r w:rsidR="00F87099" w:rsidRPr="009F1398">
          <w:rPr>
            <w:rStyle w:val="Hyperlink"/>
            <w:noProof/>
            <w:lang w:val="en-GB"/>
          </w:rPr>
          <w:t>4.2.4.</w:t>
        </w:r>
        <w:r w:rsidR="00F87099" w:rsidRPr="009F1398">
          <w:rPr>
            <w:rFonts w:asciiTheme="minorHAnsi" w:hAnsiTheme="minorHAnsi"/>
            <w:noProof/>
            <w:sz w:val="22"/>
            <w:lang w:val="en-GB"/>
          </w:rPr>
          <w:tab/>
        </w:r>
        <w:r w:rsidR="00F87099" w:rsidRPr="009F1398">
          <w:rPr>
            <w:rStyle w:val="Hyperlink"/>
            <w:noProof/>
            <w:lang w:val="en-GB"/>
          </w:rPr>
          <w:t>Statement of the manufacturer – the owner of the software</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_Toc126829252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11</w:t>
        </w:r>
        <w:r w:rsidR="00F87099" w:rsidRPr="009F1398">
          <w:rPr>
            <w:noProof/>
            <w:webHidden/>
            <w:lang w:val="en-GB"/>
          </w:rPr>
          <w:fldChar w:fldCharType="end"/>
        </w:r>
      </w:hyperlink>
    </w:p>
    <w:p w14:paraId="3960B0CC" w14:textId="258BE60A" w:rsidR="00F87099" w:rsidRPr="009F1398" w:rsidRDefault="00E1305E">
      <w:pPr>
        <w:pStyle w:val="TOC3"/>
        <w:rPr>
          <w:rFonts w:asciiTheme="minorHAnsi" w:hAnsiTheme="minorHAnsi"/>
          <w:noProof/>
          <w:sz w:val="22"/>
          <w:lang w:val="en-GB"/>
        </w:rPr>
      </w:pPr>
      <w:hyperlink w:anchor="_Toc126829253" w:history="1">
        <w:r w:rsidR="00F87099" w:rsidRPr="009F1398">
          <w:rPr>
            <w:rStyle w:val="Hyperlink"/>
            <w:noProof/>
            <w:lang w:val="en-GB"/>
          </w:rPr>
          <w:t>4.2.5.</w:t>
        </w:r>
        <w:r w:rsidR="00F87099" w:rsidRPr="009F1398">
          <w:rPr>
            <w:rFonts w:asciiTheme="minorHAnsi" w:hAnsiTheme="minorHAnsi"/>
            <w:noProof/>
            <w:sz w:val="22"/>
            <w:lang w:val="en-GB"/>
          </w:rPr>
          <w:tab/>
        </w:r>
        <w:r w:rsidR="00F87099" w:rsidRPr="009F1398">
          <w:rPr>
            <w:rStyle w:val="Hyperlink"/>
            <w:noProof/>
            <w:lang w:val="en-GB"/>
          </w:rPr>
          <w:t>Sample of the contract</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_Toc126829253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11</w:t>
        </w:r>
        <w:r w:rsidR="00F87099" w:rsidRPr="009F1398">
          <w:rPr>
            <w:noProof/>
            <w:webHidden/>
            <w:lang w:val="en-GB"/>
          </w:rPr>
          <w:fldChar w:fldCharType="end"/>
        </w:r>
      </w:hyperlink>
    </w:p>
    <w:p w14:paraId="4D6B56B4" w14:textId="35F73729" w:rsidR="00F87099" w:rsidRPr="009F1398" w:rsidRDefault="00E1305E">
      <w:pPr>
        <w:pStyle w:val="TOC3"/>
        <w:rPr>
          <w:rFonts w:asciiTheme="minorHAnsi" w:hAnsiTheme="minorHAnsi"/>
          <w:noProof/>
          <w:sz w:val="22"/>
          <w:lang w:val="en-GB"/>
        </w:rPr>
      </w:pPr>
      <w:hyperlink w:anchor="_Toc126829254" w:history="1">
        <w:r w:rsidR="00F87099" w:rsidRPr="009F1398">
          <w:rPr>
            <w:rStyle w:val="Hyperlink"/>
            <w:noProof/>
            <w:lang w:val="en-GB"/>
          </w:rPr>
          <w:t>4.2.6.</w:t>
        </w:r>
        <w:r w:rsidR="00F87099" w:rsidRPr="009F1398">
          <w:rPr>
            <w:rFonts w:asciiTheme="minorHAnsi" w:hAnsiTheme="minorHAnsi"/>
            <w:noProof/>
            <w:sz w:val="22"/>
            <w:lang w:val="en-GB"/>
          </w:rPr>
          <w:tab/>
        </w:r>
        <w:r w:rsidR="00F87099" w:rsidRPr="009F1398">
          <w:rPr>
            <w:rStyle w:val="Hyperlink"/>
            <w:noProof/>
            <w:lang w:val="en-GB"/>
          </w:rPr>
          <w:t>Statement on the forwarding of data in the disclosure of the Bidder's ownership</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_Toc126829254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11</w:t>
        </w:r>
        <w:r w:rsidR="00F87099" w:rsidRPr="009F1398">
          <w:rPr>
            <w:noProof/>
            <w:webHidden/>
            <w:lang w:val="en-GB"/>
          </w:rPr>
          <w:fldChar w:fldCharType="end"/>
        </w:r>
      </w:hyperlink>
    </w:p>
    <w:p w14:paraId="29EA1401" w14:textId="07B6CDDA" w:rsidR="00F87099" w:rsidRPr="009F1398" w:rsidRDefault="00E1305E">
      <w:pPr>
        <w:pStyle w:val="TOC3"/>
        <w:rPr>
          <w:rFonts w:asciiTheme="minorHAnsi" w:hAnsiTheme="minorHAnsi"/>
          <w:noProof/>
          <w:sz w:val="22"/>
          <w:lang w:val="en-GB"/>
        </w:rPr>
      </w:pPr>
      <w:hyperlink w:anchor="_Toc126829255" w:history="1">
        <w:r w:rsidR="00F87099" w:rsidRPr="009F1398">
          <w:rPr>
            <w:rStyle w:val="Hyperlink"/>
            <w:noProof/>
            <w:lang w:val="en-GB"/>
          </w:rPr>
          <w:t>4.2.7.</w:t>
        </w:r>
        <w:r w:rsidR="00F87099" w:rsidRPr="009F1398">
          <w:rPr>
            <w:rFonts w:asciiTheme="minorHAnsi" w:hAnsiTheme="minorHAnsi"/>
            <w:noProof/>
            <w:sz w:val="22"/>
            <w:lang w:val="en-GB"/>
          </w:rPr>
          <w:tab/>
        </w:r>
        <w:r w:rsidR="00F87099" w:rsidRPr="009F1398">
          <w:rPr>
            <w:rStyle w:val="Hyperlink"/>
            <w:noProof/>
            <w:lang w:val="en-GB"/>
          </w:rPr>
          <w:t>Technical documentation</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_Toc126829255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11</w:t>
        </w:r>
        <w:r w:rsidR="00F87099" w:rsidRPr="009F1398">
          <w:rPr>
            <w:noProof/>
            <w:webHidden/>
            <w:lang w:val="en-GB"/>
          </w:rPr>
          <w:fldChar w:fldCharType="end"/>
        </w:r>
      </w:hyperlink>
    </w:p>
    <w:p w14:paraId="140E3153" w14:textId="0729852E" w:rsidR="00F87099" w:rsidRPr="009F1398" w:rsidRDefault="00E1305E">
      <w:pPr>
        <w:pStyle w:val="TOC3"/>
        <w:rPr>
          <w:rFonts w:asciiTheme="minorHAnsi" w:hAnsiTheme="minorHAnsi"/>
          <w:noProof/>
          <w:sz w:val="22"/>
          <w:lang w:val="en-GB"/>
        </w:rPr>
      </w:pPr>
      <w:hyperlink w:anchor="_Toc126829256" w:history="1">
        <w:r w:rsidR="00F87099" w:rsidRPr="009F1398">
          <w:rPr>
            <w:rStyle w:val="Hyperlink"/>
            <w:noProof/>
            <w:lang w:val="en-GB"/>
          </w:rPr>
          <w:t>4.2.8.</w:t>
        </w:r>
        <w:r w:rsidR="00F87099" w:rsidRPr="009F1398">
          <w:rPr>
            <w:rFonts w:asciiTheme="minorHAnsi" w:hAnsiTheme="minorHAnsi"/>
            <w:noProof/>
            <w:sz w:val="22"/>
            <w:lang w:val="en-GB"/>
          </w:rPr>
          <w:tab/>
        </w:r>
        <w:r w:rsidR="00F87099" w:rsidRPr="009F1398">
          <w:rPr>
            <w:rStyle w:val="Hyperlink"/>
            <w:noProof/>
            <w:lang w:val="en-GB"/>
          </w:rPr>
          <w:t>ESPD Form</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_Toc126829256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12</w:t>
        </w:r>
        <w:r w:rsidR="00F87099" w:rsidRPr="009F1398">
          <w:rPr>
            <w:noProof/>
            <w:webHidden/>
            <w:lang w:val="en-GB"/>
          </w:rPr>
          <w:fldChar w:fldCharType="end"/>
        </w:r>
      </w:hyperlink>
    </w:p>
    <w:p w14:paraId="7F86F126" w14:textId="01542FFE" w:rsidR="00F87099" w:rsidRPr="009F1398" w:rsidRDefault="00E1305E">
      <w:pPr>
        <w:pStyle w:val="TOC2"/>
        <w:rPr>
          <w:rFonts w:asciiTheme="minorHAnsi" w:hAnsiTheme="minorHAnsi"/>
          <w:sz w:val="22"/>
          <w:lang w:val="en-GB"/>
        </w:rPr>
      </w:pPr>
      <w:hyperlink w:anchor="_Toc126829257" w:history="1">
        <w:r w:rsidR="00F87099" w:rsidRPr="009F1398">
          <w:rPr>
            <w:rStyle w:val="Hyperlink"/>
            <w:lang w:val="en-GB"/>
          </w:rPr>
          <w:t>4.3.</w:t>
        </w:r>
        <w:r w:rsidR="00F87099" w:rsidRPr="009F1398">
          <w:rPr>
            <w:rFonts w:asciiTheme="minorHAnsi" w:hAnsiTheme="minorHAnsi"/>
            <w:sz w:val="22"/>
            <w:lang w:val="en-GB"/>
          </w:rPr>
          <w:tab/>
        </w:r>
        <w:r w:rsidR="00F87099" w:rsidRPr="009F1398">
          <w:rPr>
            <w:rStyle w:val="Hyperlink"/>
            <w:lang w:val="en-GB"/>
          </w:rPr>
          <w:t>VERIFICATION OF CAPABILITY AND CONDITIONS FOR PARTICIPATION</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_Toc126829257 \h </w:instrText>
        </w:r>
        <w:r w:rsidR="00F87099" w:rsidRPr="009F1398">
          <w:rPr>
            <w:webHidden/>
            <w:lang w:val="en-GB"/>
          </w:rPr>
        </w:r>
        <w:r w:rsidR="00F87099" w:rsidRPr="009F1398">
          <w:rPr>
            <w:webHidden/>
            <w:lang w:val="en-GB"/>
          </w:rPr>
          <w:fldChar w:fldCharType="separate"/>
        </w:r>
        <w:r w:rsidR="00F87099" w:rsidRPr="009F1398">
          <w:rPr>
            <w:webHidden/>
            <w:lang w:val="en-GB"/>
          </w:rPr>
          <w:t>13</w:t>
        </w:r>
        <w:r w:rsidR="00F87099" w:rsidRPr="009F1398">
          <w:rPr>
            <w:webHidden/>
            <w:lang w:val="en-GB"/>
          </w:rPr>
          <w:fldChar w:fldCharType="end"/>
        </w:r>
      </w:hyperlink>
    </w:p>
    <w:p w14:paraId="76DE4140" w14:textId="074F1CA1" w:rsidR="00F87099" w:rsidRPr="009F1398" w:rsidRDefault="00E1305E">
      <w:pPr>
        <w:pStyle w:val="TOC3"/>
        <w:rPr>
          <w:rFonts w:asciiTheme="minorHAnsi" w:hAnsiTheme="minorHAnsi"/>
          <w:noProof/>
          <w:sz w:val="22"/>
          <w:lang w:val="en-GB"/>
        </w:rPr>
      </w:pPr>
      <w:hyperlink w:anchor="_Toc126829258" w:history="1">
        <w:r w:rsidR="00F87099" w:rsidRPr="009F1398">
          <w:rPr>
            <w:rStyle w:val="Hyperlink"/>
            <w:noProof/>
            <w:lang w:val="en-GB"/>
          </w:rPr>
          <w:t>4.3.1.</w:t>
        </w:r>
        <w:r w:rsidR="00F87099" w:rsidRPr="009F1398">
          <w:rPr>
            <w:rFonts w:asciiTheme="minorHAnsi" w:hAnsiTheme="minorHAnsi"/>
            <w:noProof/>
            <w:sz w:val="22"/>
            <w:lang w:val="en-GB"/>
          </w:rPr>
          <w:tab/>
        </w:r>
        <w:r w:rsidR="00F87099" w:rsidRPr="009F1398">
          <w:rPr>
            <w:rStyle w:val="Hyperlink"/>
            <w:noProof/>
            <w:lang w:val="en-GB"/>
          </w:rPr>
          <w:t>Verification of exclusion grounds – Bidders with the registered office in the Republic of Slovenia</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_Toc126829258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13</w:t>
        </w:r>
        <w:r w:rsidR="00F87099" w:rsidRPr="009F1398">
          <w:rPr>
            <w:noProof/>
            <w:webHidden/>
            <w:lang w:val="en-GB"/>
          </w:rPr>
          <w:fldChar w:fldCharType="end"/>
        </w:r>
      </w:hyperlink>
    </w:p>
    <w:p w14:paraId="477A3D98" w14:textId="7F32AE69" w:rsidR="00F87099" w:rsidRPr="009F1398" w:rsidRDefault="00E1305E">
      <w:pPr>
        <w:pStyle w:val="TOC3"/>
        <w:rPr>
          <w:rFonts w:asciiTheme="minorHAnsi" w:hAnsiTheme="minorHAnsi"/>
          <w:noProof/>
          <w:sz w:val="22"/>
          <w:lang w:val="en-GB"/>
        </w:rPr>
      </w:pPr>
      <w:hyperlink w:anchor="_Toc126829259" w:history="1">
        <w:r w:rsidR="00F87099" w:rsidRPr="009F1398">
          <w:rPr>
            <w:rStyle w:val="Hyperlink"/>
            <w:noProof/>
            <w:lang w:val="en-GB"/>
          </w:rPr>
          <w:t>4.3.2.</w:t>
        </w:r>
        <w:r w:rsidR="00F87099" w:rsidRPr="009F1398">
          <w:rPr>
            <w:rFonts w:asciiTheme="minorHAnsi" w:hAnsiTheme="minorHAnsi"/>
            <w:noProof/>
            <w:sz w:val="22"/>
            <w:lang w:val="en-GB"/>
          </w:rPr>
          <w:tab/>
        </w:r>
        <w:r w:rsidR="00F87099" w:rsidRPr="009F1398">
          <w:rPr>
            <w:rStyle w:val="Hyperlink"/>
            <w:noProof/>
            <w:lang w:val="en-GB"/>
          </w:rPr>
          <w:t>Verification of conditions for participation – Bidders with the registered office in the Republic of Slovenia</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_Toc126829259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14</w:t>
        </w:r>
        <w:r w:rsidR="00F87099" w:rsidRPr="009F1398">
          <w:rPr>
            <w:noProof/>
            <w:webHidden/>
            <w:lang w:val="en-GB"/>
          </w:rPr>
          <w:fldChar w:fldCharType="end"/>
        </w:r>
      </w:hyperlink>
    </w:p>
    <w:p w14:paraId="3799C81C" w14:textId="048DE31C" w:rsidR="00F87099" w:rsidRPr="009F1398" w:rsidRDefault="00E1305E">
      <w:pPr>
        <w:pStyle w:val="TOC3"/>
        <w:rPr>
          <w:rFonts w:asciiTheme="minorHAnsi" w:hAnsiTheme="minorHAnsi"/>
          <w:noProof/>
          <w:sz w:val="22"/>
          <w:lang w:val="en-GB"/>
        </w:rPr>
      </w:pPr>
      <w:hyperlink w:anchor="_Toc126829260" w:history="1">
        <w:r w:rsidR="00F87099" w:rsidRPr="009F1398">
          <w:rPr>
            <w:rStyle w:val="Hyperlink"/>
            <w:noProof/>
            <w:lang w:val="en-GB"/>
          </w:rPr>
          <w:t>4.3.3.</w:t>
        </w:r>
        <w:r w:rsidR="00F87099" w:rsidRPr="009F1398">
          <w:rPr>
            <w:rFonts w:asciiTheme="minorHAnsi" w:hAnsiTheme="minorHAnsi"/>
            <w:noProof/>
            <w:sz w:val="22"/>
            <w:lang w:val="en-GB"/>
          </w:rPr>
          <w:tab/>
        </w:r>
        <w:r w:rsidR="00F87099" w:rsidRPr="009F1398">
          <w:rPr>
            <w:rStyle w:val="Hyperlink"/>
            <w:noProof/>
            <w:lang w:val="en-GB"/>
          </w:rPr>
          <w:t>Verification of exclusion grounds – Bidders with the registered office outside of the Republic of Slovenia</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_Toc126829260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14</w:t>
        </w:r>
        <w:r w:rsidR="00F87099" w:rsidRPr="009F1398">
          <w:rPr>
            <w:noProof/>
            <w:webHidden/>
            <w:lang w:val="en-GB"/>
          </w:rPr>
          <w:fldChar w:fldCharType="end"/>
        </w:r>
      </w:hyperlink>
    </w:p>
    <w:p w14:paraId="219EB67C" w14:textId="190F9019" w:rsidR="00F87099" w:rsidRPr="009F1398" w:rsidRDefault="00E1305E">
      <w:pPr>
        <w:pStyle w:val="TOC3"/>
        <w:rPr>
          <w:rFonts w:asciiTheme="minorHAnsi" w:hAnsiTheme="minorHAnsi"/>
          <w:noProof/>
          <w:sz w:val="22"/>
          <w:lang w:val="en-GB"/>
        </w:rPr>
      </w:pPr>
      <w:hyperlink w:anchor="_Toc126829261" w:history="1">
        <w:r w:rsidR="00F87099" w:rsidRPr="009F1398">
          <w:rPr>
            <w:rStyle w:val="Hyperlink"/>
            <w:noProof/>
            <w:lang w:val="en-GB"/>
          </w:rPr>
          <w:t>4.3.4.</w:t>
        </w:r>
        <w:r w:rsidR="00F87099" w:rsidRPr="009F1398">
          <w:rPr>
            <w:rFonts w:asciiTheme="minorHAnsi" w:hAnsiTheme="minorHAnsi"/>
            <w:noProof/>
            <w:sz w:val="22"/>
            <w:lang w:val="en-GB"/>
          </w:rPr>
          <w:tab/>
        </w:r>
        <w:r w:rsidR="00F87099" w:rsidRPr="009F1398">
          <w:rPr>
            <w:rStyle w:val="Hyperlink"/>
            <w:noProof/>
            <w:lang w:val="en-GB"/>
          </w:rPr>
          <w:t>Verification of conditions for participation – Bidders with the registered office outside of the Republic of Slovenia</w:t>
        </w:r>
        <w:r w:rsidR="00F87099" w:rsidRPr="009F1398">
          <w:rPr>
            <w:noProof/>
            <w:webHidden/>
            <w:lang w:val="en-GB"/>
          </w:rPr>
          <w:tab/>
        </w:r>
        <w:r w:rsidR="00F87099" w:rsidRPr="009F1398">
          <w:rPr>
            <w:noProof/>
            <w:webHidden/>
            <w:lang w:val="en-GB"/>
          </w:rPr>
          <w:fldChar w:fldCharType="begin"/>
        </w:r>
        <w:r w:rsidR="00F87099" w:rsidRPr="009F1398">
          <w:rPr>
            <w:noProof/>
            <w:webHidden/>
            <w:lang w:val="en-GB"/>
          </w:rPr>
          <w:instrText xml:space="preserve"> PAGEREF _Toc126829261 \h </w:instrText>
        </w:r>
        <w:r w:rsidR="00F87099" w:rsidRPr="009F1398">
          <w:rPr>
            <w:noProof/>
            <w:webHidden/>
            <w:lang w:val="en-GB"/>
          </w:rPr>
        </w:r>
        <w:r w:rsidR="00F87099" w:rsidRPr="009F1398">
          <w:rPr>
            <w:noProof/>
            <w:webHidden/>
            <w:lang w:val="en-GB"/>
          </w:rPr>
          <w:fldChar w:fldCharType="separate"/>
        </w:r>
        <w:r w:rsidR="00F87099" w:rsidRPr="009F1398">
          <w:rPr>
            <w:noProof/>
            <w:webHidden/>
            <w:lang w:val="en-GB"/>
          </w:rPr>
          <w:t>15</w:t>
        </w:r>
        <w:r w:rsidR="00F87099" w:rsidRPr="009F1398">
          <w:rPr>
            <w:noProof/>
            <w:webHidden/>
            <w:lang w:val="en-GB"/>
          </w:rPr>
          <w:fldChar w:fldCharType="end"/>
        </w:r>
      </w:hyperlink>
    </w:p>
    <w:p w14:paraId="60CB847E" w14:textId="46667EE2" w:rsidR="00F87099" w:rsidRPr="009F1398" w:rsidRDefault="00E1305E">
      <w:pPr>
        <w:pStyle w:val="TOC1"/>
        <w:rPr>
          <w:rFonts w:asciiTheme="minorHAnsi" w:hAnsiTheme="minorHAnsi"/>
          <w:sz w:val="22"/>
        </w:rPr>
      </w:pPr>
      <w:hyperlink w:anchor="_Toc126829262" w:history="1">
        <w:r w:rsidR="00F87099" w:rsidRPr="009F1398">
          <w:rPr>
            <w:rStyle w:val="Hyperlink"/>
          </w:rPr>
          <w:t>5.</w:t>
        </w:r>
        <w:r w:rsidR="00F87099" w:rsidRPr="009F1398">
          <w:rPr>
            <w:rFonts w:asciiTheme="minorHAnsi" w:hAnsiTheme="minorHAnsi"/>
            <w:sz w:val="22"/>
          </w:rPr>
          <w:tab/>
        </w:r>
        <w:r w:rsidR="00F87099" w:rsidRPr="009F1398">
          <w:rPr>
            <w:rStyle w:val="Hyperlink"/>
          </w:rPr>
          <w:t>CONTRACT AWARD CRITERIA</w:t>
        </w:r>
        <w:r w:rsidR="00F87099" w:rsidRPr="009F1398">
          <w:rPr>
            <w:webHidden/>
          </w:rPr>
          <w:tab/>
        </w:r>
        <w:r w:rsidR="00F87099" w:rsidRPr="009F1398">
          <w:rPr>
            <w:webHidden/>
          </w:rPr>
          <w:fldChar w:fldCharType="begin"/>
        </w:r>
        <w:r w:rsidR="00F87099" w:rsidRPr="009F1398">
          <w:rPr>
            <w:webHidden/>
          </w:rPr>
          <w:instrText xml:space="preserve"> PAGEREF _Toc126829262 \h </w:instrText>
        </w:r>
        <w:r w:rsidR="00F87099" w:rsidRPr="009F1398">
          <w:rPr>
            <w:webHidden/>
          </w:rPr>
        </w:r>
        <w:r w:rsidR="00F87099" w:rsidRPr="009F1398">
          <w:rPr>
            <w:webHidden/>
          </w:rPr>
          <w:fldChar w:fldCharType="separate"/>
        </w:r>
        <w:r w:rsidR="00F87099" w:rsidRPr="009F1398">
          <w:rPr>
            <w:webHidden/>
          </w:rPr>
          <w:t>15</w:t>
        </w:r>
        <w:r w:rsidR="00F87099" w:rsidRPr="009F1398">
          <w:rPr>
            <w:webHidden/>
          </w:rPr>
          <w:fldChar w:fldCharType="end"/>
        </w:r>
      </w:hyperlink>
    </w:p>
    <w:p w14:paraId="7AA6C09E" w14:textId="00DFED47" w:rsidR="00F87099" w:rsidRPr="009F1398" w:rsidRDefault="00E1305E">
      <w:pPr>
        <w:pStyle w:val="TOC1"/>
        <w:rPr>
          <w:rFonts w:asciiTheme="minorHAnsi" w:hAnsiTheme="minorHAnsi"/>
          <w:sz w:val="22"/>
        </w:rPr>
      </w:pPr>
      <w:hyperlink w:anchor="_Toc126829263" w:history="1">
        <w:r w:rsidR="00F87099" w:rsidRPr="009F1398">
          <w:rPr>
            <w:rStyle w:val="Hyperlink"/>
          </w:rPr>
          <w:t>6.</w:t>
        </w:r>
        <w:r w:rsidR="00F87099" w:rsidRPr="009F1398">
          <w:rPr>
            <w:rFonts w:asciiTheme="minorHAnsi" w:hAnsiTheme="minorHAnsi"/>
            <w:sz w:val="22"/>
          </w:rPr>
          <w:tab/>
        </w:r>
        <w:r w:rsidR="00F87099" w:rsidRPr="009F1398">
          <w:rPr>
            <w:rStyle w:val="Hyperlink"/>
          </w:rPr>
          <w:t>REVIEW CLAIM</w:t>
        </w:r>
        <w:r w:rsidR="00F87099" w:rsidRPr="009F1398">
          <w:rPr>
            <w:webHidden/>
          </w:rPr>
          <w:tab/>
        </w:r>
        <w:r w:rsidR="00F87099" w:rsidRPr="009F1398">
          <w:rPr>
            <w:webHidden/>
          </w:rPr>
          <w:fldChar w:fldCharType="begin"/>
        </w:r>
        <w:r w:rsidR="00F87099" w:rsidRPr="009F1398">
          <w:rPr>
            <w:webHidden/>
          </w:rPr>
          <w:instrText xml:space="preserve"> PAGEREF _Toc126829263 \h </w:instrText>
        </w:r>
        <w:r w:rsidR="00F87099" w:rsidRPr="009F1398">
          <w:rPr>
            <w:webHidden/>
          </w:rPr>
        </w:r>
        <w:r w:rsidR="00F87099" w:rsidRPr="009F1398">
          <w:rPr>
            <w:webHidden/>
          </w:rPr>
          <w:fldChar w:fldCharType="separate"/>
        </w:r>
        <w:r w:rsidR="00F87099" w:rsidRPr="009F1398">
          <w:rPr>
            <w:webHidden/>
          </w:rPr>
          <w:t>16</w:t>
        </w:r>
        <w:r w:rsidR="00F87099" w:rsidRPr="009F1398">
          <w:rPr>
            <w:webHidden/>
          </w:rPr>
          <w:fldChar w:fldCharType="end"/>
        </w:r>
      </w:hyperlink>
    </w:p>
    <w:p w14:paraId="6A386E59" w14:textId="5849262F" w:rsidR="00F87099" w:rsidRPr="009F1398" w:rsidRDefault="00E1305E">
      <w:pPr>
        <w:pStyle w:val="TOC2"/>
        <w:rPr>
          <w:rFonts w:asciiTheme="minorHAnsi" w:hAnsiTheme="minorHAnsi"/>
          <w:sz w:val="22"/>
          <w:lang w:val="en-GB"/>
        </w:rPr>
      </w:pPr>
      <w:hyperlink w:anchor="_Toc126829264" w:history="1">
        <w:r w:rsidR="00F87099" w:rsidRPr="009F1398">
          <w:rPr>
            <w:rStyle w:val="Hyperlink"/>
            <w:lang w:val="en-GB"/>
          </w:rPr>
          <w:t>6.1.</w:t>
        </w:r>
        <w:r w:rsidR="00F87099" w:rsidRPr="009F1398">
          <w:rPr>
            <w:rFonts w:asciiTheme="minorHAnsi" w:hAnsiTheme="minorHAnsi"/>
            <w:sz w:val="22"/>
            <w:lang w:val="en-GB"/>
          </w:rPr>
          <w:tab/>
        </w:r>
        <w:r w:rsidR="00F87099" w:rsidRPr="009F1398">
          <w:rPr>
            <w:rStyle w:val="Hyperlink"/>
            <w:lang w:val="en-GB"/>
          </w:rPr>
          <w:t>LEGAL BASE AND TERMS FOR SUBMISSION</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_Toc126829264 \h </w:instrText>
        </w:r>
        <w:r w:rsidR="00F87099" w:rsidRPr="009F1398">
          <w:rPr>
            <w:webHidden/>
            <w:lang w:val="en-GB"/>
          </w:rPr>
        </w:r>
        <w:r w:rsidR="00F87099" w:rsidRPr="009F1398">
          <w:rPr>
            <w:webHidden/>
            <w:lang w:val="en-GB"/>
          </w:rPr>
          <w:fldChar w:fldCharType="separate"/>
        </w:r>
        <w:r w:rsidR="00F87099" w:rsidRPr="009F1398">
          <w:rPr>
            <w:webHidden/>
            <w:lang w:val="en-GB"/>
          </w:rPr>
          <w:t>16</w:t>
        </w:r>
        <w:r w:rsidR="00F87099" w:rsidRPr="009F1398">
          <w:rPr>
            <w:webHidden/>
            <w:lang w:val="en-GB"/>
          </w:rPr>
          <w:fldChar w:fldCharType="end"/>
        </w:r>
      </w:hyperlink>
    </w:p>
    <w:p w14:paraId="11EE3D67" w14:textId="6E89F7A6" w:rsidR="00F87099" w:rsidRPr="009F1398" w:rsidRDefault="00E1305E">
      <w:pPr>
        <w:pStyle w:val="TOC2"/>
        <w:rPr>
          <w:rFonts w:asciiTheme="minorHAnsi" w:hAnsiTheme="minorHAnsi"/>
          <w:sz w:val="22"/>
          <w:lang w:val="en-GB"/>
        </w:rPr>
      </w:pPr>
      <w:hyperlink w:anchor="_Toc126829265" w:history="1">
        <w:r w:rsidR="00F87099" w:rsidRPr="009F1398">
          <w:rPr>
            <w:rStyle w:val="Hyperlink"/>
            <w:lang w:val="en-GB"/>
          </w:rPr>
          <w:t>6.2.</w:t>
        </w:r>
        <w:r w:rsidR="00F87099" w:rsidRPr="009F1398">
          <w:rPr>
            <w:rFonts w:asciiTheme="minorHAnsi" w:hAnsiTheme="minorHAnsi"/>
            <w:sz w:val="22"/>
            <w:lang w:val="en-GB"/>
          </w:rPr>
          <w:tab/>
        </w:r>
        <w:r w:rsidR="00F87099" w:rsidRPr="009F1398">
          <w:rPr>
            <w:rStyle w:val="Hyperlink"/>
            <w:lang w:val="en-GB"/>
          </w:rPr>
          <w:t>METHOD OF SUBMITTING THE REVIEW CLAIM</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_Toc126829265 \h </w:instrText>
        </w:r>
        <w:r w:rsidR="00F87099" w:rsidRPr="009F1398">
          <w:rPr>
            <w:webHidden/>
            <w:lang w:val="en-GB"/>
          </w:rPr>
        </w:r>
        <w:r w:rsidR="00F87099" w:rsidRPr="009F1398">
          <w:rPr>
            <w:webHidden/>
            <w:lang w:val="en-GB"/>
          </w:rPr>
          <w:fldChar w:fldCharType="separate"/>
        </w:r>
        <w:r w:rsidR="00F87099" w:rsidRPr="009F1398">
          <w:rPr>
            <w:webHidden/>
            <w:lang w:val="en-GB"/>
          </w:rPr>
          <w:t>16</w:t>
        </w:r>
        <w:r w:rsidR="00F87099" w:rsidRPr="009F1398">
          <w:rPr>
            <w:webHidden/>
            <w:lang w:val="en-GB"/>
          </w:rPr>
          <w:fldChar w:fldCharType="end"/>
        </w:r>
      </w:hyperlink>
    </w:p>
    <w:p w14:paraId="7BB64F90" w14:textId="75B9E5C6" w:rsidR="00F87099" w:rsidRPr="009F1398" w:rsidRDefault="00E1305E">
      <w:pPr>
        <w:pStyle w:val="TOC1"/>
        <w:rPr>
          <w:rFonts w:asciiTheme="minorHAnsi" w:hAnsiTheme="minorHAnsi"/>
          <w:sz w:val="22"/>
        </w:rPr>
      </w:pPr>
      <w:hyperlink w:anchor="_Toc126829266" w:history="1">
        <w:r w:rsidR="00F87099" w:rsidRPr="009F1398">
          <w:rPr>
            <w:rStyle w:val="Hyperlink"/>
          </w:rPr>
          <w:t>7.</w:t>
        </w:r>
        <w:r w:rsidR="00F87099" w:rsidRPr="009F1398">
          <w:rPr>
            <w:rFonts w:asciiTheme="minorHAnsi" w:hAnsiTheme="minorHAnsi"/>
            <w:sz w:val="22"/>
          </w:rPr>
          <w:tab/>
        </w:r>
        <w:r w:rsidR="00F87099" w:rsidRPr="009F1398">
          <w:rPr>
            <w:rStyle w:val="Hyperlink"/>
          </w:rPr>
          <w:t>FORMS</w:t>
        </w:r>
        <w:r w:rsidR="00F87099" w:rsidRPr="009F1398">
          <w:rPr>
            <w:webHidden/>
          </w:rPr>
          <w:tab/>
        </w:r>
        <w:r w:rsidR="00F87099" w:rsidRPr="009F1398">
          <w:rPr>
            <w:webHidden/>
          </w:rPr>
          <w:fldChar w:fldCharType="begin"/>
        </w:r>
        <w:r w:rsidR="00F87099" w:rsidRPr="009F1398">
          <w:rPr>
            <w:webHidden/>
          </w:rPr>
          <w:instrText xml:space="preserve"> PAGEREF _Toc126829266 \h </w:instrText>
        </w:r>
        <w:r w:rsidR="00F87099" w:rsidRPr="009F1398">
          <w:rPr>
            <w:webHidden/>
          </w:rPr>
        </w:r>
        <w:r w:rsidR="00F87099" w:rsidRPr="009F1398">
          <w:rPr>
            <w:webHidden/>
          </w:rPr>
          <w:fldChar w:fldCharType="separate"/>
        </w:r>
        <w:r w:rsidR="00F87099" w:rsidRPr="009F1398">
          <w:rPr>
            <w:webHidden/>
          </w:rPr>
          <w:t>16</w:t>
        </w:r>
        <w:r w:rsidR="00F87099" w:rsidRPr="009F1398">
          <w:rPr>
            <w:webHidden/>
          </w:rPr>
          <w:fldChar w:fldCharType="end"/>
        </w:r>
      </w:hyperlink>
    </w:p>
    <w:p w14:paraId="1C173B87" w14:textId="6793940F" w:rsidR="00F87099" w:rsidRPr="009F1398" w:rsidRDefault="00E1305E">
      <w:pPr>
        <w:pStyle w:val="TOC2"/>
        <w:rPr>
          <w:rFonts w:asciiTheme="minorHAnsi" w:hAnsiTheme="minorHAnsi"/>
          <w:sz w:val="22"/>
          <w:lang w:val="en-GB"/>
        </w:rPr>
      </w:pPr>
      <w:hyperlink w:anchor="_Toc126829267" w:history="1">
        <w:r w:rsidR="00F87099" w:rsidRPr="009F1398">
          <w:rPr>
            <w:rStyle w:val="Hyperlink"/>
            <w:lang w:val="en-GB"/>
          </w:rPr>
          <w:t>DATA ON BIDDER AND BID</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_Toc126829267 \h </w:instrText>
        </w:r>
        <w:r w:rsidR="00F87099" w:rsidRPr="009F1398">
          <w:rPr>
            <w:webHidden/>
            <w:lang w:val="en-GB"/>
          </w:rPr>
        </w:r>
        <w:r w:rsidR="00F87099" w:rsidRPr="009F1398">
          <w:rPr>
            <w:webHidden/>
            <w:lang w:val="en-GB"/>
          </w:rPr>
          <w:fldChar w:fldCharType="separate"/>
        </w:r>
        <w:r w:rsidR="00F87099" w:rsidRPr="009F1398">
          <w:rPr>
            <w:webHidden/>
            <w:lang w:val="en-GB"/>
          </w:rPr>
          <w:t>17</w:t>
        </w:r>
        <w:r w:rsidR="00F87099" w:rsidRPr="009F1398">
          <w:rPr>
            <w:webHidden/>
            <w:lang w:val="en-GB"/>
          </w:rPr>
          <w:fldChar w:fldCharType="end"/>
        </w:r>
      </w:hyperlink>
    </w:p>
    <w:p w14:paraId="42537964" w14:textId="0E7C2C89" w:rsidR="00F87099" w:rsidRPr="009F1398" w:rsidRDefault="00E1305E">
      <w:pPr>
        <w:pStyle w:val="TOC2"/>
        <w:rPr>
          <w:rFonts w:asciiTheme="minorHAnsi" w:hAnsiTheme="minorHAnsi"/>
          <w:sz w:val="22"/>
          <w:lang w:val="en-GB"/>
        </w:rPr>
      </w:pPr>
      <w:hyperlink w:anchor="_Toc126829268" w:history="1">
        <w:r w:rsidR="00F87099" w:rsidRPr="009F1398">
          <w:rPr>
            <w:rStyle w:val="Hyperlink"/>
            <w:lang w:val="en-GB"/>
          </w:rPr>
          <w:t>PRO-FORMA INVOICE</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_Toc126829268 \h </w:instrText>
        </w:r>
        <w:r w:rsidR="00F87099" w:rsidRPr="009F1398">
          <w:rPr>
            <w:webHidden/>
            <w:lang w:val="en-GB"/>
          </w:rPr>
        </w:r>
        <w:r w:rsidR="00F87099" w:rsidRPr="009F1398">
          <w:rPr>
            <w:webHidden/>
            <w:lang w:val="en-GB"/>
          </w:rPr>
          <w:fldChar w:fldCharType="separate"/>
        </w:r>
        <w:r w:rsidR="00F87099" w:rsidRPr="009F1398">
          <w:rPr>
            <w:webHidden/>
            <w:lang w:val="en-GB"/>
          </w:rPr>
          <w:t>18</w:t>
        </w:r>
        <w:r w:rsidR="00F87099" w:rsidRPr="009F1398">
          <w:rPr>
            <w:webHidden/>
            <w:lang w:val="en-GB"/>
          </w:rPr>
          <w:fldChar w:fldCharType="end"/>
        </w:r>
      </w:hyperlink>
    </w:p>
    <w:p w14:paraId="1764D8E2" w14:textId="0ABF1763" w:rsidR="00F87099" w:rsidRPr="009F1398" w:rsidRDefault="00E1305E">
      <w:pPr>
        <w:pStyle w:val="TOC2"/>
        <w:rPr>
          <w:rFonts w:asciiTheme="minorHAnsi" w:hAnsiTheme="minorHAnsi"/>
          <w:sz w:val="22"/>
          <w:lang w:val="en-GB"/>
        </w:rPr>
      </w:pPr>
      <w:hyperlink w:anchor="_Toc126829269" w:history="1">
        <w:r w:rsidR="00F87099" w:rsidRPr="009F1398">
          <w:rPr>
            <w:rStyle w:val="Hyperlink"/>
            <w:lang w:val="en-GB"/>
          </w:rPr>
          <w:t>SPECIFICATION</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_Toc126829269 \h </w:instrText>
        </w:r>
        <w:r w:rsidR="00F87099" w:rsidRPr="009F1398">
          <w:rPr>
            <w:webHidden/>
            <w:lang w:val="en-GB"/>
          </w:rPr>
        </w:r>
        <w:r w:rsidR="00F87099" w:rsidRPr="009F1398">
          <w:rPr>
            <w:webHidden/>
            <w:lang w:val="en-GB"/>
          </w:rPr>
          <w:fldChar w:fldCharType="separate"/>
        </w:r>
        <w:r w:rsidR="00F87099" w:rsidRPr="009F1398">
          <w:rPr>
            <w:webHidden/>
            <w:lang w:val="en-GB"/>
          </w:rPr>
          <w:t>19</w:t>
        </w:r>
        <w:r w:rsidR="00F87099" w:rsidRPr="009F1398">
          <w:rPr>
            <w:webHidden/>
            <w:lang w:val="en-GB"/>
          </w:rPr>
          <w:fldChar w:fldCharType="end"/>
        </w:r>
      </w:hyperlink>
    </w:p>
    <w:p w14:paraId="12E10AA1" w14:textId="2824F075" w:rsidR="00F87099" w:rsidRPr="009F1398" w:rsidRDefault="00E1305E">
      <w:pPr>
        <w:pStyle w:val="TOC2"/>
        <w:rPr>
          <w:rFonts w:asciiTheme="minorHAnsi" w:hAnsiTheme="minorHAnsi"/>
          <w:sz w:val="22"/>
          <w:lang w:val="en-GB"/>
        </w:rPr>
      </w:pPr>
      <w:hyperlink w:anchor="_Toc126829270" w:history="1">
        <w:r w:rsidR="00F87099" w:rsidRPr="009F1398">
          <w:rPr>
            <w:rStyle w:val="Hyperlink"/>
            <w:lang w:val="en-GB"/>
          </w:rPr>
          <w:t>SAMPLE CONTRACT</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_Toc126829270 \h </w:instrText>
        </w:r>
        <w:r w:rsidR="00F87099" w:rsidRPr="009F1398">
          <w:rPr>
            <w:webHidden/>
            <w:lang w:val="en-GB"/>
          </w:rPr>
        </w:r>
        <w:r w:rsidR="00F87099" w:rsidRPr="009F1398">
          <w:rPr>
            <w:webHidden/>
            <w:lang w:val="en-GB"/>
          </w:rPr>
          <w:fldChar w:fldCharType="separate"/>
        </w:r>
        <w:r w:rsidR="00F87099" w:rsidRPr="009F1398">
          <w:rPr>
            <w:webHidden/>
            <w:lang w:val="en-GB"/>
          </w:rPr>
          <w:t>20</w:t>
        </w:r>
        <w:r w:rsidR="00F87099" w:rsidRPr="009F1398">
          <w:rPr>
            <w:webHidden/>
            <w:lang w:val="en-GB"/>
          </w:rPr>
          <w:fldChar w:fldCharType="end"/>
        </w:r>
      </w:hyperlink>
    </w:p>
    <w:p w14:paraId="5E6182A0" w14:textId="018D4368" w:rsidR="00F87099" w:rsidRPr="009F1398" w:rsidRDefault="00E1305E">
      <w:pPr>
        <w:pStyle w:val="TOC2"/>
        <w:rPr>
          <w:rFonts w:asciiTheme="minorHAnsi" w:hAnsiTheme="minorHAnsi"/>
          <w:sz w:val="22"/>
          <w:lang w:val="en-GB"/>
        </w:rPr>
      </w:pPr>
      <w:hyperlink w:anchor="_Toc126829271" w:history="1">
        <w:r w:rsidR="00F87099" w:rsidRPr="009F1398">
          <w:rPr>
            <w:rStyle w:val="Hyperlink"/>
            <w:lang w:val="en-GB"/>
          </w:rPr>
          <w:t>STATEMENT ON THE FORWARDING OF DATA IN THE DISCLOSUREOF THE BIDDER'S OWNERSHIP</w:t>
        </w:r>
        <w:r w:rsidR="00F87099" w:rsidRPr="009F1398">
          <w:rPr>
            <w:webHidden/>
            <w:lang w:val="en-GB"/>
          </w:rPr>
          <w:tab/>
        </w:r>
        <w:r w:rsidR="00F87099" w:rsidRPr="009F1398">
          <w:rPr>
            <w:webHidden/>
            <w:lang w:val="en-GB"/>
          </w:rPr>
          <w:fldChar w:fldCharType="begin"/>
        </w:r>
        <w:r w:rsidR="00F87099" w:rsidRPr="009F1398">
          <w:rPr>
            <w:webHidden/>
            <w:lang w:val="en-GB"/>
          </w:rPr>
          <w:instrText xml:space="preserve"> PAGEREF _Toc126829271 \h </w:instrText>
        </w:r>
        <w:r w:rsidR="00F87099" w:rsidRPr="009F1398">
          <w:rPr>
            <w:webHidden/>
            <w:lang w:val="en-GB"/>
          </w:rPr>
        </w:r>
        <w:r w:rsidR="00F87099" w:rsidRPr="009F1398">
          <w:rPr>
            <w:webHidden/>
            <w:lang w:val="en-GB"/>
          </w:rPr>
          <w:fldChar w:fldCharType="separate"/>
        </w:r>
        <w:r w:rsidR="00F87099" w:rsidRPr="009F1398">
          <w:rPr>
            <w:webHidden/>
            <w:lang w:val="en-GB"/>
          </w:rPr>
          <w:t>31</w:t>
        </w:r>
        <w:r w:rsidR="00F87099" w:rsidRPr="009F1398">
          <w:rPr>
            <w:webHidden/>
            <w:lang w:val="en-GB"/>
          </w:rPr>
          <w:fldChar w:fldCharType="end"/>
        </w:r>
      </w:hyperlink>
    </w:p>
    <w:p w14:paraId="619DBA8F" w14:textId="5DDD208B" w:rsidR="00C40559" w:rsidRPr="009F1398" w:rsidRDefault="003F38E8" w:rsidP="00C061C5">
      <w:pPr>
        <w:jc w:val="center"/>
        <w:rPr>
          <w:rFonts w:cs="Arial"/>
          <w:bCs/>
          <w:iCs/>
          <w:noProof/>
          <w:color w:val="000000"/>
          <w:sz w:val="18"/>
          <w:szCs w:val="18"/>
          <w:lang w:val="en-GB"/>
        </w:rPr>
      </w:pPr>
      <w:r w:rsidRPr="009F1398">
        <w:rPr>
          <w:rFonts w:cs="Arial"/>
          <w:bCs/>
          <w:iCs/>
          <w:noProof/>
          <w:color w:val="000000"/>
          <w:sz w:val="18"/>
          <w:szCs w:val="18"/>
          <w:lang w:val="en-GB"/>
        </w:rPr>
        <w:fldChar w:fldCharType="end"/>
      </w:r>
    </w:p>
    <w:p w14:paraId="7B0AF3C9" w14:textId="77777777" w:rsidR="005030A1" w:rsidRPr="009F1398" w:rsidRDefault="005C2FBC" w:rsidP="005C2FBC">
      <w:pPr>
        <w:jc w:val="left"/>
        <w:rPr>
          <w:noProof/>
          <w:color w:val="000000"/>
          <w:sz w:val="18"/>
          <w:szCs w:val="18"/>
          <w:lang w:val="en-GB"/>
        </w:rPr>
      </w:pPr>
      <w:r w:rsidRPr="009F1398">
        <w:rPr>
          <w:noProof/>
          <w:color w:val="000000"/>
          <w:sz w:val="18"/>
          <w:szCs w:val="18"/>
          <w:lang w:val="en-GB"/>
        </w:rPr>
        <w:br w:type="page"/>
      </w:r>
    </w:p>
    <w:p w14:paraId="6E375F2D" w14:textId="77777777" w:rsidR="001F4492" w:rsidRPr="009F1398" w:rsidRDefault="001F4492">
      <w:pPr>
        <w:jc w:val="center"/>
        <w:rPr>
          <w:noProof/>
          <w:color w:val="000000"/>
          <w:lang w:val="en-GB"/>
        </w:rPr>
      </w:pPr>
    </w:p>
    <w:p w14:paraId="5D4B369C" w14:textId="77777777" w:rsidR="007F3323" w:rsidRPr="009F1398" w:rsidRDefault="007F3323">
      <w:pPr>
        <w:jc w:val="center"/>
        <w:rPr>
          <w:noProof/>
          <w:color w:val="000000"/>
          <w:lang w:val="en-GB"/>
        </w:rPr>
      </w:pPr>
    </w:p>
    <w:p w14:paraId="297AE2DA" w14:textId="77777777" w:rsidR="005030A1" w:rsidRPr="009F1398" w:rsidRDefault="00703E8F">
      <w:pPr>
        <w:framePr w:hSpace="141" w:wrap="around" w:vAnchor="text" w:hAnchor="page" w:x="6632" w:y="1"/>
        <w:rPr>
          <w:rFonts w:cs="Arial"/>
          <w:noProof/>
          <w:color w:val="000000"/>
          <w:lang w:val="en-GB"/>
        </w:rPr>
      </w:pPr>
      <w:r w:rsidRPr="009F1398">
        <w:rPr>
          <w:rFonts w:cs="Arial"/>
          <w:noProof/>
          <w:color w:val="000000"/>
          <w:lang w:val="en-GB" w:eastAsia="en-US"/>
        </w:rPr>
        <w:drawing>
          <wp:inline distT="0" distB="0" distL="0" distR="0" wp14:anchorId="11DBBAA8" wp14:editId="35947714">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A5D996A" w14:textId="77777777" w:rsidR="005030A1" w:rsidRPr="009F1398" w:rsidRDefault="005030A1" w:rsidP="00196D2A">
      <w:pPr>
        <w:jc w:val="center"/>
        <w:rPr>
          <w:noProof/>
          <w:color w:val="000000"/>
          <w:lang w:val="en-GB"/>
        </w:rPr>
      </w:pPr>
    </w:p>
    <w:p w14:paraId="23D357A5" w14:textId="77777777" w:rsidR="005030A1" w:rsidRPr="009F1398" w:rsidRDefault="005030A1">
      <w:pPr>
        <w:jc w:val="right"/>
        <w:rPr>
          <w:noProof/>
          <w:color w:val="000000"/>
          <w:lang w:val="en-GB"/>
        </w:rPr>
      </w:pPr>
    </w:p>
    <w:p w14:paraId="7DD60A23" w14:textId="77777777" w:rsidR="005030A1" w:rsidRPr="009F1398" w:rsidRDefault="005030A1">
      <w:pPr>
        <w:jc w:val="right"/>
        <w:rPr>
          <w:noProof/>
          <w:color w:val="000000"/>
          <w:lang w:val="en-GB"/>
        </w:rPr>
      </w:pPr>
    </w:p>
    <w:p w14:paraId="174FDF92" w14:textId="77777777" w:rsidR="007F3323" w:rsidRPr="009F1398" w:rsidRDefault="007F3323">
      <w:pPr>
        <w:jc w:val="right"/>
        <w:rPr>
          <w:noProof/>
          <w:color w:val="000000"/>
          <w:lang w:val="en-GB"/>
        </w:rPr>
      </w:pPr>
    </w:p>
    <w:p w14:paraId="6E40AB71" w14:textId="77777777" w:rsidR="00EA6703" w:rsidRPr="009F1398" w:rsidRDefault="00EA6703" w:rsidP="00EA6703">
      <w:pPr>
        <w:rPr>
          <w:noProof/>
          <w:color w:val="000000"/>
          <w:lang w:val="en-GB"/>
        </w:rPr>
      </w:pPr>
    </w:p>
    <w:p w14:paraId="41FE1239" w14:textId="77777777" w:rsidR="007F3323" w:rsidRPr="009F1398" w:rsidRDefault="007F3323">
      <w:pPr>
        <w:jc w:val="right"/>
        <w:rPr>
          <w:noProof/>
          <w:color w:val="000000"/>
          <w:lang w:val="en-GB"/>
        </w:rPr>
      </w:pPr>
    </w:p>
    <w:p w14:paraId="4B0DFE6E" w14:textId="77777777" w:rsidR="007F3323" w:rsidRPr="009F1398" w:rsidRDefault="005030A1" w:rsidP="000A6D21">
      <w:pPr>
        <w:pStyle w:val="Heading1"/>
        <w:rPr>
          <w:noProof/>
        </w:rPr>
      </w:pPr>
      <w:bookmarkStart w:id="1" w:name="_Toc8612588"/>
      <w:bookmarkStart w:id="2" w:name="_Toc14582430"/>
      <w:bookmarkStart w:id="3" w:name="_Toc14847653"/>
      <w:bookmarkStart w:id="4" w:name="_Toc126829230"/>
      <w:r w:rsidRPr="009F1398">
        <w:rPr>
          <w:noProof/>
        </w:rPr>
        <w:t>INVITATION TO SUBMIT BIDS FOR THE PUBLIC TENDER</w:t>
      </w:r>
      <w:bookmarkEnd w:id="1"/>
      <w:bookmarkEnd w:id="2"/>
      <w:bookmarkEnd w:id="3"/>
      <w:bookmarkEnd w:id="4"/>
    </w:p>
    <w:p w14:paraId="72E6A71D" w14:textId="77777777" w:rsidR="006074A1" w:rsidRPr="009F1398" w:rsidRDefault="006074A1" w:rsidP="007D7E9C">
      <w:pPr>
        <w:suppressAutoHyphens/>
        <w:rPr>
          <w:rFonts w:cs="Arial"/>
          <w:noProof/>
          <w:lang w:val="en-GB" w:eastAsia="ar-SA"/>
        </w:rPr>
      </w:pPr>
    </w:p>
    <w:p w14:paraId="41AD0179" w14:textId="77777777" w:rsidR="002F5FFF" w:rsidRPr="009F1398" w:rsidRDefault="002F5FFF" w:rsidP="002F5FFF">
      <w:pPr>
        <w:tabs>
          <w:tab w:val="left" w:pos="-180"/>
        </w:tabs>
        <w:rPr>
          <w:rFonts w:cs="Arial"/>
          <w:noProof/>
          <w:lang w:val="en-GB"/>
        </w:rPr>
      </w:pPr>
      <w:r w:rsidRPr="009F1398">
        <w:rPr>
          <w:noProof/>
          <w:lang w:val="en-GB"/>
        </w:rPr>
        <w:t xml:space="preserve">Pursuant to Item a) of the first paragraph of Article 39 of the Public Procurement Act (Official Gazette of the Republic of Slovenia no. 91/2015 with all further amendments and supplements, hereinafter: the ZJN-3), Radiotelevizija Slovenija, Public Institution, publishes the public tender in accordance with the open procedure for: </w:t>
      </w:r>
    </w:p>
    <w:p w14:paraId="1866AF66" w14:textId="77777777" w:rsidR="007D7E9C" w:rsidRPr="009F1398" w:rsidRDefault="007D7E9C" w:rsidP="007D7E9C">
      <w:pPr>
        <w:rPr>
          <w:rFonts w:cs="Arial"/>
          <w:noProof/>
          <w:color w:val="000000"/>
          <w:szCs w:val="20"/>
          <w:lang w:val="en-GB"/>
        </w:rPr>
      </w:pPr>
    </w:p>
    <w:p w14:paraId="36639D18" w14:textId="37A5BAC3" w:rsidR="00EA6703" w:rsidRPr="009F1398" w:rsidRDefault="005B3B27" w:rsidP="00991C21">
      <w:pPr>
        <w:rPr>
          <w:b/>
          <w:noProof/>
          <w:lang w:val="en-GB"/>
        </w:rPr>
      </w:pPr>
      <w:r w:rsidRPr="009F1398">
        <w:rPr>
          <w:b/>
          <w:noProof/>
          <w:lang w:val="en-GB"/>
        </w:rPr>
        <w:t xml:space="preserve">maintenance of graphic systems AVID (ORAD) – for the period of </w:t>
      </w:r>
      <w:r w:rsidR="002462E6" w:rsidRPr="009F1398">
        <w:rPr>
          <w:b/>
          <w:noProof/>
          <w:lang w:val="en-GB"/>
        </w:rPr>
        <w:t>one</w:t>
      </w:r>
      <w:r w:rsidRPr="009F1398">
        <w:rPr>
          <w:b/>
          <w:noProof/>
          <w:lang w:val="en-GB"/>
        </w:rPr>
        <w:t xml:space="preserve"> year</w:t>
      </w:r>
      <w:r w:rsidR="002F5FFF" w:rsidRPr="009F1398">
        <w:rPr>
          <w:b/>
          <w:noProof/>
          <w:lang w:val="en-GB"/>
        </w:rPr>
        <w:t>,</w:t>
      </w:r>
      <w:r w:rsidR="002F5FFF" w:rsidRPr="009F1398">
        <w:rPr>
          <w:noProof/>
          <w:lang w:val="en-GB"/>
        </w:rPr>
        <w:t xml:space="preserve"> </w:t>
      </w:r>
      <w:bookmarkStart w:id="5" w:name="_Hlk126655327"/>
      <w:r w:rsidR="002F5FFF" w:rsidRPr="009F1398">
        <w:rPr>
          <w:b/>
          <w:noProof/>
          <w:lang w:val="en-GB"/>
        </w:rPr>
        <w:t>with the possibility of extension up to three years</w:t>
      </w:r>
      <w:r w:rsidR="002462E6" w:rsidRPr="009F1398">
        <w:rPr>
          <w:b/>
          <w:noProof/>
          <w:lang w:val="en-GB"/>
        </w:rPr>
        <w:t>.</w:t>
      </w:r>
    </w:p>
    <w:p w14:paraId="3B7F62C4" w14:textId="77777777" w:rsidR="008D0D58" w:rsidRPr="009F1398" w:rsidRDefault="008D0D58" w:rsidP="008D0D58">
      <w:pPr>
        <w:rPr>
          <w:b/>
          <w:noProof/>
          <w:lang w:val="en-GB"/>
        </w:rPr>
      </w:pPr>
      <w:bookmarkStart w:id="6" w:name="_Toc8612589"/>
      <w:bookmarkStart w:id="7" w:name="_Toc14582431"/>
      <w:bookmarkStart w:id="8" w:name="_Toc14847654"/>
      <w:bookmarkEnd w:id="5"/>
    </w:p>
    <w:p w14:paraId="20FCBEAA" w14:textId="77777777" w:rsidR="008D0D58" w:rsidRPr="009F1398" w:rsidRDefault="008D0D58" w:rsidP="008D0D58">
      <w:pPr>
        <w:autoSpaceDE w:val="0"/>
        <w:autoSpaceDN w:val="0"/>
        <w:rPr>
          <w:noProof/>
          <w:lang w:val="en-GB"/>
        </w:rPr>
      </w:pPr>
      <w:r w:rsidRPr="009F1398">
        <w:rPr>
          <w:noProof/>
          <w:lang w:val="en-GB"/>
        </w:rPr>
        <w:t xml:space="preserve">Bidders must submit their bids in the IT e-JN system (hereinafter: e-JN system),  at the web address </w:t>
      </w:r>
      <w:hyperlink r:id="rId9">
        <w:r w:rsidRPr="009F1398">
          <w:rPr>
            <w:noProof/>
            <w:color w:val="0000FF"/>
            <w:u w:val="single"/>
            <w:lang w:val="en-GB"/>
          </w:rPr>
          <w:t>https://ejn.gov.si/</w:t>
        </w:r>
      </w:hyperlink>
      <w:r w:rsidRPr="009F1398">
        <w:rPr>
          <w:noProof/>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9" w:name="_Hlk23158599"/>
    <w:p w14:paraId="1B2B41D9" w14:textId="77777777" w:rsidR="008D0D58" w:rsidRPr="009F1398" w:rsidRDefault="008D0D58" w:rsidP="008D0D58">
      <w:pPr>
        <w:autoSpaceDE w:val="0"/>
        <w:autoSpaceDN w:val="0"/>
        <w:rPr>
          <w:noProof/>
          <w:lang w:val="en-GB"/>
        </w:rPr>
      </w:pPr>
      <w:r w:rsidRPr="009F1398">
        <w:rPr>
          <w:noProof/>
          <w:lang w:val="en-GB"/>
        </w:rPr>
        <w:fldChar w:fldCharType="begin"/>
      </w:r>
      <w:r w:rsidRPr="009F1398">
        <w:rPr>
          <w:noProof/>
          <w:lang w:val="en-GB"/>
        </w:rPr>
        <w:instrText xml:space="preserve"> HYPERLINK "https://ejn.gov.si/en/aktualno/vec-informacij-ponudniki.html" </w:instrText>
      </w:r>
      <w:r w:rsidRPr="009F1398">
        <w:rPr>
          <w:noProof/>
          <w:lang w:val="en-GB"/>
        </w:rPr>
        <w:fldChar w:fldCharType="separate"/>
      </w:r>
      <w:r w:rsidRPr="009F1398">
        <w:rPr>
          <w:rStyle w:val="Hyperlink"/>
          <w:noProof/>
          <w:lang w:val="en-GB"/>
        </w:rPr>
        <w:t>https://ejn.gov.si/en/aktualno/vec-informacij-ponudniki.html</w:t>
      </w:r>
      <w:r w:rsidRPr="009F1398">
        <w:rPr>
          <w:noProof/>
          <w:lang w:val="en-GB"/>
        </w:rPr>
        <w:fldChar w:fldCharType="end"/>
      </w:r>
    </w:p>
    <w:bookmarkEnd w:id="9"/>
    <w:p w14:paraId="6589DD40" w14:textId="77777777" w:rsidR="008D0D58" w:rsidRPr="009F1398" w:rsidRDefault="008D0D58" w:rsidP="008D0D58">
      <w:pPr>
        <w:rPr>
          <w:rFonts w:cs="Arial"/>
          <w:noProof/>
          <w:szCs w:val="20"/>
          <w:lang w:val="en-GB"/>
        </w:rPr>
      </w:pPr>
    </w:p>
    <w:p w14:paraId="74F9BBA9" w14:textId="77777777" w:rsidR="008D0D58" w:rsidRPr="009F1398" w:rsidRDefault="008D0D58" w:rsidP="008D0D58">
      <w:pPr>
        <w:rPr>
          <w:noProof/>
          <w:lang w:val="en-GB"/>
        </w:rPr>
      </w:pPr>
      <w:r w:rsidRPr="009F1398">
        <w:rPr>
          <w:noProof/>
          <w:lang w:val="en-GB"/>
        </w:rPr>
        <w:t xml:space="preserve">Before submitting his bid, the Bidder must register at the web address </w:t>
      </w:r>
      <w:hyperlink r:id="rId10" w:history="1">
        <w:r w:rsidRPr="009F1398">
          <w:rPr>
            <w:rStyle w:val="Hyperlink"/>
            <w:noProof/>
            <w:lang w:val="en-GB"/>
          </w:rPr>
          <w:t>https://ejn.gov.si/en/</w:t>
        </w:r>
      </w:hyperlink>
      <w:r w:rsidRPr="009F1398">
        <w:rPr>
          <w:noProof/>
          <w:lang w:val="en-GB"/>
        </w:rPr>
        <w:t xml:space="preserve">  in accordance with the Instructions for using the e-JN. If the Bidder is already registered in the e-JN system, he signs in at the same address </w:t>
      </w:r>
      <w:hyperlink r:id="rId11" w:history="1">
        <w:r w:rsidRPr="009F1398">
          <w:rPr>
            <w:rStyle w:val="Hyperlink"/>
            <w:noProof/>
            <w:lang w:val="en-GB"/>
          </w:rPr>
          <w:t>https://ejn.gov.si/en/</w:t>
        </w:r>
      </w:hyperlink>
      <w:r w:rsidRPr="009F1398">
        <w:rPr>
          <w:noProof/>
          <w:lang w:val="en-GB"/>
        </w:rPr>
        <w:t>.</w:t>
      </w:r>
    </w:p>
    <w:p w14:paraId="2BA13350" w14:textId="77777777" w:rsidR="008D0D58" w:rsidRPr="009F1398" w:rsidRDefault="008D0D58" w:rsidP="008D0D58">
      <w:pPr>
        <w:rPr>
          <w:rFonts w:cs="Arial"/>
          <w:noProof/>
          <w:szCs w:val="20"/>
          <w:lang w:val="en-GB"/>
        </w:rPr>
      </w:pPr>
    </w:p>
    <w:p w14:paraId="623A53B6" w14:textId="77777777" w:rsidR="008D0D58" w:rsidRPr="009F1398" w:rsidRDefault="008D0D58" w:rsidP="008D0D58">
      <w:pPr>
        <w:rPr>
          <w:noProof/>
          <w:lang w:val="en-GB"/>
        </w:rPr>
      </w:pPr>
      <w:r w:rsidRPr="009F1398">
        <w:rPr>
          <w:noProof/>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72AA4A2D" w14:textId="77777777" w:rsidR="008D0D58" w:rsidRPr="009F1398" w:rsidRDefault="008D0D58" w:rsidP="008D0D58">
      <w:pPr>
        <w:rPr>
          <w:rFonts w:cs="Arial"/>
          <w:noProof/>
          <w:szCs w:val="20"/>
          <w:lang w:val="en-GB"/>
        </w:rPr>
      </w:pPr>
    </w:p>
    <w:p w14:paraId="09EC911E" w14:textId="71233AB3" w:rsidR="008D0D58" w:rsidRPr="009F1398" w:rsidRDefault="008D0D58" w:rsidP="008D0D58">
      <w:pPr>
        <w:spacing w:line="260" w:lineRule="atLeast"/>
        <w:rPr>
          <w:rFonts w:eastAsia="Calibri"/>
          <w:noProof/>
          <w:lang w:val="en-GB"/>
        </w:rPr>
      </w:pPr>
      <w:r w:rsidRPr="009F1398">
        <w:rPr>
          <w:noProof/>
          <w:lang w:val="en-GB"/>
        </w:rPr>
        <w:t xml:space="preserve">A bid is deemed to be submitted on time if the Contracting Authority receives it via the e-JN system </w:t>
      </w:r>
      <w:hyperlink r:id="rId12" w:history="1">
        <w:r w:rsidRPr="009F1398">
          <w:rPr>
            <w:rStyle w:val="Hyperlink"/>
            <w:noProof/>
            <w:lang w:val="en-GB"/>
          </w:rPr>
          <w:t>https://ejn.gov.si/</w:t>
        </w:r>
      </w:hyperlink>
      <w:r w:rsidRPr="009F1398">
        <w:rPr>
          <w:noProof/>
          <w:lang w:val="en-GB"/>
        </w:rPr>
        <w:t xml:space="preserve">  </w:t>
      </w:r>
      <w:r w:rsidRPr="009F1398">
        <w:rPr>
          <w:b/>
          <w:noProof/>
          <w:lang w:val="en-GB"/>
        </w:rPr>
        <w:t>by</w:t>
      </w:r>
      <w:r w:rsidRPr="009F1398">
        <w:rPr>
          <w:noProof/>
          <w:lang w:val="en-GB"/>
        </w:rPr>
        <w:t xml:space="preserve"> </w:t>
      </w:r>
      <w:r w:rsidR="000A587E" w:rsidRPr="009F1398">
        <w:rPr>
          <w:b/>
          <w:bCs/>
          <w:noProof/>
          <w:lang w:val="en-GB"/>
        </w:rPr>
        <w:t>1</w:t>
      </w:r>
      <w:r w:rsidR="00030AE6" w:rsidRPr="009F1398">
        <w:rPr>
          <w:b/>
          <w:bCs/>
          <w:noProof/>
          <w:lang w:val="en-GB"/>
        </w:rPr>
        <w:t>7</w:t>
      </w:r>
      <w:r w:rsidRPr="009F1398">
        <w:rPr>
          <w:b/>
          <w:bCs/>
          <w:noProof/>
          <w:lang w:val="en-GB"/>
        </w:rPr>
        <w:t xml:space="preserve"> March</w:t>
      </w:r>
      <w:r w:rsidRPr="009F1398">
        <w:rPr>
          <w:b/>
          <w:noProof/>
          <w:lang w:val="en-GB"/>
        </w:rPr>
        <w:t xml:space="preserve"> 2023</w:t>
      </w:r>
      <w:r w:rsidRPr="009F1398">
        <w:rPr>
          <w:i/>
          <w:noProof/>
          <w:lang w:val="en-GB"/>
        </w:rPr>
        <w:t xml:space="preserve"> </w:t>
      </w:r>
      <w:r w:rsidRPr="009F1398">
        <w:rPr>
          <w:b/>
          <w:noProof/>
          <w:lang w:val="en-GB"/>
        </w:rPr>
        <w:t>by 09.00 AM.</w:t>
      </w:r>
      <w:r w:rsidRPr="009F1398">
        <w:rPr>
          <w:noProof/>
          <w:lang w:val="en-GB"/>
        </w:rPr>
        <w:t xml:space="preserve"> A bid is deemed submitted if it is marked with the status "SUBMITTED" (“ODDANA”) in the e-JN system.</w:t>
      </w:r>
    </w:p>
    <w:p w14:paraId="5387ED9C" w14:textId="77777777" w:rsidR="008D0D58" w:rsidRPr="009F1398" w:rsidRDefault="008D0D58" w:rsidP="008D0D58">
      <w:pPr>
        <w:spacing w:line="260" w:lineRule="atLeast"/>
        <w:rPr>
          <w:rFonts w:eastAsia="Calibri"/>
          <w:noProof/>
          <w:lang w:val="en-GB"/>
        </w:rPr>
      </w:pPr>
    </w:p>
    <w:p w14:paraId="20B35EFA" w14:textId="77777777" w:rsidR="008D0D58" w:rsidRPr="009F1398" w:rsidRDefault="008D0D58" w:rsidP="008D0D58">
      <w:pPr>
        <w:rPr>
          <w:noProof/>
          <w:lang w:val="en-GB"/>
        </w:rPr>
      </w:pPr>
      <w:r w:rsidRPr="009F1398">
        <w:rPr>
          <w:noProof/>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1C4F667A" w14:textId="77777777" w:rsidR="008D0D58" w:rsidRPr="009F1398" w:rsidRDefault="008D0D58" w:rsidP="008D0D58">
      <w:pPr>
        <w:spacing w:line="260" w:lineRule="atLeast"/>
        <w:rPr>
          <w:rFonts w:eastAsia="Calibri"/>
          <w:noProof/>
          <w:lang w:val="en-GB"/>
        </w:rPr>
      </w:pPr>
      <w:r w:rsidRPr="009F1398">
        <w:rPr>
          <w:noProof/>
          <w:lang w:val="en-GB"/>
        </w:rPr>
        <w:t>It is not possible to submit any bid after the expiry of the deadline for the submission of bids.</w:t>
      </w:r>
    </w:p>
    <w:p w14:paraId="2D1B1F01" w14:textId="77777777" w:rsidR="008D0D58" w:rsidRPr="009F1398" w:rsidRDefault="008D0D58" w:rsidP="008D0D58">
      <w:pPr>
        <w:spacing w:line="260" w:lineRule="atLeast"/>
        <w:rPr>
          <w:rFonts w:eastAsia="Calibri"/>
          <w:noProof/>
          <w:lang w:val="en-GB"/>
        </w:rPr>
      </w:pPr>
    </w:p>
    <w:p w14:paraId="04812430" w14:textId="77777777" w:rsidR="008D0D58" w:rsidRPr="009F1398" w:rsidRDefault="008D0D58" w:rsidP="008D0D58">
      <w:pPr>
        <w:rPr>
          <w:noProof/>
          <w:lang w:val="en-GB"/>
        </w:rPr>
      </w:pPr>
      <w:r w:rsidRPr="009F1398">
        <w:rPr>
          <w:noProof/>
          <w:lang w:val="en-GB"/>
        </w:rPr>
        <w:t xml:space="preserve">The page for submitting an e-bid in this e-procurement procedure can be accessed here: </w:t>
      </w:r>
    </w:p>
    <w:p w14:paraId="6955E91A" w14:textId="77777777" w:rsidR="008D0D58" w:rsidRPr="009F1398" w:rsidRDefault="008D0D58" w:rsidP="008D0D58">
      <w:pPr>
        <w:rPr>
          <w:noProof/>
          <w:lang w:val="en-GB"/>
        </w:rPr>
      </w:pPr>
    </w:p>
    <w:p w14:paraId="67A677AB" w14:textId="52EBE46D" w:rsidR="008D0D58" w:rsidRPr="009F1398" w:rsidRDefault="00E1305E" w:rsidP="008D0D58">
      <w:pPr>
        <w:rPr>
          <w:noProof/>
          <w:lang w:val="en-GB"/>
        </w:rPr>
      </w:pPr>
      <w:hyperlink r:id="rId13" w:history="1">
        <w:r w:rsidR="00804913" w:rsidRPr="009F1398">
          <w:rPr>
            <w:rStyle w:val="Hyperlink"/>
            <w:noProof/>
            <w:lang w:val="en-GB"/>
          </w:rPr>
          <w:t>https://ejn.gov.si/ponudba/pages/aktualno/aktualno_jnc_podrobno.xhtml?zadevaId=22545</w:t>
        </w:r>
      </w:hyperlink>
    </w:p>
    <w:p w14:paraId="56A036C3" w14:textId="77777777" w:rsidR="00804913" w:rsidRPr="009F1398" w:rsidRDefault="00804913" w:rsidP="008D0D58">
      <w:pPr>
        <w:rPr>
          <w:noProof/>
          <w:lang w:val="en-GB"/>
        </w:rPr>
      </w:pPr>
    </w:p>
    <w:p w14:paraId="7849CD62" w14:textId="202CCD09" w:rsidR="008D0D58" w:rsidRPr="009F1398" w:rsidRDefault="008D0D58" w:rsidP="008D0D58">
      <w:pPr>
        <w:spacing w:line="260" w:lineRule="atLeast"/>
        <w:rPr>
          <w:rFonts w:eastAsia="Calibri" w:cs="Arial"/>
          <w:noProof/>
          <w:lang w:val="en-GB"/>
        </w:rPr>
      </w:pPr>
      <w:r w:rsidRPr="009F1398">
        <w:rPr>
          <w:noProof/>
          <w:lang w:val="en-GB"/>
        </w:rPr>
        <w:t xml:space="preserve">Bids shall be opened automatically in the e-JN system </w:t>
      </w:r>
      <w:r w:rsidRPr="009F1398">
        <w:rPr>
          <w:b/>
          <w:noProof/>
          <w:lang w:val="en-GB"/>
        </w:rPr>
        <w:t xml:space="preserve">on </w:t>
      </w:r>
      <w:r w:rsidR="000A587E" w:rsidRPr="009F1398">
        <w:rPr>
          <w:b/>
          <w:noProof/>
          <w:lang w:val="en-GB"/>
        </w:rPr>
        <w:t>1</w:t>
      </w:r>
      <w:r w:rsidR="00DC5B22" w:rsidRPr="009F1398">
        <w:rPr>
          <w:b/>
          <w:noProof/>
          <w:lang w:val="en-GB"/>
        </w:rPr>
        <w:t>7</w:t>
      </w:r>
      <w:r w:rsidRPr="009F1398">
        <w:rPr>
          <w:b/>
          <w:bCs/>
          <w:noProof/>
          <w:lang w:val="en-GB"/>
        </w:rPr>
        <w:t xml:space="preserve"> March</w:t>
      </w:r>
      <w:r w:rsidRPr="009F1398">
        <w:rPr>
          <w:b/>
          <w:noProof/>
          <w:lang w:val="en-GB"/>
        </w:rPr>
        <w:t xml:space="preserve"> 2023</w:t>
      </w:r>
      <w:r w:rsidRPr="009F1398">
        <w:rPr>
          <w:i/>
          <w:noProof/>
          <w:lang w:val="en-GB"/>
        </w:rPr>
        <w:t xml:space="preserve"> </w:t>
      </w:r>
      <w:r w:rsidRPr="009F1398">
        <w:rPr>
          <w:noProof/>
          <w:lang w:val="en-GB"/>
        </w:rPr>
        <w:t xml:space="preserve">and will start </w:t>
      </w:r>
      <w:r w:rsidRPr="009F1398">
        <w:rPr>
          <w:b/>
          <w:noProof/>
          <w:lang w:val="en-GB"/>
        </w:rPr>
        <w:t xml:space="preserve">at 01.00 PM </w:t>
      </w:r>
      <w:r w:rsidRPr="009F1398">
        <w:rPr>
          <w:noProof/>
          <w:lang w:val="en-GB"/>
        </w:rPr>
        <w:t xml:space="preserve">at the web address </w:t>
      </w:r>
      <w:hyperlink r:id="rId14">
        <w:r w:rsidRPr="009F1398">
          <w:rPr>
            <w:noProof/>
            <w:color w:val="0000FF"/>
            <w:u w:val="single"/>
            <w:lang w:val="en-GB"/>
          </w:rPr>
          <w:t>https://ejn.gov.si/</w:t>
        </w:r>
      </w:hyperlink>
      <w:r w:rsidRPr="009F1398">
        <w:rPr>
          <w:noProof/>
          <w:lang w:val="en-GB"/>
        </w:rPr>
        <w:t xml:space="preserve">. </w:t>
      </w:r>
    </w:p>
    <w:p w14:paraId="425928E1" w14:textId="77777777" w:rsidR="008D0D58" w:rsidRPr="009F1398" w:rsidRDefault="008D0D58" w:rsidP="008D0D58">
      <w:pPr>
        <w:spacing w:line="260" w:lineRule="atLeast"/>
        <w:rPr>
          <w:rFonts w:eastAsia="Calibri"/>
          <w:noProof/>
          <w:lang w:val="en-GB"/>
        </w:rPr>
      </w:pPr>
    </w:p>
    <w:p w14:paraId="71821860" w14:textId="77777777" w:rsidR="008D0D58" w:rsidRPr="009F1398" w:rsidRDefault="008D0D58" w:rsidP="008D0D58">
      <w:pPr>
        <w:rPr>
          <w:noProof/>
          <w:lang w:val="en-GB"/>
        </w:rPr>
      </w:pPr>
      <w:r w:rsidRPr="009F1398">
        <w:rPr>
          <w:noProof/>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50BED533" w14:textId="77777777" w:rsidR="00E6756E" w:rsidRPr="009F1398" w:rsidRDefault="00E6756E" w:rsidP="00E6756E">
      <w:pPr>
        <w:tabs>
          <w:tab w:val="left" w:pos="-180"/>
          <w:tab w:val="center" w:pos="7020"/>
        </w:tabs>
        <w:rPr>
          <w:rFonts w:cs="Arial"/>
          <w:noProof/>
          <w:lang w:val="en-GB"/>
        </w:rPr>
      </w:pPr>
    </w:p>
    <w:p w14:paraId="4405E62F" w14:textId="77777777" w:rsidR="00E6756E" w:rsidRPr="009F1398" w:rsidRDefault="00E6756E" w:rsidP="00E6756E">
      <w:pPr>
        <w:tabs>
          <w:tab w:val="left" w:pos="-180"/>
          <w:tab w:val="center" w:pos="7020"/>
        </w:tabs>
        <w:rPr>
          <w:rFonts w:cs="Arial"/>
          <w:noProof/>
          <w:lang w:val="en-GB"/>
        </w:rPr>
      </w:pPr>
    </w:p>
    <w:p w14:paraId="315C7F0E" w14:textId="5666939F" w:rsidR="00E6756E" w:rsidRPr="009F1398" w:rsidRDefault="00E6756E" w:rsidP="00E6756E">
      <w:pPr>
        <w:tabs>
          <w:tab w:val="left" w:pos="-180"/>
          <w:tab w:val="center" w:pos="7020"/>
        </w:tabs>
        <w:rPr>
          <w:rFonts w:cs="Arial"/>
          <w:noProof/>
          <w:lang w:val="en-GB"/>
        </w:rPr>
      </w:pPr>
      <w:r w:rsidRPr="009F1398">
        <w:rPr>
          <w:rFonts w:cs="Arial"/>
          <w:noProof/>
          <w:lang w:val="en-GB"/>
        </w:rPr>
        <w:t xml:space="preserve">Ljubljana, </w:t>
      </w:r>
      <w:r w:rsidR="007D0783" w:rsidRPr="009F1398">
        <w:rPr>
          <w:rFonts w:cs="Arial"/>
          <w:noProof/>
          <w:lang w:val="en-GB"/>
        </w:rPr>
        <w:t>10</w:t>
      </w:r>
      <w:r w:rsidR="000A587E" w:rsidRPr="009F1398">
        <w:rPr>
          <w:rFonts w:cs="Arial"/>
          <w:noProof/>
          <w:lang w:val="en-GB"/>
        </w:rPr>
        <w:t xml:space="preserve"> February</w:t>
      </w:r>
      <w:r w:rsidR="008D0D58" w:rsidRPr="009F1398">
        <w:rPr>
          <w:rFonts w:cs="Arial"/>
          <w:noProof/>
          <w:lang w:val="en-GB"/>
        </w:rPr>
        <w:t xml:space="preserve"> 2023                                                             </w:t>
      </w:r>
      <w:r w:rsidRPr="009F1398">
        <w:rPr>
          <w:rFonts w:cs="Arial"/>
          <w:noProof/>
          <w:lang w:val="en-GB"/>
        </w:rPr>
        <w:t>Commercial Department of</w:t>
      </w:r>
    </w:p>
    <w:p w14:paraId="4482F7BB" w14:textId="77777777" w:rsidR="00E6756E" w:rsidRPr="009F1398" w:rsidRDefault="00E6756E" w:rsidP="00E6756E">
      <w:pPr>
        <w:tabs>
          <w:tab w:val="left" w:pos="-180"/>
          <w:tab w:val="center" w:pos="7020"/>
        </w:tabs>
        <w:rPr>
          <w:rFonts w:cs="Arial"/>
          <w:noProof/>
          <w:lang w:val="en-GB"/>
        </w:rPr>
      </w:pPr>
      <w:r w:rsidRPr="009F1398">
        <w:rPr>
          <w:rFonts w:cs="Arial"/>
          <w:noProof/>
          <w:lang w:val="en-GB"/>
        </w:rPr>
        <w:tab/>
        <w:t>RTV Slovenija</w:t>
      </w:r>
    </w:p>
    <w:p w14:paraId="6F668AE3" w14:textId="77777777" w:rsidR="005030A1" w:rsidRPr="009F1398" w:rsidRDefault="005A5E15" w:rsidP="000A6D21">
      <w:pPr>
        <w:pStyle w:val="Heading1"/>
        <w:rPr>
          <w:noProof/>
        </w:rPr>
      </w:pPr>
      <w:r w:rsidRPr="009F1398">
        <w:rPr>
          <w:noProof/>
        </w:rPr>
        <w:br w:type="page"/>
      </w:r>
      <w:bookmarkStart w:id="10" w:name="_Toc126829231"/>
      <w:r w:rsidR="005030A1" w:rsidRPr="009F1398">
        <w:rPr>
          <w:noProof/>
        </w:rPr>
        <w:lastRenderedPageBreak/>
        <w:t>INSTRUCTIONS FOR MAKING BIDS</w:t>
      </w:r>
      <w:bookmarkEnd w:id="6"/>
      <w:bookmarkEnd w:id="7"/>
      <w:bookmarkEnd w:id="8"/>
      <w:bookmarkEnd w:id="10"/>
    </w:p>
    <w:p w14:paraId="4BEB0B05" w14:textId="77777777" w:rsidR="00E72CCA" w:rsidRPr="009F1398" w:rsidRDefault="00E72CCA" w:rsidP="00E72CCA">
      <w:pPr>
        <w:rPr>
          <w:noProof/>
          <w:lang w:val="en-GB"/>
        </w:rPr>
      </w:pPr>
    </w:p>
    <w:p w14:paraId="13128FAB" w14:textId="77777777" w:rsidR="005030A1" w:rsidRPr="009F1398" w:rsidRDefault="004333C9" w:rsidP="000A6D21">
      <w:pPr>
        <w:pStyle w:val="Heading2"/>
        <w:rPr>
          <w:noProof/>
        </w:rPr>
      </w:pPr>
      <w:bookmarkStart w:id="11" w:name="_Toc126829232"/>
      <w:r w:rsidRPr="009F1398">
        <w:rPr>
          <w:noProof/>
        </w:rPr>
        <w:t>CONTRACTING AUTHORITY OF THE PUBLIC TENDER</w:t>
      </w:r>
      <w:bookmarkEnd w:id="11"/>
    </w:p>
    <w:p w14:paraId="4A1E4639" w14:textId="77777777" w:rsidR="007D76DD" w:rsidRPr="009F1398" w:rsidRDefault="007D76DD" w:rsidP="007D76DD">
      <w:pPr>
        <w:rPr>
          <w:noProof/>
          <w:lang w:val="en-GB"/>
        </w:rPr>
      </w:pPr>
    </w:p>
    <w:p w14:paraId="0678CDE8" w14:textId="77777777" w:rsidR="00AA6B55" w:rsidRPr="009F1398" w:rsidRDefault="00AA6B55" w:rsidP="00AA6B55">
      <w:pPr>
        <w:rPr>
          <w:b/>
          <w:noProof/>
          <w:color w:val="000000"/>
          <w:lang w:val="en-GB"/>
        </w:rPr>
      </w:pPr>
      <w:r w:rsidRPr="009F1398">
        <w:rPr>
          <w:b/>
          <w:noProof/>
          <w:color w:val="000000"/>
          <w:lang w:val="en-GB"/>
        </w:rPr>
        <w:t>Radiotelevizija Slovenija, Javni</w:t>
      </w:r>
      <w:r w:rsidR="00A841CA" w:rsidRPr="009F1398">
        <w:rPr>
          <w:b/>
          <w:noProof/>
          <w:color w:val="000000"/>
          <w:lang w:val="en-GB"/>
        </w:rPr>
        <w:t xml:space="preserve"> </w:t>
      </w:r>
      <w:r w:rsidRPr="009F1398">
        <w:rPr>
          <w:b/>
          <w:noProof/>
          <w:color w:val="000000"/>
          <w:lang w:val="en-GB"/>
        </w:rPr>
        <w:t>zavod, Kolodvorska 2, SI - 1550 Ljubljana</w:t>
      </w:r>
    </w:p>
    <w:p w14:paraId="637FDE8C" w14:textId="77777777" w:rsidR="00AA6B55" w:rsidRPr="009F1398" w:rsidRDefault="00AA6B55" w:rsidP="00AA6B55">
      <w:pPr>
        <w:rPr>
          <w:noProof/>
          <w:color w:val="000000"/>
          <w:lang w:val="en-GB"/>
        </w:rPr>
      </w:pPr>
      <w:r w:rsidRPr="009F1398">
        <w:rPr>
          <w:noProof/>
          <w:color w:val="000000"/>
          <w:lang w:val="en-GB"/>
        </w:rPr>
        <w:t>VAT No.: SI29865174; Corporate registry No.: 5056497</w:t>
      </w:r>
    </w:p>
    <w:p w14:paraId="3B899393" w14:textId="77777777" w:rsidR="00AA6B55" w:rsidRPr="009F1398" w:rsidRDefault="00AA6B55" w:rsidP="00AA6B55">
      <w:pPr>
        <w:rPr>
          <w:noProof/>
          <w:color w:val="000000"/>
          <w:lang w:val="en-GB"/>
        </w:rPr>
      </w:pPr>
    </w:p>
    <w:p w14:paraId="27EF4BC4" w14:textId="77777777" w:rsidR="00AA6B55" w:rsidRPr="009F1398" w:rsidRDefault="00AA6B55" w:rsidP="00AA6B55">
      <w:pPr>
        <w:rPr>
          <w:noProof/>
          <w:color w:val="000000"/>
          <w:lang w:val="en-GB"/>
        </w:rPr>
      </w:pPr>
      <w:r w:rsidRPr="009F1398">
        <w:rPr>
          <w:noProof/>
          <w:color w:val="000000"/>
          <w:lang w:val="en-GB"/>
        </w:rPr>
        <w:t xml:space="preserve">Bids will be appraised by the General Manager appointed professional commission. The Decision on the award of a Contract will be issued by the </w:t>
      </w:r>
      <w:r w:rsidR="008A038C" w:rsidRPr="009F1398">
        <w:rPr>
          <w:noProof/>
          <w:color w:val="000000"/>
          <w:lang w:val="en-GB"/>
        </w:rPr>
        <w:t xml:space="preserve">Director </w:t>
      </w:r>
      <w:r w:rsidRPr="009F1398">
        <w:rPr>
          <w:noProof/>
          <w:color w:val="000000"/>
          <w:lang w:val="en-GB"/>
        </w:rPr>
        <w:t>General of Javni</w:t>
      </w:r>
      <w:r w:rsidR="0033033D" w:rsidRPr="009F1398">
        <w:rPr>
          <w:noProof/>
          <w:color w:val="000000"/>
          <w:lang w:val="en-GB"/>
        </w:rPr>
        <w:t xml:space="preserve"> </w:t>
      </w:r>
      <w:r w:rsidRPr="009F1398">
        <w:rPr>
          <w:noProof/>
          <w:color w:val="000000"/>
          <w:lang w:val="en-GB"/>
        </w:rPr>
        <w:t xml:space="preserve">Zavod RTV Slovenija. In the evaluation of the tender the commission will take account of the criteria that are the constituent part of the </w:t>
      </w:r>
      <w:r w:rsidR="00562E6B" w:rsidRPr="009F1398">
        <w:rPr>
          <w:noProof/>
          <w:color w:val="000000"/>
          <w:lang w:val="en-GB"/>
        </w:rPr>
        <w:t>procurement documents</w:t>
      </w:r>
      <w:r w:rsidRPr="009F1398">
        <w:rPr>
          <w:noProof/>
          <w:color w:val="000000"/>
          <w:lang w:val="en-GB"/>
        </w:rPr>
        <w:t xml:space="preserve">. </w:t>
      </w:r>
    </w:p>
    <w:p w14:paraId="223A5E1E" w14:textId="77777777" w:rsidR="00AA6B55" w:rsidRPr="009F1398" w:rsidRDefault="00AA6B55" w:rsidP="00AA6B55">
      <w:pPr>
        <w:rPr>
          <w:noProof/>
          <w:color w:val="000000"/>
          <w:lang w:val="en-GB"/>
        </w:rPr>
      </w:pPr>
    </w:p>
    <w:p w14:paraId="34397C6A" w14:textId="77777777" w:rsidR="00AA6B55" w:rsidRPr="009F1398" w:rsidRDefault="00AA6B55" w:rsidP="00AA6B55">
      <w:pPr>
        <w:rPr>
          <w:b/>
          <w:noProof/>
          <w:color w:val="000000"/>
          <w:lang w:val="en-GB"/>
        </w:rPr>
      </w:pPr>
      <w:r w:rsidRPr="009F1398">
        <w:rPr>
          <w:b/>
          <w:noProof/>
          <w:color w:val="000000"/>
          <w:lang w:val="en-GB"/>
        </w:rPr>
        <w:t xml:space="preserve">The chosen </w:t>
      </w:r>
      <w:r w:rsidR="00831BA6" w:rsidRPr="009F1398">
        <w:rPr>
          <w:b/>
          <w:noProof/>
          <w:color w:val="000000"/>
          <w:lang w:val="en-GB"/>
        </w:rPr>
        <w:t>Bidder</w:t>
      </w:r>
      <w:r w:rsidRPr="009F1398">
        <w:rPr>
          <w:b/>
          <w:noProof/>
          <w:color w:val="000000"/>
          <w:lang w:val="en-GB"/>
        </w:rPr>
        <w:t xml:space="preserve"> must enter into a signed Contract within 8 days after receiving </w:t>
      </w:r>
      <w:r w:rsidRPr="009F1398">
        <w:rPr>
          <w:rFonts w:cs="Arial"/>
          <w:b/>
          <w:bCs/>
          <w:noProof/>
          <w:lang w:val="en-GB"/>
        </w:rPr>
        <w:t>the “Decision on the Award of a Contract”</w:t>
      </w:r>
      <w:r w:rsidRPr="009F1398">
        <w:rPr>
          <w:b/>
          <w:noProof/>
          <w:color w:val="000000"/>
          <w:lang w:val="en-GB"/>
        </w:rPr>
        <w:t xml:space="preserve">. </w:t>
      </w:r>
    </w:p>
    <w:p w14:paraId="1C66CE58" w14:textId="77777777" w:rsidR="008A038C" w:rsidRPr="009F1398" w:rsidRDefault="008A038C" w:rsidP="00AA6B55">
      <w:pPr>
        <w:rPr>
          <w:noProof/>
          <w:color w:val="000000"/>
          <w:lang w:val="en-GB"/>
        </w:rPr>
      </w:pPr>
    </w:p>
    <w:p w14:paraId="2F06C5A9" w14:textId="77777777" w:rsidR="008028C6" w:rsidRPr="009F1398" w:rsidRDefault="008028C6" w:rsidP="008028C6">
      <w:pPr>
        <w:rPr>
          <w:noProof/>
          <w:color w:val="000000"/>
          <w:lang w:val="en-GB"/>
        </w:rPr>
      </w:pPr>
      <w:r w:rsidRPr="009F1398">
        <w:rPr>
          <w:b/>
          <w:noProof/>
          <w:color w:val="000000"/>
          <w:lang w:val="en-GB"/>
        </w:rPr>
        <w:t>The Contracting Authority reserves the right to vary from the published values and quantities when selecting bids, subject to available financial resources and actual needs</w:t>
      </w:r>
      <w:r w:rsidRPr="009F1398">
        <w:rPr>
          <w:noProof/>
          <w:color w:val="000000"/>
          <w:lang w:val="en-GB"/>
        </w:rPr>
        <w:t>.</w:t>
      </w:r>
    </w:p>
    <w:p w14:paraId="31D9A702" w14:textId="77777777" w:rsidR="00AA6B55" w:rsidRPr="009F1398" w:rsidRDefault="00AA6B55" w:rsidP="00AA6B55">
      <w:pPr>
        <w:rPr>
          <w:noProof/>
          <w:color w:val="000000"/>
          <w:lang w:val="en-GB"/>
        </w:rPr>
      </w:pPr>
    </w:p>
    <w:p w14:paraId="05E8BD90" w14:textId="77777777" w:rsidR="00AA6B55" w:rsidRPr="009F1398" w:rsidRDefault="00AA6B55" w:rsidP="00AA6B55">
      <w:pPr>
        <w:rPr>
          <w:noProof/>
          <w:color w:val="000000"/>
          <w:lang w:val="en-GB"/>
        </w:rPr>
      </w:pPr>
      <w:r w:rsidRPr="009F1398">
        <w:rPr>
          <w:noProof/>
          <w:color w:val="000000"/>
          <w:lang w:val="en-GB"/>
        </w:rPr>
        <w:t xml:space="preserve">In case of receiving </w:t>
      </w:r>
      <w:r w:rsidR="00A05482" w:rsidRPr="009F1398">
        <w:rPr>
          <w:noProof/>
          <w:color w:val="000000"/>
          <w:lang w:val="en-GB"/>
        </w:rPr>
        <w:t>inadmissible</w:t>
      </w:r>
      <w:r w:rsidRPr="009F1398">
        <w:rPr>
          <w:noProof/>
          <w:color w:val="000000"/>
          <w:lang w:val="en-GB"/>
        </w:rPr>
        <w:t xml:space="preserve"> bids, the Contracting Authority shall annul the tender. The Contracting Authority reserves the right not to choose any of the bids (according to Art. </w:t>
      </w:r>
      <w:r w:rsidR="00513C17" w:rsidRPr="009F1398">
        <w:rPr>
          <w:noProof/>
          <w:color w:val="000000"/>
          <w:lang w:val="en-GB"/>
        </w:rPr>
        <w:t>9</w:t>
      </w:r>
      <w:r w:rsidRPr="009F1398">
        <w:rPr>
          <w:noProof/>
          <w:color w:val="000000"/>
          <w:lang w:val="en-GB"/>
        </w:rPr>
        <w:t xml:space="preserve">0 of </w:t>
      </w:r>
      <w:r w:rsidR="006009D9" w:rsidRPr="009F1398">
        <w:rPr>
          <w:noProof/>
          <w:color w:val="000000"/>
          <w:lang w:val="en-GB"/>
        </w:rPr>
        <w:t>ZJN-</w:t>
      </w:r>
      <w:r w:rsidR="00513C17" w:rsidRPr="009F1398">
        <w:rPr>
          <w:noProof/>
          <w:color w:val="000000"/>
          <w:lang w:val="en-GB"/>
        </w:rPr>
        <w:t>3</w:t>
      </w:r>
      <w:r w:rsidRPr="009F1398">
        <w:rPr>
          <w:noProof/>
          <w:color w:val="000000"/>
          <w:lang w:val="en-GB"/>
        </w:rPr>
        <w:t>).</w:t>
      </w:r>
    </w:p>
    <w:p w14:paraId="4CBCFBE1" w14:textId="77777777" w:rsidR="0092322F" w:rsidRPr="009F1398" w:rsidRDefault="0092322F">
      <w:pPr>
        <w:rPr>
          <w:noProof/>
          <w:color w:val="000000"/>
          <w:lang w:val="en-GB"/>
        </w:rPr>
      </w:pPr>
    </w:p>
    <w:p w14:paraId="0917B3EB" w14:textId="77777777" w:rsidR="005030A1" w:rsidRPr="009F1398" w:rsidRDefault="005030A1">
      <w:pPr>
        <w:pStyle w:val="BodyText3"/>
        <w:rPr>
          <w:noProof/>
          <w:color w:val="000000"/>
          <w:lang w:val="en-GB"/>
        </w:rPr>
      </w:pPr>
    </w:p>
    <w:p w14:paraId="6D5DF54B" w14:textId="77777777" w:rsidR="002C2D27" w:rsidRPr="009F1398" w:rsidRDefault="002C2D27">
      <w:pPr>
        <w:pStyle w:val="BodyText3"/>
        <w:rPr>
          <w:noProof/>
          <w:color w:val="000000"/>
          <w:lang w:val="en-GB"/>
        </w:rPr>
      </w:pPr>
    </w:p>
    <w:p w14:paraId="48981D8E" w14:textId="77777777" w:rsidR="005030A1" w:rsidRPr="009F1398" w:rsidRDefault="004333C9" w:rsidP="000A6D21">
      <w:pPr>
        <w:pStyle w:val="Heading2"/>
        <w:rPr>
          <w:noProof/>
        </w:rPr>
      </w:pPr>
      <w:bookmarkStart w:id="12" w:name="_Toc14582433"/>
      <w:bookmarkStart w:id="13" w:name="_Toc14847656"/>
      <w:bookmarkStart w:id="14" w:name="_Toc126829233"/>
      <w:r w:rsidRPr="009F1398">
        <w:rPr>
          <w:noProof/>
        </w:rPr>
        <w:t>L</w:t>
      </w:r>
      <w:bookmarkEnd w:id="12"/>
      <w:bookmarkEnd w:id="13"/>
      <w:r w:rsidRPr="009F1398">
        <w:rPr>
          <w:noProof/>
        </w:rPr>
        <w:t>EGAL GROUND</w:t>
      </w:r>
      <w:bookmarkEnd w:id="14"/>
    </w:p>
    <w:p w14:paraId="0EB2AC3A" w14:textId="77777777" w:rsidR="005030A1" w:rsidRPr="009F1398" w:rsidRDefault="005030A1">
      <w:pPr>
        <w:pStyle w:val="BodyText"/>
        <w:rPr>
          <w:rFonts w:ascii="Arial" w:hAnsi="Arial"/>
          <w:b/>
          <w:noProof/>
          <w:color w:val="000000"/>
          <w:u w:val="single"/>
          <w:lang w:val="en-GB"/>
        </w:rPr>
      </w:pPr>
    </w:p>
    <w:p w14:paraId="2C0EC55F" w14:textId="77777777" w:rsidR="00C1072A" w:rsidRPr="009F1398" w:rsidRDefault="00C1072A" w:rsidP="00C1072A">
      <w:pPr>
        <w:pStyle w:val="BodyText"/>
        <w:jc w:val="both"/>
        <w:rPr>
          <w:rFonts w:ascii="Arial" w:hAnsi="Arial" w:cs="Arial"/>
          <w:b/>
          <w:noProof/>
          <w:lang w:val="en-GB"/>
        </w:rPr>
      </w:pPr>
      <w:r w:rsidRPr="009F1398">
        <w:rPr>
          <w:rFonts w:ascii="Arial" w:hAnsi="Arial" w:cs="Arial"/>
          <w:noProof/>
          <w:lang w:val="en-GB"/>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5" w:name="_Hlk92706441"/>
      <w:r w:rsidRPr="009F1398">
        <w:rPr>
          <w:rFonts w:ascii="Arial" w:hAnsi="Arial" w:cs="Arial"/>
          <w:noProof/>
          <w:lang w:val="en-GB"/>
        </w:rPr>
        <w:t xml:space="preserve">Official Gazette of the RS, no. 69/11, </w:t>
      </w:r>
      <w:bookmarkStart w:id="16" w:name="_Hlk92705851"/>
      <w:r w:rsidRPr="009F1398">
        <w:rPr>
          <w:rFonts w:ascii="Arial" w:hAnsi="Arial" w:cs="Arial"/>
          <w:noProof/>
          <w:lang w:val="en-GB"/>
        </w:rPr>
        <w:t>with amendments and supplements</w:t>
      </w:r>
      <w:bookmarkEnd w:id="15"/>
      <w:bookmarkEnd w:id="16"/>
      <w:r w:rsidRPr="009F1398">
        <w:rPr>
          <w:rFonts w:ascii="Arial" w:hAnsi="Arial" w:cs="Arial"/>
          <w:noProof/>
          <w:lang w:val="en-GB"/>
        </w:rPr>
        <w:t>) and in accordance with the legislation being valid on the field of public finances and on the field that is the subject of this public tender.</w:t>
      </w:r>
    </w:p>
    <w:p w14:paraId="66DBC2D4" w14:textId="77777777" w:rsidR="005030A1" w:rsidRPr="009F1398" w:rsidRDefault="005030A1" w:rsidP="00CA5797">
      <w:pPr>
        <w:rPr>
          <w:noProof/>
          <w:color w:val="000000"/>
          <w:lang w:val="en-GB"/>
        </w:rPr>
      </w:pPr>
    </w:p>
    <w:p w14:paraId="17CE3CAC" w14:textId="77777777" w:rsidR="00D712D2" w:rsidRPr="009F1398" w:rsidRDefault="00D712D2" w:rsidP="00CA5797">
      <w:pPr>
        <w:rPr>
          <w:noProof/>
          <w:color w:val="000000"/>
          <w:lang w:val="en-GB"/>
        </w:rPr>
      </w:pPr>
    </w:p>
    <w:p w14:paraId="5DFA5D69" w14:textId="77777777" w:rsidR="002C2D27" w:rsidRPr="009F1398" w:rsidRDefault="002C2D27" w:rsidP="00CA5797">
      <w:pPr>
        <w:rPr>
          <w:noProof/>
          <w:color w:val="000000"/>
          <w:lang w:val="en-GB"/>
        </w:rPr>
      </w:pPr>
    </w:p>
    <w:p w14:paraId="68DE778F" w14:textId="77777777" w:rsidR="005030A1" w:rsidRPr="009F1398" w:rsidRDefault="004333C9" w:rsidP="000A6D21">
      <w:pPr>
        <w:pStyle w:val="Heading2"/>
        <w:rPr>
          <w:noProof/>
        </w:rPr>
      </w:pPr>
      <w:bookmarkStart w:id="17" w:name="_Toc14582434"/>
      <w:bookmarkStart w:id="18" w:name="_Toc14847657"/>
      <w:bookmarkStart w:id="19" w:name="_Toc126829234"/>
      <w:r w:rsidRPr="009F1398">
        <w:rPr>
          <w:noProof/>
        </w:rPr>
        <w:t>B</w:t>
      </w:r>
      <w:bookmarkEnd w:id="17"/>
      <w:bookmarkEnd w:id="18"/>
      <w:r w:rsidRPr="009F1398">
        <w:rPr>
          <w:noProof/>
        </w:rPr>
        <w:t>ASIC RULES OF OPERATION</w:t>
      </w:r>
      <w:bookmarkEnd w:id="19"/>
    </w:p>
    <w:p w14:paraId="399D90CD" w14:textId="77777777" w:rsidR="0030228E" w:rsidRPr="009F1398" w:rsidRDefault="0030228E">
      <w:pPr>
        <w:rPr>
          <w:noProof/>
          <w:color w:val="000000"/>
          <w:lang w:val="en-GB"/>
        </w:rPr>
      </w:pPr>
    </w:p>
    <w:p w14:paraId="6CC8D8DE" w14:textId="77777777" w:rsidR="005030A1" w:rsidRPr="009F1398" w:rsidRDefault="005030A1">
      <w:pPr>
        <w:rPr>
          <w:noProof/>
          <w:color w:val="000000"/>
          <w:lang w:val="en-GB"/>
        </w:rPr>
      </w:pPr>
      <w:r w:rsidRPr="009F1398">
        <w:rPr>
          <w:noProof/>
          <w:color w:val="000000"/>
          <w:lang w:val="en-GB"/>
        </w:rPr>
        <w:t xml:space="preserve">Every </w:t>
      </w:r>
      <w:r w:rsidR="00831BA6" w:rsidRPr="009F1398">
        <w:rPr>
          <w:noProof/>
          <w:color w:val="000000"/>
          <w:lang w:val="en-GB"/>
        </w:rPr>
        <w:t>Bidder</w:t>
      </w:r>
      <w:r w:rsidRPr="009F1398">
        <w:rPr>
          <w:noProof/>
          <w:color w:val="000000"/>
          <w:lang w:val="en-GB"/>
        </w:rPr>
        <w:t xml:space="preserve">’s attempt to affect the treatment of the </w:t>
      </w:r>
      <w:r w:rsidR="00BF614E" w:rsidRPr="009F1398">
        <w:rPr>
          <w:noProof/>
          <w:color w:val="000000"/>
          <w:lang w:val="en-GB"/>
        </w:rPr>
        <w:t>Contra</w:t>
      </w:r>
      <w:r w:rsidR="00FD1EAC" w:rsidRPr="009F1398">
        <w:rPr>
          <w:noProof/>
          <w:color w:val="000000"/>
          <w:lang w:val="en-GB"/>
        </w:rPr>
        <w:t>cting Authority</w:t>
      </w:r>
      <w:r w:rsidRPr="009F1398">
        <w:rPr>
          <w:noProof/>
          <w:color w:val="000000"/>
          <w:lang w:val="en-GB"/>
        </w:rPr>
        <w:t xml:space="preserve"> or decision on the selection shall result in rejection of his Tender. The same applies to all attempts related to the work and decision of the Evaluation Committee. </w:t>
      </w:r>
    </w:p>
    <w:p w14:paraId="7034B907" w14:textId="77777777" w:rsidR="005030A1" w:rsidRPr="009F1398" w:rsidRDefault="005030A1">
      <w:pPr>
        <w:rPr>
          <w:noProof/>
          <w:color w:val="000000"/>
          <w:lang w:val="en-GB"/>
        </w:rPr>
      </w:pPr>
    </w:p>
    <w:p w14:paraId="31AB2F77" w14:textId="77777777" w:rsidR="005030A1" w:rsidRPr="009F1398" w:rsidRDefault="005030A1">
      <w:pPr>
        <w:rPr>
          <w:noProof/>
          <w:color w:val="000000"/>
          <w:lang w:val="en-GB"/>
        </w:rPr>
      </w:pPr>
      <w:r w:rsidRPr="009F1398">
        <w:rPr>
          <w:noProof/>
          <w:color w:val="000000"/>
          <w:lang w:val="en-GB"/>
        </w:rPr>
        <w:t xml:space="preserve">In the period from the publication until the conclusion of the Contract the </w:t>
      </w:r>
      <w:r w:rsidR="00831BA6" w:rsidRPr="009F1398">
        <w:rPr>
          <w:noProof/>
          <w:color w:val="000000"/>
          <w:lang w:val="en-GB"/>
        </w:rPr>
        <w:t>Bidder</w:t>
      </w:r>
      <w:r w:rsidRPr="009F1398">
        <w:rPr>
          <w:noProof/>
          <w:color w:val="000000"/>
          <w:lang w:val="en-GB"/>
        </w:rPr>
        <w:t xml:space="preserve"> shall be not allowed to commence and perform any actions, which might prior determine the selection of a defined bid. In the period from the selection of a Bid until the Contract comes into force the </w:t>
      </w:r>
      <w:r w:rsidR="00831BA6" w:rsidRPr="009F1398">
        <w:rPr>
          <w:noProof/>
          <w:color w:val="000000"/>
          <w:lang w:val="en-GB"/>
        </w:rPr>
        <w:t>Bidder</w:t>
      </w:r>
      <w:r w:rsidRPr="009F1398">
        <w:rPr>
          <w:noProof/>
          <w:color w:val="000000"/>
          <w:lang w:val="en-GB"/>
        </w:rPr>
        <w:t xml:space="preserve"> shall be not allowed to commence any actions, which might cause the Contract to become void and unfulfilled. In case the procedure is stayed the </w:t>
      </w:r>
      <w:r w:rsidR="00831BA6" w:rsidRPr="009F1398">
        <w:rPr>
          <w:noProof/>
          <w:color w:val="000000"/>
          <w:lang w:val="en-GB"/>
        </w:rPr>
        <w:t>Bidder</w:t>
      </w:r>
      <w:r w:rsidRPr="009F1398">
        <w:rPr>
          <w:noProof/>
          <w:color w:val="000000"/>
          <w:lang w:val="en-GB"/>
        </w:rPr>
        <w:t xml:space="preserve"> shall not commence or perform any procedures, which might aggravate the invalidation or objectivity of the Review Commission.</w:t>
      </w:r>
    </w:p>
    <w:p w14:paraId="0F48ADB1" w14:textId="77777777" w:rsidR="00EC0890" w:rsidRPr="009F1398" w:rsidRDefault="00EC0890">
      <w:pPr>
        <w:rPr>
          <w:noProof/>
          <w:color w:val="000000"/>
          <w:lang w:val="en-GB"/>
        </w:rPr>
      </w:pPr>
    </w:p>
    <w:p w14:paraId="723C2163" w14:textId="77777777" w:rsidR="00EC0890" w:rsidRPr="009F1398" w:rsidRDefault="00EC0890">
      <w:pPr>
        <w:rPr>
          <w:noProof/>
          <w:color w:val="000000"/>
          <w:lang w:val="en-GB"/>
        </w:rPr>
      </w:pPr>
    </w:p>
    <w:p w14:paraId="512E08E5" w14:textId="77777777" w:rsidR="00C13EAC" w:rsidRPr="009F1398" w:rsidRDefault="00E421DB" w:rsidP="000A6D21">
      <w:pPr>
        <w:pStyle w:val="Heading1"/>
        <w:rPr>
          <w:noProof/>
        </w:rPr>
      </w:pPr>
      <w:r w:rsidRPr="009F1398">
        <w:rPr>
          <w:noProof/>
        </w:rPr>
        <w:br w:type="page"/>
      </w:r>
      <w:bookmarkStart w:id="20" w:name="_Toc126829235"/>
      <w:bookmarkStart w:id="21" w:name="_Toc14582435"/>
      <w:bookmarkStart w:id="22" w:name="_Toc14847658"/>
      <w:r w:rsidR="00C13EAC" w:rsidRPr="009F1398">
        <w:rPr>
          <w:noProof/>
        </w:rPr>
        <w:lastRenderedPageBreak/>
        <w:t>SUBJECT OF THE PUBLIC PROCUREMENT</w:t>
      </w:r>
      <w:bookmarkEnd w:id="20"/>
    </w:p>
    <w:p w14:paraId="6E182B01" w14:textId="77777777" w:rsidR="002375C0" w:rsidRPr="009F1398" w:rsidRDefault="002375C0" w:rsidP="002375C0">
      <w:pPr>
        <w:rPr>
          <w:noProof/>
          <w:lang w:val="en-GB"/>
        </w:rPr>
      </w:pPr>
    </w:p>
    <w:p w14:paraId="3036C232" w14:textId="77777777" w:rsidR="000A6D21" w:rsidRPr="009F1398" w:rsidRDefault="000A6D21" w:rsidP="000A6D21">
      <w:pPr>
        <w:rPr>
          <w:noProof/>
          <w:lang w:val="en-GB"/>
        </w:rPr>
      </w:pPr>
    </w:p>
    <w:p w14:paraId="7A85DB61" w14:textId="77777777" w:rsidR="00C13EAC" w:rsidRPr="009F1398" w:rsidRDefault="00C13EAC" w:rsidP="000A6D21">
      <w:pPr>
        <w:pStyle w:val="Heading2"/>
        <w:rPr>
          <w:noProof/>
        </w:rPr>
      </w:pPr>
      <w:bookmarkStart w:id="23" w:name="_Toc126829236"/>
      <w:r w:rsidRPr="009F1398">
        <w:rPr>
          <w:noProof/>
        </w:rPr>
        <w:t xml:space="preserve">GENERAL </w:t>
      </w:r>
      <w:r w:rsidR="00633DFB" w:rsidRPr="009F1398">
        <w:rPr>
          <w:noProof/>
        </w:rPr>
        <w:t>DESCRIPTION</w:t>
      </w:r>
      <w:bookmarkEnd w:id="23"/>
    </w:p>
    <w:p w14:paraId="7C3E1A16" w14:textId="77777777" w:rsidR="00C13EAC" w:rsidRPr="009F1398" w:rsidRDefault="00C13EAC" w:rsidP="00C13EAC">
      <w:pPr>
        <w:rPr>
          <w:noProof/>
          <w:lang w:val="en-GB"/>
        </w:rPr>
      </w:pPr>
    </w:p>
    <w:p w14:paraId="757BB5F3" w14:textId="38DD03A7" w:rsidR="000A6D21" w:rsidRPr="009F1398" w:rsidRDefault="000A6D21" w:rsidP="00C13EAC">
      <w:pPr>
        <w:rPr>
          <w:rFonts w:cs="Arial"/>
          <w:noProof/>
          <w:lang w:val="en-GB"/>
        </w:rPr>
      </w:pPr>
      <w:r w:rsidRPr="009F1398">
        <w:rPr>
          <w:noProof/>
          <w:lang w:val="en-GB" w:eastAsia="ar-SA"/>
        </w:rPr>
        <w:t xml:space="preserve">The subject of public procurement is </w:t>
      </w:r>
      <w:r w:rsidR="00A85032" w:rsidRPr="009F1398">
        <w:rPr>
          <w:noProof/>
          <w:lang w:val="en-GB"/>
        </w:rPr>
        <w:t xml:space="preserve">maintenance and updating of Avid Maestro </w:t>
      </w:r>
      <w:r w:rsidR="000A587E" w:rsidRPr="009F1398">
        <w:rPr>
          <w:noProof/>
          <w:lang w:val="en-GB"/>
        </w:rPr>
        <w:t xml:space="preserve">(formerly ORAD) </w:t>
      </w:r>
      <w:r w:rsidR="00A85032" w:rsidRPr="009F1398">
        <w:rPr>
          <w:noProof/>
          <w:lang w:val="en-GB"/>
        </w:rPr>
        <w:t>hardware and software and technical support for all Avid Maestro hardware and software - for the period of one year</w:t>
      </w:r>
      <w:r w:rsidR="000A587E" w:rsidRPr="009F1398">
        <w:rPr>
          <w:noProof/>
          <w:lang w:val="en-GB"/>
        </w:rPr>
        <w:t>, with the possibility of extension up to three years.</w:t>
      </w:r>
    </w:p>
    <w:p w14:paraId="26002423" w14:textId="77777777" w:rsidR="002375C0" w:rsidRPr="009F1398" w:rsidRDefault="002375C0" w:rsidP="00C13EAC">
      <w:pPr>
        <w:rPr>
          <w:noProof/>
          <w:lang w:val="en-GB"/>
        </w:rPr>
      </w:pPr>
    </w:p>
    <w:p w14:paraId="6E772C1A" w14:textId="77777777" w:rsidR="000A6D21" w:rsidRPr="009F1398" w:rsidRDefault="000A6D21" w:rsidP="00C13EAC">
      <w:pPr>
        <w:rPr>
          <w:noProof/>
          <w:lang w:val="en-GB"/>
        </w:rPr>
      </w:pPr>
    </w:p>
    <w:p w14:paraId="6CE3D608" w14:textId="77777777" w:rsidR="000A6D21" w:rsidRPr="009F1398" w:rsidRDefault="002375C0" w:rsidP="00C13EAC">
      <w:pPr>
        <w:pStyle w:val="Heading2"/>
        <w:rPr>
          <w:noProof/>
        </w:rPr>
      </w:pPr>
      <w:bookmarkStart w:id="24" w:name="_Toc126829237"/>
      <w:r w:rsidRPr="009F1398">
        <w:rPr>
          <w:noProof/>
        </w:rPr>
        <w:t>TECHNICAL REQUIREMENTS</w:t>
      </w:r>
      <w:bookmarkEnd w:id="24"/>
    </w:p>
    <w:p w14:paraId="7B96E305" w14:textId="77777777" w:rsidR="002375C0" w:rsidRPr="009F1398" w:rsidRDefault="002375C0" w:rsidP="002375C0">
      <w:pPr>
        <w:rPr>
          <w:rFonts w:cs="Arial"/>
          <w:noProof/>
          <w:lang w:val="en-GB"/>
        </w:rPr>
      </w:pPr>
    </w:p>
    <w:p w14:paraId="0CC48C81" w14:textId="77777777" w:rsidR="000A587E" w:rsidRPr="009F1398" w:rsidRDefault="000A587E" w:rsidP="000A587E">
      <w:pPr>
        <w:jc w:val="left"/>
        <w:rPr>
          <w:rFonts w:eastAsia="Times New Roman" w:cs="Arial"/>
          <w:noProof/>
          <w:szCs w:val="20"/>
          <w:lang w:val="en-GB" w:eastAsia="en-US"/>
        </w:rPr>
      </w:pPr>
      <w:r w:rsidRPr="009F1398">
        <w:rPr>
          <w:rFonts w:eastAsia="Times New Roman" w:cs="Arial"/>
          <w:noProof/>
          <w:szCs w:val="20"/>
          <w:lang w:val="en-GB" w:eastAsia="en-US"/>
        </w:rPr>
        <w:t>A qualified professional service of hardware and software manufacturer Avid Maestro (formerly Orad), or a professional service of a manufacturers qualified contractor is required (in this case a statement of the manufacturer - the owner of the software should be enclosed).</w:t>
      </w:r>
    </w:p>
    <w:p w14:paraId="06FE0A45" w14:textId="77777777" w:rsidR="00B7787D" w:rsidRPr="009F1398" w:rsidRDefault="00B7787D" w:rsidP="00D24B47">
      <w:pPr>
        <w:rPr>
          <w:rFonts w:eastAsia="Times New Roman" w:cs="Arial"/>
          <w:noProof/>
          <w:szCs w:val="20"/>
          <w:lang w:val="en-GB" w:eastAsia="en-US"/>
        </w:rPr>
      </w:pPr>
    </w:p>
    <w:p w14:paraId="22499D0F" w14:textId="3669C7C1" w:rsidR="000A587E" w:rsidRPr="009F1398" w:rsidRDefault="00B7787D" w:rsidP="00D24B47">
      <w:pPr>
        <w:rPr>
          <w:rFonts w:eastAsia="Times New Roman" w:cs="Arial"/>
          <w:noProof/>
          <w:szCs w:val="20"/>
          <w:lang w:val="en-GB" w:eastAsia="en-US"/>
        </w:rPr>
      </w:pPr>
      <w:r w:rsidRPr="009F1398">
        <w:rPr>
          <w:rFonts w:eastAsia="Times New Roman" w:cs="Arial"/>
          <w:noProof/>
          <w:szCs w:val="20"/>
          <w:lang w:val="en-GB" w:eastAsia="en-US"/>
        </w:rPr>
        <w:t>The</w:t>
      </w:r>
      <w:r w:rsidR="000A587E" w:rsidRPr="009F1398">
        <w:rPr>
          <w:rFonts w:eastAsia="Times New Roman" w:cs="Arial"/>
          <w:noProof/>
          <w:szCs w:val="20"/>
          <w:lang w:val="en-GB" w:eastAsia="en-US"/>
        </w:rPr>
        <w:t xml:space="preserve"> maintenance and updating of Avid Maestro hardware and software and technical support for all Avid Maestro hardware and software is required, </w:t>
      </w:r>
      <w:r w:rsidR="00D24B47" w:rsidRPr="009F1398">
        <w:rPr>
          <w:rFonts w:eastAsia="Times New Roman" w:cs="Arial"/>
          <w:noProof/>
          <w:szCs w:val="20"/>
          <w:lang w:val="en-GB" w:eastAsia="en-US"/>
        </w:rPr>
        <w:t>i.e.</w:t>
      </w:r>
      <w:r w:rsidR="000A587E" w:rsidRPr="009F1398">
        <w:rPr>
          <w:rFonts w:eastAsia="Times New Roman" w:cs="Arial"/>
          <w:noProof/>
          <w:szCs w:val="20"/>
          <w:lang w:val="en-GB" w:eastAsia="en-US"/>
        </w:rPr>
        <w:t xml:space="preserve"> Avid Maestro systems for virtual scenography, Avid Maestro systems for creating and playing graphic elements and systems for interactive 3D graphics, and other small systems or devices from manufacturer or supplier Avid Maestro.</w:t>
      </w:r>
    </w:p>
    <w:p w14:paraId="348B0E44" w14:textId="55AF0A10" w:rsidR="00D24B47" w:rsidRPr="009F1398" w:rsidRDefault="00D24B47" w:rsidP="00D24B47">
      <w:pPr>
        <w:rPr>
          <w:rFonts w:eastAsia="Times New Roman" w:cs="Arial"/>
          <w:noProof/>
          <w:szCs w:val="20"/>
          <w:lang w:val="en-GB" w:eastAsia="en-US"/>
        </w:rPr>
      </w:pPr>
    </w:p>
    <w:p w14:paraId="2B8CA1D0" w14:textId="134EC3CF" w:rsidR="00D24B47" w:rsidRPr="009F1398" w:rsidRDefault="00B7787D" w:rsidP="00D24B47">
      <w:pPr>
        <w:rPr>
          <w:rFonts w:cs="Arial"/>
          <w:b/>
          <w:bCs/>
          <w:noProof/>
          <w:lang w:val="en-GB"/>
        </w:rPr>
      </w:pPr>
      <w:r w:rsidRPr="009F1398">
        <w:rPr>
          <w:rFonts w:cs="Arial"/>
          <w:b/>
          <w:bCs/>
          <w:noProof/>
          <w:lang w:val="en-GB"/>
        </w:rPr>
        <w:t>The exact</w:t>
      </w:r>
      <w:r w:rsidR="00D24B47" w:rsidRPr="009F1398">
        <w:rPr>
          <w:rFonts w:cs="Arial"/>
          <w:b/>
          <w:bCs/>
          <w:noProof/>
          <w:lang w:val="en-GB"/>
        </w:rPr>
        <w:t xml:space="preserve"> list of Avid Maestro hardware</w:t>
      </w:r>
      <w:r w:rsidRPr="009F1398">
        <w:rPr>
          <w:rFonts w:cs="Arial"/>
          <w:b/>
          <w:bCs/>
          <w:noProof/>
          <w:lang w:val="en-GB"/>
        </w:rPr>
        <w:t>,</w:t>
      </w:r>
      <w:r w:rsidR="00D24B47" w:rsidRPr="009F1398">
        <w:rPr>
          <w:rFonts w:cs="Arial"/>
          <w:b/>
          <w:bCs/>
          <w:noProof/>
          <w:lang w:val="en-GB"/>
        </w:rPr>
        <w:t xml:space="preserve"> its location</w:t>
      </w:r>
      <w:r w:rsidRPr="009F1398">
        <w:rPr>
          <w:rFonts w:cs="Arial"/>
          <w:b/>
          <w:bCs/>
          <w:noProof/>
          <w:lang w:val="en-GB"/>
        </w:rPr>
        <w:t xml:space="preserve"> and the requested level of support</w:t>
      </w:r>
      <w:r w:rsidR="00D24B47" w:rsidRPr="009F1398">
        <w:rPr>
          <w:rFonts w:cs="Arial"/>
          <w:b/>
          <w:bCs/>
          <w:noProof/>
          <w:lang w:val="en-GB"/>
        </w:rPr>
        <w:t xml:space="preserve"> is specified in detail in the attachment (standalone Excel file) and is an integral part of this documentation.</w:t>
      </w:r>
    </w:p>
    <w:p w14:paraId="7D1AFB66" w14:textId="77777777" w:rsidR="000A587E" w:rsidRPr="009F1398" w:rsidRDefault="000A587E" w:rsidP="00D24B47">
      <w:pPr>
        <w:rPr>
          <w:rFonts w:eastAsia="Times New Roman" w:cs="Arial"/>
          <w:noProof/>
          <w:szCs w:val="20"/>
          <w:lang w:val="en-GB" w:eastAsia="en-US"/>
        </w:rPr>
      </w:pPr>
    </w:p>
    <w:p w14:paraId="0F2B65AE" w14:textId="740CC8DF" w:rsidR="000A587E" w:rsidRPr="009F1398" w:rsidRDefault="000A587E" w:rsidP="00D24B47">
      <w:pPr>
        <w:rPr>
          <w:rFonts w:eastAsia="Times New Roman" w:cs="Arial"/>
          <w:noProof/>
          <w:szCs w:val="20"/>
          <w:lang w:val="en-GB" w:eastAsia="en-US"/>
        </w:rPr>
      </w:pPr>
      <w:r w:rsidRPr="009F1398">
        <w:rPr>
          <w:rFonts w:eastAsia="Times New Roman" w:cs="Arial"/>
          <w:noProof/>
          <w:szCs w:val="20"/>
          <w:lang w:val="en-GB" w:eastAsia="en-US"/>
        </w:rPr>
        <w:t xml:space="preserve">The required service includes all possible ways of support to the final user - the </w:t>
      </w:r>
      <w:r w:rsidR="00973D41" w:rsidRPr="009F1398">
        <w:rPr>
          <w:rFonts w:cs="Arial"/>
          <w:noProof/>
          <w:lang w:val="en-GB"/>
        </w:rPr>
        <w:t xml:space="preserve">Contracting Authority </w:t>
      </w:r>
      <w:r w:rsidRPr="009F1398">
        <w:rPr>
          <w:rFonts w:eastAsia="Times New Roman" w:cs="Arial"/>
          <w:noProof/>
          <w:szCs w:val="20"/>
          <w:lang w:val="en-GB" w:eastAsia="en-US"/>
        </w:rPr>
        <w:t xml:space="preserve">and contains all essential elements and features of warranty, including spare parts.  All the equipment of the </w:t>
      </w:r>
      <w:r w:rsidR="00973D41" w:rsidRPr="009F1398">
        <w:rPr>
          <w:rFonts w:cs="Arial"/>
          <w:noProof/>
          <w:lang w:val="en-GB"/>
        </w:rPr>
        <w:t>Contracting Authority</w:t>
      </w:r>
      <w:r w:rsidRPr="009F1398">
        <w:rPr>
          <w:rFonts w:eastAsia="Times New Roman" w:cs="Arial"/>
          <w:noProof/>
          <w:szCs w:val="20"/>
          <w:lang w:val="en-GB" w:eastAsia="en-US"/>
        </w:rPr>
        <w:t xml:space="preserve"> or its production process should be available for production at all times.  In case of system failure or particular device failure the </w:t>
      </w:r>
      <w:r w:rsidR="00973D41" w:rsidRPr="009F1398">
        <w:rPr>
          <w:rFonts w:cs="Arial"/>
          <w:noProof/>
          <w:lang w:val="en-GB"/>
        </w:rPr>
        <w:t>Contracting Authority</w:t>
      </w:r>
      <w:r w:rsidRPr="009F1398">
        <w:rPr>
          <w:rFonts w:eastAsia="Times New Roman" w:cs="Arial"/>
          <w:noProof/>
          <w:szCs w:val="20"/>
          <w:lang w:val="en-GB" w:eastAsia="en-US"/>
        </w:rPr>
        <w:t xml:space="preserve"> is entitled to get an immediate replacement of system or device in the way, duration and scope, which will not significantly affect </w:t>
      </w:r>
      <w:r w:rsidR="00973D41" w:rsidRPr="009F1398">
        <w:rPr>
          <w:rFonts w:eastAsia="Times New Roman" w:cs="Arial"/>
          <w:noProof/>
          <w:szCs w:val="20"/>
          <w:lang w:val="en-GB" w:eastAsia="en-US"/>
        </w:rPr>
        <w:t xml:space="preserve">the </w:t>
      </w:r>
      <w:r w:rsidR="00973D41" w:rsidRPr="009F1398">
        <w:rPr>
          <w:rFonts w:cs="Arial"/>
          <w:noProof/>
          <w:lang w:val="en-GB"/>
        </w:rPr>
        <w:t>Contracting Authority</w:t>
      </w:r>
      <w:r w:rsidRPr="009F1398">
        <w:rPr>
          <w:rFonts w:eastAsia="Times New Roman" w:cs="Arial"/>
          <w:noProof/>
          <w:szCs w:val="20"/>
          <w:lang w:val="en-GB" w:eastAsia="en-US"/>
        </w:rPr>
        <w:t>’s production process.</w:t>
      </w:r>
    </w:p>
    <w:p w14:paraId="05C8FDAF" w14:textId="77777777" w:rsidR="000A587E" w:rsidRPr="009F1398" w:rsidRDefault="000A587E" w:rsidP="000A587E">
      <w:pPr>
        <w:jc w:val="left"/>
        <w:rPr>
          <w:rFonts w:eastAsia="Times New Roman" w:cs="Arial"/>
          <w:noProof/>
          <w:szCs w:val="20"/>
          <w:lang w:val="en-GB" w:eastAsia="en-US"/>
        </w:rPr>
      </w:pPr>
    </w:p>
    <w:p w14:paraId="551A5FB8" w14:textId="53A3B5ED" w:rsidR="000F3BF6" w:rsidRPr="009F1398" w:rsidRDefault="000F3BF6" w:rsidP="000F3BF6">
      <w:pPr>
        <w:rPr>
          <w:rFonts w:cs="Arial"/>
          <w:noProof/>
          <w:lang w:val="en-GB"/>
        </w:rPr>
      </w:pPr>
      <w:r w:rsidRPr="009F1398">
        <w:rPr>
          <w:rFonts w:cs="Arial"/>
          <w:noProof/>
          <w:lang w:val="en-GB"/>
        </w:rPr>
        <w:t xml:space="preserve">The </w:t>
      </w:r>
      <w:r w:rsidRPr="009F1398">
        <w:rPr>
          <w:rStyle w:val="longtext"/>
          <w:noProof/>
          <w:lang w:val="en-GB"/>
        </w:rPr>
        <w:t xml:space="preserve">Contracting Authority </w:t>
      </w:r>
      <w:r w:rsidRPr="009F1398">
        <w:rPr>
          <w:rFonts w:cs="Arial"/>
          <w:noProof/>
          <w:lang w:val="en-GB"/>
        </w:rPr>
        <w:t>in high support level (Avid Advantage) requires:</w:t>
      </w:r>
    </w:p>
    <w:p w14:paraId="4A872A07" w14:textId="77777777" w:rsidR="000F3BF6" w:rsidRPr="009F1398" w:rsidRDefault="000F3BF6" w:rsidP="000F3BF6">
      <w:pPr>
        <w:rPr>
          <w:rFonts w:cs="Arial"/>
          <w:noProof/>
          <w:lang w:val="en-GB"/>
        </w:rPr>
      </w:pPr>
    </w:p>
    <w:p w14:paraId="293D644B" w14:textId="3C10FEBA" w:rsidR="000F3BF6" w:rsidRPr="009F1398" w:rsidRDefault="000F3BF6" w:rsidP="000F3BF6">
      <w:pPr>
        <w:pStyle w:val="ListParagraph"/>
        <w:numPr>
          <w:ilvl w:val="0"/>
          <w:numId w:val="37"/>
        </w:numPr>
        <w:ind w:left="720"/>
        <w:rPr>
          <w:rFonts w:eastAsia="Times New Roman" w:cs="Times New Roman"/>
          <w:noProof/>
          <w:lang w:val="en-GB" w:eastAsia="en-US"/>
        </w:rPr>
      </w:pPr>
      <w:r w:rsidRPr="009F1398">
        <w:rPr>
          <w:rFonts w:eastAsia="Times New Roman" w:cs="Times New Roman"/>
          <w:noProof/>
          <w:lang w:val="en-GB" w:eastAsia="en-US"/>
        </w:rPr>
        <w:t>P</w:t>
      </w:r>
      <w:r w:rsidR="000A587E" w:rsidRPr="009F1398">
        <w:rPr>
          <w:rFonts w:eastAsia="Times New Roman" w:cs="Times New Roman"/>
          <w:noProof/>
          <w:lang w:val="en-GB" w:eastAsia="en-US"/>
        </w:rPr>
        <w:t xml:space="preserve">hone support, support through e-mail and remote connection support 24 hours a day 7 days a week either by the base support </w:t>
      </w:r>
      <w:r w:rsidRPr="009F1398">
        <w:rPr>
          <w:rFonts w:eastAsia="Times New Roman" w:cs="Times New Roman"/>
          <w:noProof/>
          <w:lang w:val="en-GB" w:eastAsia="en-US"/>
        </w:rPr>
        <w:t>centres</w:t>
      </w:r>
      <w:r w:rsidR="000A587E" w:rsidRPr="009F1398">
        <w:rPr>
          <w:rFonts w:eastAsia="Times New Roman" w:cs="Times New Roman"/>
          <w:noProof/>
          <w:lang w:val="en-GB" w:eastAsia="en-US"/>
        </w:rPr>
        <w:t xml:space="preserve"> or regional support centres. All the necessary contact information for support </w:t>
      </w:r>
      <w:r w:rsidRPr="009F1398">
        <w:rPr>
          <w:rFonts w:eastAsia="Times New Roman" w:cs="Times New Roman"/>
          <w:noProof/>
          <w:lang w:val="en-GB" w:eastAsia="en-US"/>
        </w:rPr>
        <w:t>should be</w:t>
      </w:r>
      <w:r w:rsidR="000A587E" w:rsidRPr="009F1398">
        <w:rPr>
          <w:rFonts w:eastAsia="Times New Roman" w:cs="Times New Roman"/>
          <w:noProof/>
          <w:lang w:val="en-GB" w:eastAsia="en-US"/>
        </w:rPr>
        <w:t xml:space="preserve"> delivered and remote connections details must be established within 7 days after signing the contract</w:t>
      </w:r>
      <w:r w:rsidRPr="009F1398">
        <w:rPr>
          <w:rFonts w:eastAsia="Times New Roman" w:cs="Times New Roman"/>
          <w:noProof/>
          <w:lang w:val="en-GB" w:eastAsia="en-US"/>
        </w:rPr>
        <w:t>.</w:t>
      </w:r>
    </w:p>
    <w:p w14:paraId="4515B6CA" w14:textId="77777777" w:rsidR="000F3BF6" w:rsidRPr="009F1398" w:rsidRDefault="000F3BF6" w:rsidP="000F3BF6">
      <w:pPr>
        <w:pStyle w:val="ListParagraph"/>
        <w:jc w:val="left"/>
        <w:rPr>
          <w:rFonts w:eastAsia="Times New Roman" w:cs="Times New Roman"/>
          <w:noProof/>
          <w:lang w:val="en-GB" w:eastAsia="en-US"/>
        </w:rPr>
      </w:pPr>
    </w:p>
    <w:p w14:paraId="0AB8DC7F" w14:textId="2A869FC3" w:rsidR="000A587E" w:rsidRPr="009F1398" w:rsidRDefault="000F3BF6" w:rsidP="000F3BF6">
      <w:pPr>
        <w:pStyle w:val="ListParagraph"/>
        <w:numPr>
          <w:ilvl w:val="0"/>
          <w:numId w:val="37"/>
        </w:numPr>
        <w:ind w:left="720"/>
        <w:rPr>
          <w:rFonts w:eastAsia="Times New Roman" w:cs="Times New Roman"/>
          <w:noProof/>
          <w:lang w:val="en-GB" w:eastAsia="en-US"/>
        </w:rPr>
      </w:pPr>
      <w:r w:rsidRPr="009F1398">
        <w:rPr>
          <w:rFonts w:eastAsia="Times New Roman" w:cs="Times New Roman"/>
          <w:noProof/>
          <w:lang w:val="en-GB" w:eastAsia="en-US"/>
        </w:rPr>
        <w:t>I</w:t>
      </w:r>
      <w:r w:rsidR="000A587E" w:rsidRPr="009F1398">
        <w:rPr>
          <w:rFonts w:eastAsia="Times New Roman" w:cs="Times New Roman"/>
          <w:noProof/>
          <w:lang w:val="en-GB" w:eastAsia="en-US"/>
        </w:rPr>
        <w:t xml:space="preserve">n the event that the support mentioned in the previous section is not sufficient or does not solve the problem within a reasonable time (two working days), the </w:t>
      </w:r>
      <w:r w:rsidRPr="009F1398">
        <w:rPr>
          <w:rFonts w:eastAsia="Times New Roman" w:cs="Times New Roman"/>
          <w:noProof/>
          <w:lang w:val="en-GB" w:eastAsia="en-US"/>
        </w:rPr>
        <w:t xml:space="preserve">Contracting Authority </w:t>
      </w:r>
      <w:r w:rsidR="000A587E" w:rsidRPr="009F1398">
        <w:rPr>
          <w:rFonts w:eastAsia="Times New Roman" w:cs="Times New Roman"/>
          <w:noProof/>
          <w:lang w:val="en-GB" w:eastAsia="en-US"/>
        </w:rPr>
        <w:t xml:space="preserve">is entitled to onsite support (with the travel refund from the nearest support </w:t>
      </w:r>
      <w:r w:rsidRPr="009F1398">
        <w:rPr>
          <w:rFonts w:eastAsia="Times New Roman" w:cs="Times New Roman"/>
          <w:noProof/>
          <w:lang w:val="en-GB" w:eastAsia="en-US"/>
        </w:rPr>
        <w:t>centre</w:t>
      </w:r>
      <w:r w:rsidR="000A587E" w:rsidRPr="009F1398">
        <w:rPr>
          <w:rFonts w:eastAsia="Times New Roman" w:cs="Times New Roman"/>
          <w:noProof/>
          <w:lang w:val="en-GB" w:eastAsia="en-US"/>
        </w:rPr>
        <w:t>).</w:t>
      </w:r>
    </w:p>
    <w:p w14:paraId="774E0445" w14:textId="77777777" w:rsidR="000F3BF6" w:rsidRPr="009F1398" w:rsidRDefault="000F3BF6" w:rsidP="000F3BF6">
      <w:pPr>
        <w:pStyle w:val="ListParagraph"/>
        <w:ind w:left="360"/>
        <w:rPr>
          <w:rFonts w:eastAsia="Times New Roman" w:cs="Times New Roman"/>
          <w:noProof/>
          <w:lang w:val="en-GB" w:eastAsia="en-US"/>
        </w:rPr>
      </w:pPr>
    </w:p>
    <w:p w14:paraId="3F592153" w14:textId="4A1AD570" w:rsidR="000F3BF6" w:rsidRPr="009F1398" w:rsidRDefault="000F3BF6" w:rsidP="000F3BF6">
      <w:pPr>
        <w:pStyle w:val="ListParagraph"/>
        <w:numPr>
          <w:ilvl w:val="0"/>
          <w:numId w:val="37"/>
        </w:numPr>
        <w:ind w:left="720"/>
        <w:rPr>
          <w:rFonts w:eastAsia="Times New Roman" w:cs="Times New Roman"/>
          <w:noProof/>
          <w:lang w:val="en-GB" w:eastAsia="en-US"/>
        </w:rPr>
      </w:pPr>
      <w:r w:rsidRPr="009F1398">
        <w:rPr>
          <w:rFonts w:eastAsia="Times New Roman" w:cs="Arial"/>
          <w:noProof/>
          <w:szCs w:val="20"/>
          <w:lang w:val="en-GB" w:eastAsia="en-US"/>
        </w:rPr>
        <w:t>A</w:t>
      </w:r>
      <w:r w:rsidR="000A587E" w:rsidRPr="009F1398">
        <w:rPr>
          <w:rFonts w:eastAsia="Times New Roman" w:cs="Arial"/>
          <w:noProof/>
          <w:szCs w:val="20"/>
          <w:lang w:val="en-GB" w:eastAsia="en-US"/>
        </w:rPr>
        <w:t xml:space="preserve">ll costs or spares, spare parts and all shipping costs to the </w:t>
      </w:r>
      <w:r w:rsidRPr="009F1398">
        <w:rPr>
          <w:rFonts w:eastAsia="Times New Roman" w:cs="Arial"/>
          <w:noProof/>
          <w:szCs w:val="20"/>
          <w:lang w:val="en-GB" w:eastAsia="en-US"/>
        </w:rPr>
        <w:t>Contracting Authority</w:t>
      </w:r>
      <w:r w:rsidR="00B7787D" w:rsidRPr="009F1398">
        <w:rPr>
          <w:rFonts w:eastAsia="Times New Roman" w:cs="Arial"/>
          <w:noProof/>
          <w:szCs w:val="20"/>
          <w:lang w:val="en-GB" w:eastAsia="en-US"/>
        </w:rPr>
        <w:t>’s location are</w:t>
      </w:r>
      <w:r w:rsidR="000A587E" w:rsidRPr="009F1398">
        <w:rPr>
          <w:rFonts w:eastAsia="Times New Roman" w:cs="Arial"/>
          <w:noProof/>
          <w:szCs w:val="20"/>
          <w:lang w:val="en-GB" w:eastAsia="en-US"/>
        </w:rPr>
        <w:t xml:space="preserve"> on the expense of the </w:t>
      </w:r>
      <w:r w:rsidRPr="009F1398">
        <w:rPr>
          <w:rFonts w:eastAsia="Times New Roman" w:cs="Arial"/>
          <w:noProof/>
          <w:szCs w:val="20"/>
          <w:lang w:val="en-GB" w:eastAsia="en-US"/>
        </w:rPr>
        <w:t>B</w:t>
      </w:r>
      <w:r w:rsidR="000A587E" w:rsidRPr="009F1398">
        <w:rPr>
          <w:rFonts w:eastAsia="Times New Roman" w:cs="Arial"/>
          <w:noProof/>
          <w:szCs w:val="20"/>
          <w:lang w:val="en-GB" w:eastAsia="en-US"/>
        </w:rPr>
        <w:t>idder.</w:t>
      </w:r>
      <w:r w:rsidR="00B7787D" w:rsidRPr="009F1398">
        <w:rPr>
          <w:rFonts w:eastAsia="Times New Roman" w:cs="Arial"/>
          <w:noProof/>
          <w:szCs w:val="20"/>
          <w:lang w:val="en-GB" w:eastAsia="en-US"/>
        </w:rPr>
        <w:t xml:space="preserve"> Spare parts are to be delivered by express mail and in advance.</w:t>
      </w:r>
    </w:p>
    <w:p w14:paraId="59604A5D" w14:textId="77777777" w:rsidR="000F3BF6" w:rsidRPr="009F1398" w:rsidRDefault="000F3BF6" w:rsidP="000F3BF6">
      <w:pPr>
        <w:pStyle w:val="ListParagraph"/>
        <w:ind w:left="360"/>
        <w:rPr>
          <w:rFonts w:eastAsia="Times New Roman" w:cs="Arial"/>
          <w:noProof/>
          <w:szCs w:val="20"/>
          <w:lang w:val="en-GB" w:eastAsia="en-US"/>
        </w:rPr>
      </w:pPr>
    </w:p>
    <w:p w14:paraId="0476049E" w14:textId="13BCDAE9" w:rsidR="000F3BF6" w:rsidRPr="009F1398" w:rsidRDefault="000F3BF6" w:rsidP="000F3BF6">
      <w:pPr>
        <w:pStyle w:val="ListParagraph"/>
        <w:numPr>
          <w:ilvl w:val="0"/>
          <w:numId w:val="37"/>
        </w:numPr>
        <w:ind w:left="720"/>
        <w:rPr>
          <w:rFonts w:eastAsia="Times New Roman" w:cs="Times New Roman"/>
          <w:noProof/>
          <w:lang w:val="en-GB" w:eastAsia="en-US"/>
        </w:rPr>
      </w:pPr>
      <w:r w:rsidRPr="009F1398">
        <w:rPr>
          <w:rFonts w:eastAsia="Times New Roman" w:cs="Arial"/>
          <w:noProof/>
          <w:szCs w:val="20"/>
          <w:lang w:val="en-GB" w:eastAsia="en-US"/>
        </w:rPr>
        <w:t>T</w:t>
      </w:r>
      <w:r w:rsidR="000A587E" w:rsidRPr="009F1398">
        <w:rPr>
          <w:rFonts w:eastAsia="Times New Roman" w:cs="Arial"/>
          <w:noProof/>
          <w:szCs w:val="20"/>
          <w:lang w:val="en-GB" w:eastAsia="en-US"/>
        </w:rPr>
        <w:t xml:space="preserve">he </w:t>
      </w:r>
      <w:r w:rsidRPr="009F1398">
        <w:rPr>
          <w:rFonts w:eastAsia="Times New Roman" w:cs="Arial"/>
          <w:noProof/>
          <w:szCs w:val="20"/>
          <w:lang w:val="en-GB" w:eastAsia="en-US"/>
        </w:rPr>
        <w:t>B</w:t>
      </w:r>
      <w:r w:rsidR="000A587E" w:rsidRPr="009F1398">
        <w:rPr>
          <w:rFonts w:eastAsia="Times New Roman" w:cs="Arial"/>
          <w:noProof/>
          <w:szCs w:val="20"/>
          <w:lang w:val="en-GB" w:eastAsia="en-US"/>
        </w:rPr>
        <w:t xml:space="preserve">idder </w:t>
      </w:r>
      <w:r w:rsidRPr="009F1398">
        <w:rPr>
          <w:rFonts w:eastAsia="Times New Roman" w:cs="Arial"/>
          <w:noProof/>
          <w:szCs w:val="20"/>
          <w:lang w:val="en-GB" w:eastAsia="en-US"/>
        </w:rPr>
        <w:t>should carry</w:t>
      </w:r>
      <w:r w:rsidR="000A587E" w:rsidRPr="009F1398">
        <w:rPr>
          <w:rFonts w:eastAsia="Times New Roman" w:cs="Arial"/>
          <w:noProof/>
          <w:szCs w:val="20"/>
          <w:lang w:val="en-GB" w:eastAsia="en-US"/>
        </w:rPr>
        <w:t xml:space="preserve"> out a preventive system check and perform a preventive </w:t>
      </w:r>
      <w:r w:rsidRPr="009F1398">
        <w:rPr>
          <w:rFonts w:eastAsia="Times New Roman" w:cs="Arial"/>
          <w:noProof/>
          <w:szCs w:val="20"/>
          <w:lang w:val="en-GB" w:eastAsia="en-US"/>
        </w:rPr>
        <w:t>maintenance services</w:t>
      </w:r>
      <w:r w:rsidR="000A587E" w:rsidRPr="009F1398">
        <w:rPr>
          <w:rFonts w:eastAsia="Times New Roman" w:cs="Arial"/>
          <w:noProof/>
          <w:szCs w:val="20"/>
          <w:lang w:val="en-GB" w:eastAsia="en-US"/>
        </w:rPr>
        <w:t xml:space="preserve"> at least once a year. This can be done remotely.</w:t>
      </w:r>
    </w:p>
    <w:p w14:paraId="3E9BDCE4" w14:textId="77777777" w:rsidR="000F3BF6" w:rsidRPr="009F1398" w:rsidRDefault="000F3BF6" w:rsidP="000F3BF6">
      <w:pPr>
        <w:pStyle w:val="ListParagraph"/>
        <w:ind w:left="360"/>
        <w:rPr>
          <w:rFonts w:eastAsia="Times New Roman" w:cs="Arial"/>
          <w:noProof/>
          <w:szCs w:val="20"/>
          <w:lang w:val="en-GB" w:eastAsia="en-US"/>
        </w:rPr>
      </w:pPr>
    </w:p>
    <w:p w14:paraId="55A18904" w14:textId="4A62EFDE" w:rsidR="000F3BF6" w:rsidRPr="009F1398" w:rsidRDefault="000F3BF6" w:rsidP="000F3BF6">
      <w:pPr>
        <w:pStyle w:val="ListParagraph"/>
        <w:numPr>
          <w:ilvl w:val="0"/>
          <w:numId w:val="37"/>
        </w:numPr>
        <w:ind w:left="720"/>
        <w:rPr>
          <w:rFonts w:eastAsia="Times New Roman" w:cs="Times New Roman"/>
          <w:noProof/>
          <w:lang w:val="en-GB" w:eastAsia="en-US"/>
        </w:rPr>
      </w:pPr>
      <w:r w:rsidRPr="009F1398">
        <w:rPr>
          <w:rFonts w:eastAsia="Times New Roman" w:cs="Arial"/>
          <w:noProof/>
          <w:szCs w:val="20"/>
          <w:lang w:val="en-GB" w:eastAsia="en-US"/>
        </w:rPr>
        <w:t>T</w:t>
      </w:r>
      <w:r w:rsidR="000A587E" w:rsidRPr="009F1398">
        <w:rPr>
          <w:rFonts w:eastAsia="Times New Roman" w:cs="Arial"/>
          <w:noProof/>
          <w:szCs w:val="20"/>
          <w:lang w:val="en-GB" w:eastAsia="en-US"/>
        </w:rPr>
        <w:t xml:space="preserve">he </w:t>
      </w:r>
      <w:r w:rsidRPr="009F1398">
        <w:rPr>
          <w:rFonts w:eastAsia="Times New Roman" w:cs="Arial"/>
          <w:noProof/>
          <w:szCs w:val="20"/>
          <w:lang w:val="en-GB" w:eastAsia="en-US"/>
        </w:rPr>
        <w:t>B</w:t>
      </w:r>
      <w:r w:rsidR="000A587E" w:rsidRPr="009F1398">
        <w:rPr>
          <w:rFonts w:eastAsia="Times New Roman" w:cs="Arial"/>
          <w:noProof/>
          <w:szCs w:val="20"/>
          <w:lang w:val="en-GB" w:eastAsia="en-US"/>
        </w:rPr>
        <w:t>idder must perform a software updates at least once a year or when a new stable version is available</w:t>
      </w:r>
      <w:r w:rsidRPr="009F1398">
        <w:rPr>
          <w:rFonts w:eastAsia="Times New Roman" w:cs="Arial"/>
          <w:noProof/>
          <w:szCs w:val="20"/>
          <w:lang w:val="en-GB" w:eastAsia="en-US"/>
        </w:rPr>
        <w:t>.</w:t>
      </w:r>
    </w:p>
    <w:p w14:paraId="31124807" w14:textId="77777777" w:rsidR="000F3BF6" w:rsidRPr="009F1398" w:rsidRDefault="000F3BF6" w:rsidP="000F3BF6">
      <w:pPr>
        <w:pStyle w:val="ListParagraph"/>
        <w:ind w:left="360"/>
        <w:rPr>
          <w:rFonts w:eastAsia="Times New Roman" w:cs="Arial"/>
          <w:noProof/>
          <w:szCs w:val="20"/>
          <w:lang w:val="en-GB" w:eastAsia="en-US"/>
        </w:rPr>
      </w:pPr>
    </w:p>
    <w:p w14:paraId="504C6A9A" w14:textId="231B981F" w:rsidR="000F3BF6" w:rsidRPr="009F1398" w:rsidRDefault="000F3BF6" w:rsidP="000F3BF6">
      <w:pPr>
        <w:pStyle w:val="ListParagraph"/>
        <w:numPr>
          <w:ilvl w:val="0"/>
          <w:numId w:val="37"/>
        </w:numPr>
        <w:ind w:left="720"/>
        <w:rPr>
          <w:rFonts w:eastAsia="Times New Roman" w:cs="Times New Roman"/>
          <w:noProof/>
          <w:lang w:val="en-GB" w:eastAsia="en-US"/>
        </w:rPr>
      </w:pPr>
      <w:r w:rsidRPr="009F1398">
        <w:rPr>
          <w:rFonts w:eastAsia="Times New Roman" w:cs="Arial"/>
          <w:noProof/>
          <w:szCs w:val="20"/>
          <w:lang w:val="en-GB" w:eastAsia="en-US"/>
        </w:rPr>
        <w:t>A</w:t>
      </w:r>
      <w:r w:rsidR="000A587E" w:rsidRPr="009F1398">
        <w:rPr>
          <w:rFonts w:eastAsia="Times New Roman" w:cs="Arial"/>
          <w:noProof/>
          <w:szCs w:val="20"/>
          <w:lang w:val="en-GB" w:eastAsia="en-US"/>
        </w:rPr>
        <w:t>dvising on operational use of systems and system integration Avid Maestro systems with other third</w:t>
      </w:r>
      <w:r w:rsidRPr="009F1398">
        <w:rPr>
          <w:rFonts w:eastAsia="Times New Roman" w:cs="Arial"/>
          <w:noProof/>
          <w:szCs w:val="20"/>
          <w:lang w:val="en-GB" w:eastAsia="en-US"/>
        </w:rPr>
        <w:t>-</w:t>
      </w:r>
      <w:r w:rsidR="000A587E" w:rsidRPr="009F1398">
        <w:rPr>
          <w:rFonts w:eastAsia="Times New Roman" w:cs="Arial"/>
          <w:noProof/>
          <w:szCs w:val="20"/>
          <w:lang w:val="en-GB" w:eastAsia="en-US"/>
        </w:rPr>
        <w:t>party production systems and IT systems is required. Advices at parts replacement, installation and integration is required (if needed).</w:t>
      </w:r>
    </w:p>
    <w:p w14:paraId="1EA264C6" w14:textId="77777777" w:rsidR="000F3BF6" w:rsidRPr="009F1398" w:rsidRDefault="000F3BF6" w:rsidP="000F3BF6">
      <w:pPr>
        <w:pStyle w:val="ListParagraph"/>
        <w:ind w:left="360"/>
        <w:rPr>
          <w:rFonts w:eastAsia="Times New Roman" w:cs="Arial"/>
          <w:noProof/>
          <w:szCs w:val="20"/>
          <w:lang w:val="en-GB" w:eastAsia="en-US"/>
        </w:rPr>
      </w:pPr>
    </w:p>
    <w:p w14:paraId="79589430" w14:textId="77777777" w:rsidR="000F3BF6" w:rsidRPr="009F1398" w:rsidRDefault="000F3BF6" w:rsidP="000F3BF6">
      <w:pPr>
        <w:pStyle w:val="ListParagraph"/>
        <w:numPr>
          <w:ilvl w:val="0"/>
          <w:numId w:val="37"/>
        </w:numPr>
        <w:ind w:left="720"/>
        <w:rPr>
          <w:rFonts w:eastAsia="Times New Roman" w:cs="Times New Roman"/>
          <w:noProof/>
          <w:lang w:val="en-GB" w:eastAsia="en-US"/>
        </w:rPr>
      </w:pPr>
      <w:r w:rsidRPr="009F1398">
        <w:rPr>
          <w:rFonts w:eastAsia="Times New Roman" w:cs="Arial"/>
          <w:noProof/>
          <w:szCs w:val="20"/>
          <w:lang w:val="en-GB" w:eastAsia="en-US"/>
        </w:rPr>
        <w:t>F</w:t>
      </w:r>
      <w:r w:rsidR="000A587E" w:rsidRPr="009F1398">
        <w:rPr>
          <w:rFonts w:eastAsia="Times New Roman" w:cs="Arial"/>
          <w:noProof/>
          <w:szCs w:val="20"/>
          <w:lang w:val="en-GB" w:eastAsia="en-US"/>
        </w:rPr>
        <w:t>ree access to Avid Maestro technical and educational portals and its contents is required.</w:t>
      </w:r>
    </w:p>
    <w:p w14:paraId="5639DB44" w14:textId="77777777" w:rsidR="000F3BF6" w:rsidRPr="009F1398" w:rsidRDefault="000F3BF6" w:rsidP="000F3BF6">
      <w:pPr>
        <w:pStyle w:val="ListParagraph"/>
        <w:rPr>
          <w:rFonts w:eastAsia="Times New Roman" w:cs="Arial"/>
          <w:bCs/>
          <w:noProof/>
          <w:szCs w:val="20"/>
          <w:lang w:val="en-GB" w:eastAsia="en-US"/>
        </w:rPr>
      </w:pPr>
    </w:p>
    <w:p w14:paraId="5BFDED9B" w14:textId="77777777" w:rsidR="000F3BF6" w:rsidRPr="009F1398" w:rsidRDefault="000F3BF6">
      <w:pPr>
        <w:jc w:val="left"/>
        <w:rPr>
          <w:rFonts w:cs="Arial"/>
          <w:noProof/>
          <w:lang w:val="en-GB"/>
        </w:rPr>
      </w:pPr>
      <w:r w:rsidRPr="009F1398">
        <w:rPr>
          <w:rFonts w:cs="Arial"/>
          <w:noProof/>
          <w:lang w:val="en-GB"/>
        </w:rPr>
        <w:br w:type="page"/>
      </w:r>
    </w:p>
    <w:p w14:paraId="7FCF3581" w14:textId="77777777" w:rsidR="003B31BC" w:rsidRPr="009F1398" w:rsidRDefault="000F3BF6" w:rsidP="00B5039B">
      <w:pPr>
        <w:jc w:val="left"/>
        <w:rPr>
          <w:rFonts w:cs="Arial"/>
          <w:noProof/>
          <w:lang w:val="en-GB"/>
        </w:rPr>
      </w:pPr>
      <w:r w:rsidRPr="009F1398">
        <w:rPr>
          <w:rFonts w:cs="Arial"/>
          <w:noProof/>
          <w:lang w:val="en-GB"/>
        </w:rPr>
        <w:lastRenderedPageBreak/>
        <w:t xml:space="preserve">The </w:t>
      </w:r>
      <w:bookmarkStart w:id="25" w:name="_Hlk126656150"/>
      <w:r w:rsidRPr="009F1398">
        <w:rPr>
          <w:rFonts w:cs="Arial"/>
          <w:noProof/>
          <w:lang w:val="en-GB"/>
        </w:rPr>
        <w:t xml:space="preserve">Contracting Authority </w:t>
      </w:r>
      <w:bookmarkEnd w:id="25"/>
      <w:r w:rsidRPr="009F1398">
        <w:rPr>
          <w:rFonts w:cs="Arial"/>
          <w:noProof/>
          <w:lang w:val="en-GB"/>
        </w:rPr>
        <w:t xml:space="preserve">in lower support level </w:t>
      </w:r>
      <w:r w:rsidR="000A587E" w:rsidRPr="009F1398">
        <w:rPr>
          <w:rFonts w:cs="Arial"/>
          <w:noProof/>
          <w:lang w:val="en-GB"/>
        </w:rPr>
        <w:t>(BE Legacy) requires all elements of the higher level of support with the exception of spare parts supply. In lower level of support, the provider must do</w:t>
      </w:r>
      <w:r w:rsidR="00B5039B" w:rsidRPr="009F1398">
        <w:rPr>
          <w:rFonts w:cs="Arial"/>
          <w:noProof/>
          <w:lang w:val="en-GB"/>
        </w:rPr>
        <w:t xml:space="preserve"> </w:t>
      </w:r>
      <w:r w:rsidR="000A587E" w:rsidRPr="009F1398">
        <w:rPr>
          <w:rFonts w:cs="Arial"/>
          <w:noProof/>
          <w:lang w:val="en-GB"/>
        </w:rPr>
        <w:t xml:space="preserve">everything to deliver spare parts in the best possible way and as quickly as possible (Best Effort Legacy Support), but does not undertake that this will be, due to the age of the equipment, possible at all times until the end of the contract period.  </w:t>
      </w:r>
    </w:p>
    <w:p w14:paraId="175D835F" w14:textId="1BC8C235" w:rsidR="000A587E" w:rsidRPr="009F1398" w:rsidRDefault="000A587E" w:rsidP="00B5039B">
      <w:pPr>
        <w:jc w:val="left"/>
        <w:rPr>
          <w:rFonts w:eastAsia="Times New Roman" w:cs="Times New Roman"/>
          <w:noProof/>
          <w:lang w:val="en-GB" w:eastAsia="en-US"/>
        </w:rPr>
      </w:pPr>
      <w:r w:rsidRPr="009F1398">
        <w:rPr>
          <w:rFonts w:cs="Arial"/>
          <w:noProof/>
          <w:lang w:val="en-GB"/>
        </w:rPr>
        <w:br/>
      </w:r>
    </w:p>
    <w:p w14:paraId="1CEB9317" w14:textId="6235C1EE" w:rsidR="003D7B90" w:rsidRPr="009F1398" w:rsidRDefault="00E44853" w:rsidP="00E44853">
      <w:pPr>
        <w:rPr>
          <w:rFonts w:eastAsia="Times New Roman" w:cs="Times New Roman"/>
          <w:noProof/>
          <w:lang w:val="en-GB" w:eastAsia="en-US"/>
        </w:rPr>
      </w:pPr>
      <w:r w:rsidRPr="009F1398">
        <w:rPr>
          <w:rFonts w:eastAsia="Times New Roman" w:cs="Times New Roman"/>
          <w:noProof/>
          <w:lang w:val="en-GB" w:eastAsia="en-US"/>
        </w:rPr>
        <w:t xml:space="preserve">In the event that the manufacturer </w:t>
      </w:r>
      <w:r w:rsidR="00492BDD" w:rsidRPr="009F1398">
        <w:rPr>
          <w:rFonts w:eastAsia="Times New Roman" w:cs="Times New Roman"/>
          <w:noProof/>
          <w:lang w:val="en-GB" w:eastAsia="en-US"/>
        </w:rPr>
        <w:t>for</w:t>
      </w:r>
      <w:r w:rsidRPr="009F1398">
        <w:rPr>
          <w:rFonts w:eastAsia="Times New Roman" w:cs="Times New Roman"/>
          <w:noProof/>
          <w:lang w:val="en-GB" w:eastAsia="en-US"/>
        </w:rPr>
        <w:t xml:space="preserve"> the individual </w:t>
      </w:r>
      <w:r w:rsidR="007028BC" w:rsidRPr="009F1398">
        <w:rPr>
          <w:rFonts w:eastAsia="Times New Roman" w:cs="Times New Roman"/>
          <w:noProof/>
          <w:lang w:val="en-GB" w:eastAsia="en-US"/>
        </w:rPr>
        <w:t xml:space="preserve">piece of </w:t>
      </w:r>
      <w:r w:rsidRPr="009F1398">
        <w:rPr>
          <w:rFonts w:eastAsia="Times New Roman" w:cs="Times New Roman"/>
          <w:noProof/>
          <w:lang w:val="en-GB" w:eastAsia="en-US"/>
        </w:rPr>
        <w:t xml:space="preserve">hardware </w:t>
      </w:r>
      <w:r w:rsidR="00492BDD" w:rsidRPr="009F1398">
        <w:rPr>
          <w:rFonts w:eastAsia="Times New Roman" w:cs="Times New Roman"/>
          <w:noProof/>
          <w:lang w:val="en-GB" w:eastAsia="en-US"/>
        </w:rPr>
        <w:t>does not</w:t>
      </w:r>
      <w:r w:rsidRPr="009F1398">
        <w:rPr>
          <w:rFonts w:eastAsia="Times New Roman" w:cs="Times New Roman"/>
          <w:noProof/>
          <w:lang w:val="en-GB" w:eastAsia="en-US"/>
        </w:rPr>
        <w:t xml:space="preserve"> offer support and updat</w:t>
      </w:r>
      <w:r w:rsidR="00492BDD" w:rsidRPr="009F1398">
        <w:rPr>
          <w:rFonts w:eastAsia="Times New Roman" w:cs="Times New Roman"/>
          <w:noProof/>
          <w:lang w:val="en-GB" w:eastAsia="en-US"/>
        </w:rPr>
        <w:t>es</w:t>
      </w:r>
      <w:r w:rsidRPr="009F1398">
        <w:rPr>
          <w:rFonts w:eastAsia="Times New Roman" w:cs="Times New Roman"/>
          <w:noProof/>
          <w:lang w:val="en-GB" w:eastAsia="en-US"/>
        </w:rPr>
        <w:t xml:space="preserve"> for this hardware</w:t>
      </w:r>
      <w:r w:rsidR="00492BDD" w:rsidRPr="009F1398">
        <w:rPr>
          <w:rFonts w:eastAsia="Times New Roman" w:cs="Times New Roman"/>
          <w:noProof/>
          <w:lang w:val="en-GB" w:eastAsia="en-US"/>
        </w:rPr>
        <w:t xml:space="preserve"> any longer</w:t>
      </w:r>
      <w:r w:rsidRPr="009F1398">
        <w:rPr>
          <w:rFonts w:eastAsia="Times New Roman" w:cs="Times New Roman"/>
          <w:noProof/>
          <w:lang w:val="en-GB" w:eastAsia="en-US"/>
        </w:rPr>
        <w:t>, neither at a higher nor at a lower level of support, the Bidder is entitled not to offer maintenance and updat</w:t>
      </w:r>
      <w:r w:rsidR="00492BDD" w:rsidRPr="009F1398">
        <w:rPr>
          <w:rFonts w:eastAsia="Times New Roman" w:cs="Times New Roman"/>
          <w:noProof/>
          <w:lang w:val="en-GB" w:eastAsia="en-US"/>
        </w:rPr>
        <w:t>e</w:t>
      </w:r>
      <w:r w:rsidRPr="009F1398">
        <w:rPr>
          <w:rFonts w:eastAsia="Times New Roman" w:cs="Times New Roman"/>
          <w:noProof/>
          <w:lang w:val="en-GB" w:eastAsia="en-US"/>
        </w:rPr>
        <w:t xml:space="preserve"> of the respective hardware. In this case, the Bidder must submit a statement from the manufacturer regarding not offering support.</w:t>
      </w:r>
    </w:p>
    <w:p w14:paraId="7FFF2E95" w14:textId="7BAB03BC" w:rsidR="003A6B5F" w:rsidRPr="009F1398" w:rsidRDefault="003A6B5F" w:rsidP="00E44853">
      <w:pPr>
        <w:rPr>
          <w:rFonts w:eastAsia="Times New Roman" w:cs="Times New Roman"/>
          <w:noProof/>
          <w:lang w:val="en-GB" w:eastAsia="en-US"/>
        </w:rPr>
      </w:pPr>
    </w:p>
    <w:p w14:paraId="6ABB3C01" w14:textId="4B44964A" w:rsidR="003A6B5F" w:rsidRPr="009F1398" w:rsidRDefault="003A6B5F" w:rsidP="00E44853">
      <w:pPr>
        <w:rPr>
          <w:rFonts w:eastAsia="Times New Roman" w:cs="Times New Roman"/>
          <w:noProof/>
          <w:lang w:val="en-GB" w:eastAsia="en-US"/>
        </w:rPr>
      </w:pPr>
      <w:r w:rsidRPr="009F1398">
        <w:rPr>
          <w:rFonts w:eastAsia="Times New Roman" w:cs="Times New Roman"/>
          <w:noProof/>
          <w:lang w:val="en-GB" w:eastAsia="en-US"/>
        </w:rPr>
        <w:t>The contractual parties are at the end of each one-year period entitled to update the list of hardware and update the requested or offered list of equipment.</w:t>
      </w:r>
    </w:p>
    <w:p w14:paraId="21467B9D" w14:textId="77777777" w:rsidR="003B31BC" w:rsidRPr="009F1398" w:rsidRDefault="003B31BC" w:rsidP="00E44853">
      <w:pPr>
        <w:rPr>
          <w:rFonts w:eastAsia="Times New Roman" w:cs="Times New Roman"/>
          <w:noProof/>
          <w:lang w:val="en-GB" w:eastAsia="en-US"/>
        </w:rPr>
      </w:pPr>
    </w:p>
    <w:p w14:paraId="798583EA" w14:textId="77777777" w:rsidR="000A587E" w:rsidRPr="009F1398" w:rsidRDefault="000A587E" w:rsidP="000A587E">
      <w:pPr>
        <w:jc w:val="left"/>
        <w:rPr>
          <w:rFonts w:eastAsia="Times New Roman" w:cs="Arial"/>
          <w:noProof/>
          <w:color w:val="000000"/>
          <w:szCs w:val="20"/>
          <w:lang w:val="en-GB" w:eastAsia="en-US"/>
        </w:rPr>
      </w:pPr>
    </w:p>
    <w:p w14:paraId="01A8FEAE" w14:textId="4B3F0472" w:rsidR="00B5039B" w:rsidRPr="009F1398" w:rsidRDefault="000A587E" w:rsidP="00B5039B">
      <w:pPr>
        <w:jc w:val="left"/>
        <w:rPr>
          <w:rFonts w:eastAsia="Times New Roman" w:cs="Arial"/>
          <w:b/>
          <w:noProof/>
          <w:szCs w:val="20"/>
          <w:lang w:val="en-GB" w:eastAsia="en-US"/>
        </w:rPr>
      </w:pPr>
      <w:r w:rsidRPr="009F1398">
        <w:rPr>
          <w:rFonts w:eastAsia="Times New Roman" w:cs="Arial"/>
          <w:b/>
          <w:noProof/>
          <w:szCs w:val="20"/>
          <w:lang w:val="en-GB" w:eastAsia="en-US"/>
        </w:rPr>
        <w:t>Time and deadlines for specific actions required are:</w:t>
      </w:r>
    </w:p>
    <w:p w14:paraId="4B9A5BD6" w14:textId="7BC1FE8D" w:rsidR="00B5039B" w:rsidRPr="009F1398" w:rsidRDefault="00B5039B" w:rsidP="00B5039B">
      <w:pPr>
        <w:jc w:val="left"/>
        <w:rPr>
          <w:rFonts w:eastAsia="Times New Roman" w:cs="Arial"/>
          <w:b/>
          <w:noProof/>
          <w:szCs w:val="20"/>
          <w:lang w:val="en-GB" w:eastAsia="en-US"/>
        </w:rPr>
      </w:pPr>
    </w:p>
    <w:p w14:paraId="3D5A98B2" w14:textId="6E2580D8" w:rsidR="00B5039B" w:rsidRPr="009F1398" w:rsidRDefault="000A587E" w:rsidP="00B5039B">
      <w:pPr>
        <w:pStyle w:val="ListParagraph"/>
        <w:numPr>
          <w:ilvl w:val="0"/>
          <w:numId w:val="40"/>
        </w:numPr>
        <w:jc w:val="left"/>
        <w:rPr>
          <w:rFonts w:eastAsia="Times New Roman" w:cs="Arial"/>
          <w:b/>
          <w:noProof/>
          <w:szCs w:val="20"/>
          <w:lang w:val="en-GB" w:eastAsia="en-US"/>
        </w:rPr>
      </w:pPr>
      <w:r w:rsidRPr="009F1398">
        <w:rPr>
          <w:rFonts w:eastAsia="Times New Roman" w:cs="Arial"/>
          <w:noProof/>
          <w:szCs w:val="20"/>
          <w:lang w:val="en-GB" w:eastAsia="en-US"/>
        </w:rPr>
        <w:t xml:space="preserve">non-critical interventions as agreed by both parties for each </w:t>
      </w:r>
      <w:r w:rsidR="00B5039B" w:rsidRPr="009F1398">
        <w:rPr>
          <w:rFonts w:eastAsia="Times New Roman" w:cs="Arial"/>
          <w:noProof/>
          <w:szCs w:val="20"/>
          <w:lang w:val="en-GB" w:eastAsia="en-US"/>
        </w:rPr>
        <w:t>individual job</w:t>
      </w:r>
    </w:p>
    <w:p w14:paraId="418A8FCB" w14:textId="77777777" w:rsidR="00B5039B" w:rsidRPr="009F1398" w:rsidRDefault="000A587E" w:rsidP="00B5039B">
      <w:pPr>
        <w:pStyle w:val="ListParagraph"/>
        <w:numPr>
          <w:ilvl w:val="0"/>
          <w:numId w:val="40"/>
        </w:numPr>
        <w:jc w:val="left"/>
        <w:rPr>
          <w:rFonts w:eastAsia="Times New Roman" w:cs="Arial"/>
          <w:b/>
          <w:noProof/>
          <w:szCs w:val="20"/>
          <w:lang w:val="en-GB" w:eastAsia="en-US"/>
        </w:rPr>
      </w:pPr>
      <w:r w:rsidRPr="009F1398">
        <w:rPr>
          <w:rFonts w:eastAsia="Times New Roman" w:cs="Arial"/>
          <w:noProof/>
          <w:szCs w:val="20"/>
          <w:lang w:val="en-GB" w:eastAsia="en-US"/>
        </w:rPr>
        <w:t>one month for system updates and new releases</w:t>
      </w:r>
    </w:p>
    <w:p w14:paraId="43C9D698" w14:textId="77777777" w:rsidR="00B5039B" w:rsidRPr="009F1398" w:rsidRDefault="000A587E" w:rsidP="00B5039B">
      <w:pPr>
        <w:pStyle w:val="ListParagraph"/>
        <w:numPr>
          <w:ilvl w:val="0"/>
          <w:numId w:val="40"/>
        </w:numPr>
        <w:jc w:val="left"/>
        <w:rPr>
          <w:rFonts w:eastAsia="Times New Roman" w:cs="Arial"/>
          <w:b/>
          <w:noProof/>
          <w:szCs w:val="20"/>
          <w:lang w:val="en-GB" w:eastAsia="en-US"/>
        </w:rPr>
      </w:pPr>
      <w:r w:rsidRPr="009F1398">
        <w:rPr>
          <w:rFonts w:eastAsia="Times New Roman" w:cs="Arial"/>
          <w:noProof/>
          <w:szCs w:val="20"/>
          <w:lang w:val="en-GB" w:eastAsia="en-US"/>
        </w:rPr>
        <w:t>less than 10 days for minor upgrades (bug fixes)</w:t>
      </w:r>
    </w:p>
    <w:p w14:paraId="2A3D6919" w14:textId="77777777" w:rsidR="00B5039B" w:rsidRPr="009F1398" w:rsidRDefault="000A587E" w:rsidP="00B5039B">
      <w:pPr>
        <w:pStyle w:val="ListParagraph"/>
        <w:numPr>
          <w:ilvl w:val="0"/>
          <w:numId w:val="40"/>
        </w:numPr>
        <w:jc w:val="left"/>
        <w:rPr>
          <w:rFonts w:eastAsia="Times New Roman" w:cs="Arial"/>
          <w:b/>
          <w:noProof/>
          <w:szCs w:val="20"/>
          <w:lang w:val="en-GB" w:eastAsia="en-US"/>
        </w:rPr>
      </w:pPr>
      <w:r w:rsidRPr="009F1398">
        <w:rPr>
          <w:rFonts w:eastAsia="Times New Roman" w:cs="Arial"/>
          <w:noProof/>
          <w:szCs w:val="20"/>
          <w:lang w:val="en-GB" w:eastAsia="en-US"/>
        </w:rPr>
        <w:t>no more than two days to solve critical errors</w:t>
      </w:r>
    </w:p>
    <w:p w14:paraId="360A6F4C" w14:textId="77777777" w:rsidR="00B5039B" w:rsidRPr="009F1398" w:rsidRDefault="000A587E" w:rsidP="00B5039B">
      <w:pPr>
        <w:pStyle w:val="ListParagraph"/>
        <w:numPr>
          <w:ilvl w:val="0"/>
          <w:numId w:val="40"/>
        </w:numPr>
        <w:jc w:val="left"/>
        <w:rPr>
          <w:rFonts w:eastAsia="Times New Roman" w:cs="Arial"/>
          <w:b/>
          <w:noProof/>
          <w:szCs w:val="20"/>
          <w:lang w:val="en-GB" w:eastAsia="en-US"/>
        </w:rPr>
      </w:pPr>
      <w:r w:rsidRPr="009F1398">
        <w:rPr>
          <w:rFonts w:eastAsia="Times New Roman" w:cs="Arial"/>
          <w:noProof/>
          <w:szCs w:val="20"/>
          <w:lang w:val="en-GB" w:eastAsia="en-US"/>
        </w:rPr>
        <w:t>first response to critical errors should be less than 1 hour</w:t>
      </w:r>
    </w:p>
    <w:p w14:paraId="52D05D13" w14:textId="13DC7B85" w:rsidR="000A587E" w:rsidRPr="009F1398" w:rsidRDefault="000A587E" w:rsidP="000A587E">
      <w:pPr>
        <w:pStyle w:val="ListParagraph"/>
        <w:numPr>
          <w:ilvl w:val="0"/>
          <w:numId w:val="40"/>
        </w:numPr>
        <w:jc w:val="left"/>
        <w:rPr>
          <w:rFonts w:eastAsia="Times New Roman" w:cs="Arial"/>
          <w:b/>
          <w:noProof/>
          <w:szCs w:val="20"/>
          <w:lang w:val="en-GB" w:eastAsia="en-US"/>
        </w:rPr>
      </w:pPr>
      <w:r w:rsidRPr="009F1398">
        <w:rPr>
          <w:rFonts w:eastAsia="Times New Roman" w:cs="Arial"/>
          <w:noProof/>
          <w:szCs w:val="20"/>
          <w:lang w:val="en-GB" w:eastAsia="en-US"/>
        </w:rPr>
        <w:t xml:space="preserve">service availability during </w:t>
      </w:r>
      <w:r w:rsidR="00B5039B" w:rsidRPr="009F1398">
        <w:rPr>
          <w:rFonts w:eastAsia="Times New Roman" w:cs="Arial"/>
          <w:noProof/>
          <w:szCs w:val="20"/>
          <w:lang w:val="en-GB" w:eastAsia="en-US"/>
        </w:rPr>
        <w:t>Contracting Authority’s working</w:t>
      </w:r>
      <w:r w:rsidRPr="009F1398">
        <w:rPr>
          <w:rFonts w:eastAsia="Times New Roman" w:cs="Arial"/>
          <w:noProof/>
          <w:szCs w:val="20"/>
          <w:lang w:val="en-GB" w:eastAsia="en-US"/>
        </w:rPr>
        <w:t xml:space="preserve"> hours is required</w:t>
      </w:r>
    </w:p>
    <w:p w14:paraId="1E8F8E1A" w14:textId="30F81CC6" w:rsidR="000A587E" w:rsidRPr="009F1398" w:rsidRDefault="000A587E" w:rsidP="000A587E">
      <w:pPr>
        <w:jc w:val="left"/>
        <w:rPr>
          <w:rFonts w:eastAsia="Times New Roman" w:cs="Arial"/>
          <w:noProof/>
          <w:szCs w:val="20"/>
          <w:lang w:val="en-GB" w:eastAsia="en-US"/>
        </w:rPr>
      </w:pPr>
    </w:p>
    <w:p w14:paraId="3974A1A9" w14:textId="77777777" w:rsidR="003B31BC" w:rsidRPr="009F1398" w:rsidRDefault="003B31BC" w:rsidP="000A587E">
      <w:pPr>
        <w:jc w:val="left"/>
        <w:rPr>
          <w:rFonts w:eastAsia="Times New Roman" w:cs="Arial"/>
          <w:noProof/>
          <w:szCs w:val="20"/>
          <w:lang w:val="en-GB" w:eastAsia="en-US"/>
        </w:rPr>
      </w:pPr>
    </w:p>
    <w:p w14:paraId="044B3A04" w14:textId="4E17377F" w:rsidR="000A587E" w:rsidRPr="009F1398" w:rsidRDefault="000A587E" w:rsidP="00B5039B">
      <w:pPr>
        <w:rPr>
          <w:rFonts w:eastAsia="Times New Roman" w:cs="Arial"/>
          <w:noProof/>
          <w:szCs w:val="20"/>
          <w:lang w:val="en-GB" w:eastAsia="en-US"/>
        </w:rPr>
      </w:pPr>
      <w:r w:rsidRPr="009F1398">
        <w:rPr>
          <w:rFonts w:eastAsia="Times New Roman" w:cs="Arial"/>
          <w:noProof/>
          <w:szCs w:val="20"/>
          <w:lang w:val="en-GB" w:eastAsia="en-US"/>
        </w:rPr>
        <w:t xml:space="preserve">In case of errors or irregularities in the functioning of the system, which is, by </w:t>
      </w:r>
      <w:r w:rsidR="00B5039B" w:rsidRPr="009F1398">
        <w:rPr>
          <w:rFonts w:eastAsia="Times New Roman" w:cs="Arial"/>
          <w:noProof/>
          <w:szCs w:val="20"/>
          <w:lang w:val="en-GB" w:eastAsia="en-US"/>
        </w:rPr>
        <w:t>Contracting Authority</w:t>
      </w:r>
      <w:r w:rsidRPr="009F1398">
        <w:rPr>
          <w:rFonts w:eastAsia="Times New Roman" w:cs="Arial"/>
          <w:noProof/>
          <w:szCs w:val="20"/>
          <w:lang w:val="en-GB" w:eastAsia="en-US"/>
        </w:rPr>
        <w:t xml:space="preserve">’s opinion critical for the production process, the </w:t>
      </w:r>
      <w:r w:rsidR="00B5039B" w:rsidRPr="009F1398">
        <w:rPr>
          <w:rFonts w:eastAsia="Times New Roman" w:cs="Arial"/>
          <w:noProof/>
          <w:szCs w:val="20"/>
          <w:lang w:val="en-GB" w:eastAsia="en-US"/>
        </w:rPr>
        <w:t>Contracting Authority</w:t>
      </w:r>
      <w:r w:rsidRPr="009F1398">
        <w:rPr>
          <w:rFonts w:eastAsia="Times New Roman" w:cs="Arial"/>
          <w:noProof/>
          <w:szCs w:val="20"/>
          <w:lang w:val="en-GB" w:eastAsia="en-US"/>
        </w:rPr>
        <w:t xml:space="preserve"> is entitled to request and get the immediate support onsite.</w:t>
      </w:r>
    </w:p>
    <w:p w14:paraId="54FD5244" w14:textId="77777777" w:rsidR="000A587E" w:rsidRPr="009F1398" w:rsidRDefault="000A587E" w:rsidP="00B5039B">
      <w:pPr>
        <w:rPr>
          <w:rFonts w:eastAsia="Times New Roman" w:cs="Arial"/>
          <w:noProof/>
          <w:szCs w:val="20"/>
          <w:lang w:val="en-GB" w:eastAsia="en-US"/>
        </w:rPr>
      </w:pPr>
    </w:p>
    <w:p w14:paraId="1549D7FE" w14:textId="4BB4F40D" w:rsidR="000A587E" w:rsidRPr="009F1398" w:rsidRDefault="000A587E" w:rsidP="00B5039B">
      <w:pPr>
        <w:rPr>
          <w:rFonts w:eastAsia="Times New Roman" w:cs="Arial"/>
          <w:noProof/>
          <w:szCs w:val="20"/>
          <w:lang w:val="en-GB" w:eastAsia="en-US"/>
        </w:rPr>
      </w:pPr>
      <w:r w:rsidRPr="009F1398">
        <w:rPr>
          <w:rFonts w:eastAsia="Times New Roman" w:cs="Arial"/>
          <w:noProof/>
          <w:szCs w:val="20"/>
          <w:lang w:val="en-GB" w:eastAsia="en-US"/>
        </w:rPr>
        <w:t xml:space="preserve">The </w:t>
      </w:r>
      <w:r w:rsidR="00B5039B" w:rsidRPr="009F1398">
        <w:rPr>
          <w:rFonts w:eastAsia="Times New Roman" w:cs="Arial"/>
          <w:noProof/>
          <w:szCs w:val="20"/>
          <w:lang w:val="en-GB" w:eastAsia="en-US"/>
        </w:rPr>
        <w:t>B</w:t>
      </w:r>
      <w:r w:rsidRPr="009F1398">
        <w:rPr>
          <w:rFonts w:eastAsia="Times New Roman" w:cs="Arial"/>
          <w:noProof/>
          <w:szCs w:val="20"/>
          <w:lang w:val="en-GB" w:eastAsia="en-US"/>
        </w:rPr>
        <w:t>idder must state in writing all the necessary contact information for the realization of maintenance and updating of Avid Maestro hardware and software and the required support service (service contact, person responsible, address, email address, GSM, phone, etc.).</w:t>
      </w:r>
    </w:p>
    <w:p w14:paraId="2A1313FC" w14:textId="44140429" w:rsidR="000A587E" w:rsidRPr="009F1398" w:rsidRDefault="000A587E" w:rsidP="00B5039B">
      <w:pPr>
        <w:rPr>
          <w:rFonts w:eastAsia="Times New Roman" w:cs="Arial"/>
          <w:noProof/>
          <w:szCs w:val="20"/>
          <w:lang w:val="en-GB" w:eastAsia="en-US"/>
        </w:rPr>
      </w:pPr>
      <w:r w:rsidRPr="009F1398">
        <w:rPr>
          <w:rFonts w:eastAsia="Times New Roman" w:cs="Arial"/>
          <w:noProof/>
          <w:szCs w:val="20"/>
          <w:lang w:val="en-GB" w:eastAsia="en-US"/>
        </w:rPr>
        <w:br/>
        <w:t xml:space="preserve">The </w:t>
      </w:r>
      <w:r w:rsidR="00B5039B" w:rsidRPr="009F1398">
        <w:rPr>
          <w:rFonts w:eastAsia="Times New Roman" w:cs="Arial"/>
          <w:noProof/>
          <w:szCs w:val="20"/>
          <w:lang w:val="en-GB" w:eastAsia="en-US"/>
        </w:rPr>
        <w:t>B</w:t>
      </w:r>
      <w:r w:rsidRPr="009F1398">
        <w:rPr>
          <w:rFonts w:eastAsia="Times New Roman" w:cs="Arial"/>
          <w:noProof/>
          <w:szCs w:val="20"/>
          <w:lang w:val="en-GB" w:eastAsia="en-US"/>
        </w:rPr>
        <w:t xml:space="preserve">idder is obliged to explain to the </w:t>
      </w:r>
      <w:r w:rsidR="00973D41" w:rsidRPr="009F1398">
        <w:rPr>
          <w:rFonts w:cs="Arial"/>
          <w:noProof/>
          <w:lang w:val="en-GB"/>
        </w:rPr>
        <w:t xml:space="preserve">Contracting Authority </w:t>
      </w:r>
      <w:r w:rsidRPr="009F1398">
        <w:rPr>
          <w:rFonts w:eastAsia="Times New Roman" w:cs="Arial"/>
          <w:noProof/>
          <w:szCs w:val="20"/>
          <w:lang w:val="en-GB" w:eastAsia="en-US"/>
        </w:rPr>
        <w:t xml:space="preserve">all the details regarding the content of its action or intervention and all possible impacts on </w:t>
      </w:r>
      <w:r w:rsidR="00B5039B" w:rsidRPr="009F1398">
        <w:rPr>
          <w:rFonts w:eastAsia="Times New Roman" w:cs="Arial"/>
          <w:noProof/>
          <w:szCs w:val="20"/>
          <w:lang w:val="en-GB" w:eastAsia="en-US"/>
        </w:rPr>
        <w:t xml:space="preserve">the </w:t>
      </w:r>
      <w:r w:rsidR="00B5039B" w:rsidRPr="009F1398">
        <w:rPr>
          <w:rFonts w:cs="Arial"/>
          <w:noProof/>
          <w:lang w:val="en-GB"/>
        </w:rPr>
        <w:t>Contracting Authority’s</w:t>
      </w:r>
      <w:r w:rsidRPr="009F1398">
        <w:rPr>
          <w:rFonts w:eastAsia="Times New Roman" w:cs="Arial"/>
          <w:noProof/>
          <w:szCs w:val="20"/>
          <w:lang w:val="en-GB" w:eastAsia="en-US"/>
        </w:rPr>
        <w:t xml:space="preserve"> production process. The information should be given in writing. All the known details which are important for the functioning of the system should be included. The </w:t>
      </w:r>
      <w:r w:rsidR="00B5039B" w:rsidRPr="009F1398">
        <w:rPr>
          <w:rFonts w:cs="Arial"/>
          <w:noProof/>
          <w:lang w:val="en-GB"/>
        </w:rPr>
        <w:t xml:space="preserve">Contracting Authority </w:t>
      </w:r>
      <w:r w:rsidRPr="009F1398">
        <w:rPr>
          <w:rFonts w:eastAsia="Times New Roman" w:cs="Arial"/>
          <w:noProof/>
          <w:szCs w:val="20"/>
          <w:lang w:val="en-GB" w:eastAsia="en-US"/>
        </w:rPr>
        <w:t>undertakes to respect the confidentiality of any such information.</w:t>
      </w:r>
    </w:p>
    <w:p w14:paraId="38F263A5" w14:textId="77777777" w:rsidR="000A587E" w:rsidRPr="009F1398" w:rsidRDefault="000A587E" w:rsidP="00B5039B">
      <w:pPr>
        <w:rPr>
          <w:rFonts w:eastAsia="Times New Roman" w:cs="Arial"/>
          <w:noProof/>
          <w:szCs w:val="20"/>
          <w:lang w:val="en-GB" w:eastAsia="en-US"/>
        </w:rPr>
      </w:pPr>
    </w:p>
    <w:p w14:paraId="45E57427" w14:textId="0B9F4980" w:rsidR="000A587E" w:rsidRPr="009F1398" w:rsidRDefault="000A587E" w:rsidP="00B5039B">
      <w:pPr>
        <w:rPr>
          <w:rFonts w:eastAsia="Times New Roman" w:cs="Arial"/>
          <w:noProof/>
          <w:szCs w:val="20"/>
          <w:lang w:val="en-GB" w:eastAsia="en-US"/>
        </w:rPr>
      </w:pPr>
      <w:r w:rsidRPr="009F1398">
        <w:rPr>
          <w:rFonts w:eastAsia="Times New Roman" w:cs="Arial"/>
          <w:noProof/>
          <w:szCs w:val="20"/>
          <w:lang w:val="en-GB" w:eastAsia="en-US"/>
        </w:rPr>
        <w:t xml:space="preserve">Any damage to the </w:t>
      </w:r>
      <w:r w:rsidR="00B5039B" w:rsidRPr="009F1398">
        <w:rPr>
          <w:rFonts w:cs="Arial"/>
          <w:noProof/>
          <w:lang w:val="en-GB"/>
        </w:rPr>
        <w:t xml:space="preserve">Contracting Authority’s </w:t>
      </w:r>
      <w:r w:rsidRPr="009F1398">
        <w:rPr>
          <w:rFonts w:eastAsia="Times New Roman" w:cs="Arial"/>
          <w:noProof/>
          <w:szCs w:val="20"/>
          <w:lang w:val="en-GB" w:eastAsia="en-US"/>
        </w:rPr>
        <w:t xml:space="preserve">production process due to individual services - actions of this service agreement, or a lack of needed actions, is entirely in responsibility of the </w:t>
      </w:r>
      <w:r w:rsidR="00B5039B" w:rsidRPr="009F1398">
        <w:rPr>
          <w:rFonts w:eastAsia="Times New Roman" w:cs="Arial"/>
          <w:noProof/>
          <w:szCs w:val="20"/>
          <w:lang w:val="en-GB" w:eastAsia="en-US"/>
        </w:rPr>
        <w:t>B</w:t>
      </w:r>
      <w:r w:rsidRPr="009F1398">
        <w:rPr>
          <w:rFonts w:eastAsia="Times New Roman" w:cs="Arial"/>
          <w:noProof/>
          <w:szCs w:val="20"/>
          <w:lang w:val="en-GB" w:eastAsia="en-US"/>
        </w:rPr>
        <w:t>idder.</w:t>
      </w:r>
    </w:p>
    <w:p w14:paraId="0EA5D363" w14:textId="77777777" w:rsidR="000A587E" w:rsidRPr="009F1398" w:rsidRDefault="000A587E" w:rsidP="00B5039B">
      <w:pPr>
        <w:rPr>
          <w:rFonts w:eastAsia="Times New Roman" w:cs="Arial"/>
          <w:noProof/>
          <w:sz w:val="22"/>
          <w:lang w:val="en-GB" w:eastAsia="en-US"/>
        </w:rPr>
      </w:pPr>
    </w:p>
    <w:p w14:paraId="750F0B78" w14:textId="3521EA31" w:rsidR="00146B64" w:rsidRPr="009F1398" w:rsidRDefault="00146B64" w:rsidP="00A85032">
      <w:pPr>
        <w:rPr>
          <w:rFonts w:cs="Arial"/>
          <w:noProof/>
          <w:lang w:val="en-GB"/>
        </w:rPr>
      </w:pPr>
    </w:p>
    <w:p w14:paraId="41EF67E4" w14:textId="77777777" w:rsidR="00A85032" w:rsidRPr="009F1398" w:rsidRDefault="00A85032" w:rsidP="00A85032">
      <w:pPr>
        <w:rPr>
          <w:rFonts w:cs="Arial"/>
          <w:noProof/>
          <w:lang w:val="en-GB"/>
        </w:rPr>
      </w:pPr>
    </w:p>
    <w:p w14:paraId="736F7B0D" w14:textId="77777777" w:rsidR="003B31BC" w:rsidRPr="009F1398" w:rsidRDefault="003B31BC">
      <w:pPr>
        <w:jc w:val="left"/>
        <w:rPr>
          <w:rFonts w:eastAsiaTheme="majorEastAsia" w:cs="Arial"/>
          <w:b/>
          <w:bCs/>
          <w:noProof/>
          <w:sz w:val="24"/>
          <w:szCs w:val="28"/>
          <w:lang w:val="en-GB"/>
        </w:rPr>
      </w:pPr>
      <w:r w:rsidRPr="009F1398">
        <w:rPr>
          <w:noProof/>
          <w:lang w:val="en-GB"/>
        </w:rPr>
        <w:br w:type="page"/>
      </w:r>
    </w:p>
    <w:p w14:paraId="69918503" w14:textId="0C7B5B6F" w:rsidR="00E52265" w:rsidRPr="009F1398" w:rsidRDefault="005030A1" w:rsidP="00E52265">
      <w:pPr>
        <w:pStyle w:val="Heading1"/>
        <w:rPr>
          <w:noProof/>
        </w:rPr>
      </w:pPr>
      <w:bookmarkStart w:id="26" w:name="_Toc126829238"/>
      <w:r w:rsidRPr="009F1398">
        <w:rPr>
          <w:noProof/>
        </w:rPr>
        <w:lastRenderedPageBreak/>
        <w:t>BID DOCUMENTATION</w:t>
      </w:r>
      <w:bookmarkEnd w:id="21"/>
      <w:bookmarkEnd w:id="22"/>
      <w:bookmarkEnd w:id="26"/>
    </w:p>
    <w:p w14:paraId="29FBD33C" w14:textId="77777777" w:rsidR="002D5B17" w:rsidRPr="009F1398" w:rsidRDefault="002D5B17" w:rsidP="00E52265">
      <w:pPr>
        <w:rPr>
          <w:noProof/>
          <w:lang w:val="en-GB"/>
        </w:rPr>
      </w:pPr>
    </w:p>
    <w:p w14:paraId="0EA8A354" w14:textId="77777777" w:rsidR="007F3323" w:rsidRPr="009F1398" w:rsidRDefault="00456700" w:rsidP="000A6D21">
      <w:pPr>
        <w:pStyle w:val="Heading2"/>
        <w:rPr>
          <w:noProof/>
        </w:rPr>
      </w:pPr>
      <w:bookmarkStart w:id="27" w:name="_Toc126829239"/>
      <w:r w:rsidRPr="009F1398">
        <w:rPr>
          <w:noProof/>
        </w:rPr>
        <w:t>GENERAL CONDITIONS FOR MAKING BID DOCUMENTATION</w:t>
      </w:r>
      <w:bookmarkEnd w:id="27"/>
    </w:p>
    <w:p w14:paraId="768E7BD1" w14:textId="77777777" w:rsidR="007F3323" w:rsidRPr="009F1398" w:rsidRDefault="00F347FB" w:rsidP="0021108E">
      <w:pPr>
        <w:pStyle w:val="Heading3"/>
        <w:rPr>
          <w:noProof/>
        </w:rPr>
      </w:pPr>
      <w:bookmarkStart w:id="28" w:name="_Toc126829240"/>
      <w:r w:rsidRPr="009F1398">
        <w:rPr>
          <w:noProof/>
        </w:rPr>
        <w:t>Clarification to the Procurement Documents</w:t>
      </w:r>
      <w:bookmarkEnd w:id="28"/>
    </w:p>
    <w:p w14:paraId="53310ADE" w14:textId="77777777" w:rsidR="001F27E0" w:rsidRPr="009F1398" w:rsidRDefault="001F27E0" w:rsidP="001F27E0">
      <w:pPr>
        <w:rPr>
          <w:noProof/>
          <w:lang w:val="en-GB"/>
        </w:rPr>
      </w:pPr>
    </w:p>
    <w:p w14:paraId="752DA7B5" w14:textId="77777777" w:rsidR="00C1072A" w:rsidRPr="009F1398" w:rsidRDefault="00C1072A" w:rsidP="00C1072A">
      <w:pPr>
        <w:rPr>
          <w:noProof/>
          <w:lang w:val="en-GB"/>
        </w:rPr>
      </w:pPr>
      <w:r w:rsidRPr="009F1398">
        <w:rPr>
          <w:noProof/>
          <w:lang w:val="en-GB"/>
        </w:rPr>
        <w:t xml:space="preserve">Bidders may request explanation on the procurement documents or ask any other question in relation to the public tender </w:t>
      </w:r>
      <w:r w:rsidRPr="009F1398">
        <w:rPr>
          <w:b/>
          <w:bCs/>
          <w:noProof/>
          <w:lang w:val="en-GB"/>
        </w:rPr>
        <w:t xml:space="preserve">only </w:t>
      </w:r>
      <w:r w:rsidRPr="009F1398">
        <w:rPr>
          <w:rStyle w:val="shorttext"/>
          <w:rFonts w:cs="Arial"/>
          <w:b/>
          <w:bCs/>
          <w:noProof/>
          <w:color w:val="222222"/>
          <w:lang w:val="en-GB"/>
        </w:rPr>
        <w:t>through</w:t>
      </w:r>
      <w:r w:rsidRPr="009F1398">
        <w:rPr>
          <w:b/>
          <w:bCs/>
          <w:noProof/>
          <w:lang w:val="en-GB"/>
        </w:rPr>
        <w:t xml:space="preserve"> the Public procurement portal</w:t>
      </w:r>
      <w:r w:rsidRPr="009F1398">
        <w:rPr>
          <w:noProof/>
          <w:lang w:val="en-GB"/>
        </w:rPr>
        <w:t xml:space="preserve"> (Portal javnih naročil), available at  </w:t>
      </w:r>
      <w:hyperlink r:id="rId15" w:history="1">
        <w:r w:rsidRPr="009F1398">
          <w:rPr>
            <w:rStyle w:val="Hyperlink"/>
            <w:b/>
            <w:bCs/>
            <w:noProof/>
            <w:lang w:val="en-GB"/>
          </w:rPr>
          <w:t>www.enarocanje.si</w:t>
        </w:r>
      </w:hyperlink>
      <w:r w:rsidRPr="009F1398">
        <w:rPr>
          <w:noProof/>
          <w:lang w:val="en-GB"/>
        </w:rPr>
        <w:t xml:space="preserve">  - at the publication of the relevant public tender.</w:t>
      </w:r>
    </w:p>
    <w:p w14:paraId="7387D119" w14:textId="77777777" w:rsidR="00C1072A" w:rsidRPr="009F1398" w:rsidRDefault="00C1072A" w:rsidP="00C1072A">
      <w:pPr>
        <w:rPr>
          <w:noProof/>
          <w:lang w:val="en-GB"/>
        </w:rPr>
      </w:pPr>
    </w:p>
    <w:p w14:paraId="3C6DA026" w14:textId="531692CB" w:rsidR="00C1072A" w:rsidRPr="009F1398" w:rsidRDefault="00C1072A" w:rsidP="00C1072A">
      <w:pPr>
        <w:rPr>
          <w:b/>
          <w:noProof/>
          <w:lang w:val="en-GB"/>
        </w:rPr>
      </w:pPr>
      <w:r w:rsidRPr="009F1398">
        <w:rPr>
          <w:noProof/>
          <w:lang w:val="en-GB"/>
        </w:rPr>
        <w:t xml:space="preserve">The deadline for questions is </w:t>
      </w:r>
      <w:r w:rsidR="00F87099" w:rsidRPr="009F1398">
        <w:rPr>
          <w:b/>
          <w:bCs/>
          <w:noProof/>
          <w:lang w:val="en-GB"/>
        </w:rPr>
        <w:t>09</w:t>
      </w:r>
      <w:r w:rsidR="00F87099" w:rsidRPr="009F1398">
        <w:rPr>
          <w:noProof/>
          <w:lang w:val="en-GB"/>
        </w:rPr>
        <w:t xml:space="preserve"> </w:t>
      </w:r>
      <w:r w:rsidR="00F87099" w:rsidRPr="009F1398">
        <w:rPr>
          <w:b/>
          <w:bCs/>
          <w:noProof/>
          <w:lang w:val="en-GB"/>
        </w:rPr>
        <w:t>March</w:t>
      </w:r>
      <w:r w:rsidRPr="009F1398">
        <w:rPr>
          <w:b/>
          <w:bCs/>
          <w:noProof/>
          <w:lang w:val="en-GB"/>
        </w:rPr>
        <w:t xml:space="preserve"> 2023</w:t>
      </w:r>
      <w:r w:rsidRPr="009F1398">
        <w:rPr>
          <w:noProof/>
          <w:lang w:val="en-GB"/>
        </w:rPr>
        <w:t xml:space="preserve"> </w:t>
      </w:r>
      <w:r w:rsidRPr="009F1398">
        <w:rPr>
          <w:b/>
          <w:noProof/>
          <w:lang w:val="en-GB"/>
        </w:rPr>
        <w:t xml:space="preserve">by 10.00 AM. </w:t>
      </w:r>
      <w:r w:rsidRPr="009F1398">
        <w:rPr>
          <w:noProof/>
          <w:lang w:val="en-GB"/>
        </w:rPr>
        <w:t>The Contracting Authority shall not respond to requests for clarification or other questions in relation to the tender submitted after this deadline.</w:t>
      </w:r>
    </w:p>
    <w:p w14:paraId="54A59337" w14:textId="77777777" w:rsidR="00C1072A" w:rsidRPr="009F1398" w:rsidRDefault="00C1072A" w:rsidP="00C1072A">
      <w:pPr>
        <w:rPr>
          <w:rFonts w:cs="Arial"/>
          <w:i/>
          <w:noProof/>
          <w:sz w:val="18"/>
          <w:szCs w:val="18"/>
          <w:lang w:val="en-GB"/>
        </w:rPr>
      </w:pPr>
    </w:p>
    <w:p w14:paraId="6F0D94C5" w14:textId="77777777" w:rsidR="00C1072A" w:rsidRPr="009F1398" w:rsidRDefault="00C1072A" w:rsidP="00C1072A">
      <w:pPr>
        <w:rPr>
          <w:noProof/>
          <w:lang w:val="en-GB"/>
        </w:rPr>
      </w:pPr>
      <w:r w:rsidRPr="009F1398">
        <w:rPr>
          <w:noProof/>
          <w:lang w:val="en-GB"/>
        </w:rPr>
        <w:t xml:space="preserve">In accordance with Article 67 of the ZJN-3, the Contracting Authority may change or supplement the procurement documents. Any such changes and supplements shall be issued in the form of Changes to the procurement documents. </w:t>
      </w:r>
    </w:p>
    <w:p w14:paraId="77114A11" w14:textId="77777777" w:rsidR="00C1072A" w:rsidRPr="009F1398" w:rsidRDefault="00C1072A" w:rsidP="00C1072A">
      <w:pPr>
        <w:rPr>
          <w:noProof/>
          <w:lang w:val="en-GB"/>
        </w:rPr>
      </w:pPr>
    </w:p>
    <w:p w14:paraId="6D535BCB" w14:textId="1D83742A" w:rsidR="00C1072A" w:rsidRPr="009F1398" w:rsidRDefault="00C1072A" w:rsidP="00C1072A">
      <w:pPr>
        <w:rPr>
          <w:noProof/>
          <w:lang w:val="en-GB"/>
        </w:rPr>
      </w:pPr>
      <w:r w:rsidRPr="009F1398">
        <w:rPr>
          <w:noProof/>
          <w:lang w:val="en-GB"/>
        </w:rPr>
        <w:t>Any Changes become part of the procurement documents. Part of the procurement documents shall also be questions and answers published on the Public procurement portal.</w:t>
      </w:r>
    </w:p>
    <w:p w14:paraId="570C21D5" w14:textId="077AD986" w:rsidR="00C1072A" w:rsidRPr="009F1398" w:rsidRDefault="00C1072A" w:rsidP="00C1072A">
      <w:pPr>
        <w:rPr>
          <w:noProof/>
          <w:lang w:val="en-GB"/>
        </w:rPr>
      </w:pPr>
    </w:p>
    <w:p w14:paraId="192C35C2" w14:textId="50170A2C" w:rsidR="00C1072A" w:rsidRPr="009F1398" w:rsidRDefault="00C1072A" w:rsidP="00C1072A">
      <w:pPr>
        <w:rPr>
          <w:noProof/>
          <w:lang w:val="en-GB"/>
        </w:rPr>
      </w:pPr>
    </w:p>
    <w:p w14:paraId="75298597" w14:textId="77777777" w:rsidR="007F3323" w:rsidRPr="009F1398" w:rsidRDefault="00F347FB" w:rsidP="0021108E">
      <w:pPr>
        <w:pStyle w:val="Heading3"/>
        <w:rPr>
          <w:noProof/>
        </w:rPr>
      </w:pPr>
      <w:bookmarkStart w:id="29" w:name="_Toc126829241"/>
      <w:r w:rsidRPr="009F1398">
        <w:rPr>
          <w:noProof/>
        </w:rPr>
        <w:t>Language</w:t>
      </w:r>
      <w:bookmarkEnd w:id="29"/>
    </w:p>
    <w:p w14:paraId="54F6EB03" w14:textId="77777777" w:rsidR="001F27E0" w:rsidRPr="009F1398" w:rsidRDefault="001F27E0" w:rsidP="001F27E0">
      <w:pPr>
        <w:rPr>
          <w:noProof/>
          <w:lang w:val="en-GB"/>
        </w:rPr>
      </w:pPr>
    </w:p>
    <w:p w14:paraId="1FA2C75B" w14:textId="48D29D42" w:rsidR="005030A1" w:rsidRPr="009F1398" w:rsidRDefault="005030A1">
      <w:pPr>
        <w:rPr>
          <w:noProof/>
          <w:color w:val="000000"/>
          <w:lang w:val="en-GB"/>
        </w:rPr>
      </w:pPr>
      <w:r w:rsidRPr="009F1398">
        <w:rPr>
          <w:noProof/>
          <w:color w:val="000000"/>
          <w:lang w:val="en-GB"/>
        </w:rPr>
        <w:t>Bids have to be made in the Slovenian or English language.</w:t>
      </w:r>
    </w:p>
    <w:p w14:paraId="52E7D221" w14:textId="77777777" w:rsidR="00C1072A" w:rsidRPr="009F1398" w:rsidRDefault="00C1072A">
      <w:pPr>
        <w:rPr>
          <w:noProof/>
          <w:color w:val="000000"/>
          <w:lang w:val="en-GB"/>
        </w:rPr>
      </w:pPr>
    </w:p>
    <w:p w14:paraId="5AB9A4B9" w14:textId="77777777" w:rsidR="007F3323" w:rsidRPr="009F1398" w:rsidRDefault="00F347FB" w:rsidP="0021108E">
      <w:pPr>
        <w:pStyle w:val="Heading3"/>
        <w:rPr>
          <w:noProof/>
        </w:rPr>
      </w:pPr>
      <w:bookmarkStart w:id="30" w:name="_Toc126829242"/>
      <w:r w:rsidRPr="009F1398">
        <w:rPr>
          <w:noProof/>
        </w:rPr>
        <w:t>Marking</w:t>
      </w:r>
      <w:bookmarkEnd w:id="30"/>
    </w:p>
    <w:p w14:paraId="1EF13177" w14:textId="77777777" w:rsidR="001F27E0" w:rsidRPr="009F1398" w:rsidRDefault="001F27E0" w:rsidP="001F27E0">
      <w:pPr>
        <w:rPr>
          <w:noProof/>
          <w:lang w:val="en-GB"/>
        </w:rPr>
      </w:pPr>
    </w:p>
    <w:p w14:paraId="2603570F" w14:textId="07346E0F" w:rsidR="005030A1" w:rsidRPr="009F1398" w:rsidRDefault="005030A1">
      <w:pPr>
        <w:rPr>
          <w:noProof/>
          <w:color w:val="000000"/>
          <w:lang w:val="en-GB"/>
        </w:rPr>
      </w:pPr>
      <w:r w:rsidRPr="009F1398">
        <w:rPr>
          <w:noProof/>
          <w:color w:val="000000"/>
          <w:lang w:val="en-GB"/>
        </w:rPr>
        <w:t xml:space="preserve">Data which will be righteously marked as confidential by the </w:t>
      </w:r>
      <w:r w:rsidR="00F347FB" w:rsidRPr="009F1398">
        <w:rPr>
          <w:noProof/>
          <w:color w:val="000000"/>
          <w:lang w:val="en-GB"/>
        </w:rPr>
        <w:t>Bidder</w:t>
      </w:r>
      <w:r w:rsidRPr="009F1398">
        <w:rPr>
          <w:noProof/>
          <w:color w:val="000000"/>
          <w:lang w:val="en-GB"/>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21108E" w:rsidRPr="009F1398">
        <w:rPr>
          <w:noProof/>
          <w:color w:val="000000"/>
          <w:lang w:val="en-GB"/>
        </w:rPr>
        <w:t>Persons</w:t>
      </w:r>
      <w:r w:rsidRPr="009F1398">
        <w:rPr>
          <w:noProof/>
          <w:color w:val="000000"/>
          <w:lang w:val="en-GB"/>
        </w:rPr>
        <w:t xml:space="preserve"> included in this public tender as well as the </w:t>
      </w:r>
      <w:r w:rsidR="00BF614E" w:rsidRPr="009F1398">
        <w:rPr>
          <w:noProof/>
          <w:color w:val="000000"/>
          <w:lang w:val="en-GB"/>
        </w:rPr>
        <w:t>Contra</w:t>
      </w:r>
      <w:r w:rsidR="00FD1EAC" w:rsidRPr="009F1398">
        <w:rPr>
          <w:noProof/>
          <w:color w:val="000000"/>
          <w:lang w:val="en-GB"/>
        </w:rPr>
        <w:t>cting Authority</w:t>
      </w:r>
      <w:r w:rsidRPr="009F1398">
        <w:rPr>
          <w:noProof/>
          <w:color w:val="000000"/>
          <w:lang w:val="en-GB"/>
        </w:rPr>
        <w:t xml:space="preserve"> will be respons</w:t>
      </w:r>
      <w:r w:rsidR="00234C66" w:rsidRPr="009F1398">
        <w:rPr>
          <w:noProof/>
          <w:color w:val="000000"/>
          <w:lang w:val="en-GB"/>
        </w:rPr>
        <w:t>i</w:t>
      </w:r>
      <w:r w:rsidRPr="009F1398">
        <w:rPr>
          <w:noProof/>
          <w:color w:val="000000"/>
          <w:lang w:val="en-GB"/>
        </w:rPr>
        <w:t>ble for protection of these data.</w:t>
      </w:r>
    </w:p>
    <w:p w14:paraId="60B7EB04" w14:textId="77777777" w:rsidR="005030A1" w:rsidRPr="009F1398" w:rsidRDefault="005030A1">
      <w:pPr>
        <w:rPr>
          <w:noProof/>
          <w:color w:val="000000"/>
          <w:lang w:val="en-GB"/>
        </w:rPr>
      </w:pPr>
      <w:r w:rsidRPr="009F1398">
        <w:rPr>
          <w:noProof/>
          <w:color w:val="000000"/>
          <w:lang w:val="en-GB"/>
        </w:rPr>
        <w:t xml:space="preserve">The </w:t>
      </w:r>
      <w:r w:rsidR="00831BA6" w:rsidRPr="009F1398">
        <w:rPr>
          <w:noProof/>
          <w:color w:val="000000"/>
          <w:lang w:val="en-GB"/>
        </w:rPr>
        <w:t>Bidder</w:t>
      </w:r>
      <w:r w:rsidRPr="009F1398">
        <w:rPr>
          <w:noProof/>
          <w:color w:val="000000"/>
          <w:lang w:val="en-GB"/>
        </w:rPr>
        <w:t xml:space="preserve"> can mark data as confidential only if they include personal data which are not included in other public register nor otherwise acceptable to public. The </w:t>
      </w:r>
      <w:r w:rsidR="00831BA6" w:rsidRPr="009F1398">
        <w:rPr>
          <w:noProof/>
          <w:color w:val="000000"/>
          <w:lang w:val="en-GB"/>
        </w:rPr>
        <w:t>Bidder</w:t>
      </w:r>
      <w:r w:rsidRPr="009F1398">
        <w:rPr>
          <w:noProof/>
          <w:color w:val="000000"/>
          <w:lang w:val="en-GB"/>
        </w:rPr>
        <w:t xml:space="preserve"> can also mark as confidential </w:t>
      </w:r>
      <w:r w:rsidR="00234C66" w:rsidRPr="009F1398">
        <w:rPr>
          <w:noProof/>
          <w:color w:val="000000"/>
          <w:lang w:val="en-GB"/>
        </w:rPr>
        <w:t>business</w:t>
      </w:r>
      <w:r w:rsidRPr="009F1398">
        <w:rPr>
          <w:noProof/>
          <w:color w:val="000000"/>
          <w:lang w:val="en-GB"/>
        </w:rPr>
        <w:t xml:space="preserve"> information which are marked as confidential either with regulations or internal acts of the </w:t>
      </w:r>
      <w:r w:rsidR="00831BA6" w:rsidRPr="009F1398">
        <w:rPr>
          <w:noProof/>
          <w:color w:val="000000"/>
          <w:lang w:val="en-GB"/>
        </w:rPr>
        <w:t>Bidder</w:t>
      </w:r>
      <w:r w:rsidRPr="009F1398">
        <w:rPr>
          <w:noProof/>
          <w:color w:val="000000"/>
          <w:lang w:val="en-GB"/>
        </w:rPr>
        <w:t>.</w:t>
      </w:r>
    </w:p>
    <w:p w14:paraId="00F83F1D" w14:textId="77777777" w:rsidR="005030A1" w:rsidRPr="009F1398" w:rsidRDefault="005030A1">
      <w:pPr>
        <w:rPr>
          <w:noProof/>
          <w:color w:val="000000"/>
          <w:lang w:val="en-GB"/>
        </w:rPr>
      </w:pPr>
      <w:r w:rsidRPr="009F1398">
        <w:rPr>
          <w:noProof/>
          <w:color w:val="000000"/>
          <w:lang w:val="en-GB"/>
        </w:rPr>
        <w:t xml:space="preserve">The </w:t>
      </w:r>
      <w:r w:rsidR="00BF614E" w:rsidRPr="009F1398">
        <w:rPr>
          <w:noProof/>
          <w:color w:val="000000"/>
          <w:lang w:val="en-GB"/>
        </w:rPr>
        <w:t>Contra</w:t>
      </w:r>
      <w:r w:rsidR="00FD1EAC" w:rsidRPr="009F1398">
        <w:rPr>
          <w:noProof/>
          <w:color w:val="000000"/>
          <w:lang w:val="en-GB"/>
        </w:rPr>
        <w:t>cting Authority</w:t>
      </w:r>
      <w:r w:rsidRPr="009F1398">
        <w:rPr>
          <w:noProof/>
          <w:color w:val="000000"/>
          <w:lang w:val="en-GB"/>
        </w:rPr>
        <w:t xml:space="preserve"> will treat as confidential all data in bid documentation which will be in right upper corner marked as "CONFIDENTIAL" with large capital letters. Under this inscription there should be signature of the </w:t>
      </w:r>
      <w:r w:rsidR="00831BA6" w:rsidRPr="009F1398">
        <w:rPr>
          <w:noProof/>
          <w:color w:val="000000"/>
          <w:lang w:val="en-GB"/>
        </w:rPr>
        <w:t>Bidder</w:t>
      </w:r>
      <w:r w:rsidRPr="009F1398">
        <w:rPr>
          <w:noProof/>
          <w:color w:val="000000"/>
          <w:lang w:val="en-GB"/>
        </w:rPr>
        <w:t>'s official representative or authorized person. If only part of the document is confidential, the confidential part should be underlined with red colour and in the same line marked "CONFIDENTIAL" at the right edge.</w:t>
      </w:r>
      <w:r w:rsidR="004B088A" w:rsidRPr="009F1398">
        <w:rPr>
          <w:noProof/>
          <w:color w:val="000000"/>
          <w:lang w:val="en-GB"/>
        </w:rPr>
        <w:t xml:space="preserve"> </w:t>
      </w:r>
      <w:r w:rsidRPr="009F1398">
        <w:rPr>
          <w:noProof/>
          <w:color w:val="000000"/>
          <w:lang w:val="en-GB"/>
        </w:rPr>
        <w:t xml:space="preserve">The </w:t>
      </w:r>
      <w:r w:rsidR="00BF614E" w:rsidRPr="009F1398">
        <w:rPr>
          <w:noProof/>
          <w:color w:val="000000"/>
          <w:lang w:val="en-GB"/>
        </w:rPr>
        <w:t>Contra</w:t>
      </w:r>
      <w:r w:rsidR="00FD1EAC" w:rsidRPr="009F1398">
        <w:rPr>
          <w:noProof/>
          <w:color w:val="000000"/>
          <w:lang w:val="en-GB"/>
        </w:rPr>
        <w:t>cting Authority</w:t>
      </w:r>
      <w:r w:rsidRPr="009F1398">
        <w:rPr>
          <w:noProof/>
          <w:color w:val="000000"/>
          <w:lang w:val="en-GB"/>
        </w:rPr>
        <w:t xml:space="preserve"> will not be </w:t>
      </w:r>
      <w:r w:rsidR="00F00E34" w:rsidRPr="009F1398">
        <w:rPr>
          <w:noProof/>
          <w:color w:val="000000"/>
          <w:lang w:val="en-GB"/>
        </w:rPr>
        <w:t>responsible</w:t>
      </w:r>
      <w:r w:rsidRPr="009F1398">
        <w:rPr>
          <w:noProof/>
          <w:color w:val="000000"/>
          <w:lang w:val="en-GB"/>
        </w:rPr>
        <w:t xml:space="preserve"> for confidentiality of the data if these data are not marked as stated above.</w:t>
      </w:r>
    </w:p>
    <w:p w14:paraId="0247F9B5" w14:textId="77777777" w:rsidR="005030A1" w:rsidRPr="009F1398" w:rsidRDefault="005030A1">
      <w:pPr>
        <w:rPr>
          <w:noProof/>
          <w:color w:val="000000"/>
          <w:lang w:val="en-GB"/>
        </w:rPr>
      </w:pPr>
      <w:r w:rsidRPr="009F1398">
        <w:rPr>
          <w:noProof/>
          <w:color w:val="000000"/>
          <w:lang w:val="en-GB"/>
        </w:rPr>
        <w:t xml:space="preserve">The </w:t>
      </w:r>
      <w:r w:rsidR="00BF614E" w:rsidRPr="009F1398">
        <w:rPr>
          <w:noProof/>
          <w:color w:val="000000"/>
          <w:lang w:val="en-GB"/>
        </w:rPr>
        <w:t>Contra</w:t>
      </w:r>
      <w:r w:rsidR="00FD1EAC" w:rsidRPr="009F1398">
        <w:rPr>
          <w:noProof/>
          <w:color w:val="000000"/>
          <w:lang w:val="en-GB"/>
        </w:rPr>
        <w:t>cting Authority</w:t>
      </w:r>
      <w:r w:rsidRPr="009F1398">
        <w:rPr>
          <w:noProof/>
          <w:color w:val="000000"/>
          <w:lang w:val="en-GB"/>
        </w:rPr>
        <w:t xml:space="preserve"> will summon the </w:t>
      </w:r>
      <w:r w:rsidR="00831BA6" w:rsidRPr="009F1398">
        <w:rPr>
          <w:noProof/>
          <w:color w:val="000000"/>
          <w:lang w:val="en-GB"/>
        </w:rPr>
        <w:t>Bidder</w:t>
      </w:r>
      <w:r w:rsidRPr="009F1398">
        <w:rPr>
          <w:noProof/>
          <w:color w:val="000000"/>
          <w:lang w:val="en-GB"/>
        </w:rPr>
        <w:t xml:space="preserve"> to withdraw the confidential mark if the data is </w:t>
      </w:r>
      <w:r w:rsidR="00F00E34" w:rsidRPr="009F1398">
        <w:rPr>
          <w:noProof/>
          <w:color w:val="000000"/>
          <w:lang w:val="en-GB"/>
        </w:rPr>
        <w:t>unjustified</w:t>
      </w:r>
      <w:r w:rsidRPr="009F1398">
        <w:rPr>
          <w:noProof/>
          <w:color w:val="000000"/>
          <w:lang w:val="en-GB"/>
        </w:rPr>
        <w:t xml:space="preserve"> marked as confidential. The confidential mark can be withdrawn by the </w:t>
      </w:r>
      <w:r w:rsidR="00831BA6" w:rsidRPr="009F1398">
        <w:rPr>
          <w:noProof/>
          <w:color w:val="000000"/>
          <w:lang w:val="en-GB"/>
        </w:rPr>
        <w:t>Bidder</w:t>
      </w:r>
      <w:r w:rsidRPr="009F1398">
        <w:rPr>
          <w:noProof/>
          <w:color w:val="000000"/>
          <w:lang w:val="en-GB"/>
        </w:rPr>
        <w:t xml:space="preserve">'s official representative or authorized person </w:t>
      </w:r>
      <w:r w:rsidR="00F00E34" w:rsidRPr="009F1398">
        <w:rPr>
          <w:noProof/>
          <w:color w:val="000000"/>
          <w:lang w:val="en-GB"/>
        </w:rPr>
        <w:t>writing</w:t>
      </w:r>
      <w:r w:rsidRPr="009F1398">
        <w:rPr>
          <w:noProof/>
          <w:color w:val="000000"/>
          <w:lang w:val="en-GB"/>
        </w:rPr>
        <w:t xml:space="preserve"> "CANCELLATION" above the confidential mark. He must also write time and date of this cancellation and sign it.</w:t>
      </w:r>
    </w:p>
    <w:p w14:paraId="15A157D6" w14:textId="77777777" w:rsidR="005030A1" w:rsidRPr="009F1398" w:rsidRDefault="005030A1">
      <w:pPr>
        <w:rPr>
          <w:noProof/>
          <w:color w:val="000000"/>
          <w:lang w:val="en-GB"/>
        </w:rPr>
      </w:pPr>
      <w:r w:rsidRPr="009F1398">
        <w:rPr>
          <w:noProof/>
          <w:color w:val="000000"/>
          <w:lang w:val="en-GB"/>
        </w:rPr>
        <w:t xml:space="preserve">In the case of a </w:t>
      </w:r>
      <w:r w:rsidR="00831BA6" w:rsidRPr="009F1398">
        <w:rPr>
          <w:noProof/>
          <w:color w:val="000000"/>
          <w:lang w:val="en-GB"/>
        </w:rPr>
        <w:t>Bidder</w:t>
      </w:r>
      <w:r w:rsidRPr="009F1398">
        <w:rPr>
          <w:noProof/>
          <w:color w:val="000000"/>
          <w:lang w:val="en-GB"/>
        </w:rPr>
        <w:t xml:space="preserve"> not withdrawing the confidential mark in the time, determined by </w:t>
      </w:r>
      <w:r w:rsidR="00BF614E" w:rsidRPr="009F1398">
        <w:rPr>
          <w:noProof/>
          <w:color w:val="000000"/>
          <w:lang w:val="en-GB"/>
        </w:rPr>
        <w:t>Contra</w:t>
      </w:r>
      <w:r w:rsidR="00FD1EAC" w:rsidRPr="009F1398">
        <w:rPr>
          <w:noProof/>
          <w:color w:val="000000"/>
          <w:lang w:val="en-GB"/>
        </w:rPr>
        <w:t>cting Authority</w:t>
      </w:r>
      <w:r w:rsidR="009A02EA" w:rsidRPr="009F1398">
        <w:rPr>
          <w:noProof/>
          <w:color w:val="000000"/>
          <w:lang w:val="en-GB"/>
        </w:rPr>
        <w:t>, the</w:t>
      </w:r>
      <w:r w:rsidR="004B088A" w:rsidRPr="009F1398">
        <w:rPr>
          <w:noProof/>
          <w:color w:val="000000"/>
          <w:lang w:val="en-GB"/>
        </w:rPr>
        <w:t xml:space="preserve"> </w:t>
      </w:r>
      <w:r w:rsidR="00BF614E" w:rsidRPr="009F1398">
        <w:rPr>
          <w:noProof/>
          <w:color w:val="000000"/>
          <w:lang w:val="en-GB"/>
        </w:rPr>
        <w:t>Contra</w:t>
      </w:r>
      <w:r w:rsidR="00FD1EAC" w:rsidRPr="009F1398">
        <w:rPr>
          <w:noProof/>
          <w:color w:val="000000"/>
          <w:lang w:val="en-GB"/>
        </w:rPr>
        <w:t>cting Authority</w:t>
      </w:r>
      <w:r w:rsidRPr="009F1398">
        <w:rPr>
          <w:noProof/>
          <w:color w:val="000000"/>
          <w:lang w:val="en-GB"/>
        </w:rPr>
        <w:t xml:space="preserve"> will reject the complete bid. </w:t>
      </w:r>
    </w:p>
    <w:p w14:paraId="69B366E2" w14:textId="77777777" w:rsidR="0051073D" w:rsidRPr="009F1398" w:rsidRDefault="0051073D">
      <w:pPr>
        <w:rPr>
          <w:noProof/>
          <w:color w:val="000000"/>
          <w:lang w:val="en-GB"/>
        </w:rPr>
      </w:pPr>
    </w:p>
    <w:p w14:paraId="227EEA82" w14:textId="77777777" w:rsidR="007F3323" w:rsidRPr="009F1398" w:rsidRDefault="00F347FB" w:rsidP="0021108E">
      <w:pPr>
        <w:pStyle w:val="Heading3"/>
        <w:rPr>
          <w:noProof/>
        </w:rPr>
      </w:pPr>
      <w:bookmarkStart w:id="31" w:name="_Toc126829243"/>
      <w:r w:rsidRPr="009F1398">
        <w:rPr>
          <w:noProof/>
        </w:rPr>
        <w:t>Contents of a bid</w:t>
      </w:r>
      <w:bookmarkEnd w:id="31"/>
    </w:p>
    <w:p w14:paraId="79F7411C" w14:textId="77777777" w:rsidR="001F27E0" w:rsidRPr="009F1398" w:rsidRDefault="001F27E0" w:rsidP="001F27E0">
      <w:pPr>
        <w:rPr>
          <w:noProof/>
          <w:lang w:val="en-GB"/>
        </w:rPr>
      </w:pPr>
    </w:p>
    <w:p w14:paraId="1D89BEBE" w14:textId="725D1C50" w:rsidR="002F63D9" w:rsidRPr="009F1398" w:rsidRDefault="00E007B5" w:rsidP="00336025">
      <w:pPr>
        <w:pStyle w:val="BodyText3"/>
        <w:rPr>
          <w:noProof/>
          <w:color w:val="000000"/>
          <w:szCs w:val="24"/>
          <w:lang w:val="en-GB"/>
        </w:rPr>
      </w:pPr>
      <w:r w:rsidRPr="009F1398">
        <w:rPr>
          <w:noProof/>
          <w:color w:val="000000"/>
          <w:szCs w:val="24"/>
          <w:lang w:val="en-GB"/>
        </w:rPr>
        <w:t xml:space="preserve">The </w:t>
      </w:r>
      <w:r w:rsidR="00831BA6" w:rsidRPr="009F1398">
        <w:rPr>
          <w:noProof/>
          <w:color w:val="000000"/>
          <w:szCs w:val="24"/>
          <w:lang w:val="en-GB"/>
        </w:rPr>
        <w:t>Bidder</w:t>
      </w:r>
      <w:r w:rsidRPr="009F1398">
        <w:rPr>
          <w:noProof/>
          <w:color w:val="000000"/>
          <w:szCs w:val="24"/>
          <w:lang w:val="en-GB"/>
        </w:rPr>
        <w:t xml:space="preserve">s have to submit their bids for </w:t>
      </w:r>
      <w:r w:rsidR="003B31BC" w:rsidRPr="009F1398">
        <w:rPr>
          <w:noProof/>
          <w:color w:val="000000"/>
          <w:szCs w:val="24"/>
          <w:lang w:val="en-GB"/>
        </w:rPr>
        <w:t>maintenance and update service for all equipment that is the subject of this public procurement and in full, according to the requirements of this procurement documents</w:t>
      </w:r>
      <w:r w:rsidR="006B20F2" w:rsidRPr="009F1398">
        <w:rPr>
          <w:noProof/>
          <w:color w:val="000000"/>
          <w:szCs w:val="24"/>
          <w:lang w:val="en-GB"/>
        </w:rPr>
        <w:t>;</w:t>
      </w:r>
      <w:r w:rsidRPr="009F1398">
        <w:rPr>
          <w:noProof/>
          <w:color w:val="000000"/>
          <w:szCs w:val="24"/>
          <w:lang w:val="en-GB"/>
        </w:rPr>
        <w:t xml:space="preserve"> otherwise the bid is going to be rejected.</w:t>
      </w:r>
    </w:p>
    <w:p w14:paraId="48674455" w14:textId="77777777" w:rsidR="001F27E0" w:rsidRPr="009F1398" w:rsidRDefault="001F27E0" w:rsidP="00336025">
      <w:pPr>
        <w:pStyle w:val="BodyText3"/>
        <w:rPr>
          <w:noProof/>
          <w:color w:val="000000"/>
          <w:szCs w:val="24"/>
          <w:lang w:val="en-GB"/>
        </w:rPr>
      </w:pPr>
    </w:p>
    <w:p w14:paraId="3CB54B65" w14:textId="77777777" w:rsidR="005030A1" w:rsidRPr="009F1398" w:rsidRDefault="00F347FB" w:rsidP="0021108E">
      <w:pPr>
        <w:pStyle w:val="Heading3"/>
        <w:rPr>
          <w:noProof/>
        </w:rPr>
      </w:pPr>
      <w:bookmarkStart w:id="32" w:name="_Toc126829244"/>
      <w:r w:rsidRPr="009F1398">
        <w:rPr>
          <w:noProof/>
        </w:rPr>
        <w:lastRenderedPageBreak/>
        <w:t>Alternative bids and variant bids</w:t>
      </w:r>
      <w:bookmarkEnd w:id="32"/>
    </w:p>
    <w:p w14:paraId="121A255B" w14:textId="77777777" w:rsidR="001F27E0" w:rsidRPr="009F1398" w:rsidRDefault="001F27E0" w:rsidP="001F27E0">
      <w:pPr>
        <w:rPr>
          <w:noProof/>
          <w:lang w:val="en-GB"/>
        </w:rPr>
      </w:pPr>
    </w:p>
    <w:p w14:paraId="1017C85D" w14:textId="77777777" w:rsidR="005030A1" w:rsidRPr="009F1398" w:rsidRDefault="005030A1">
      <w:pPr>
        <w:rPr>
          <w:noProof/>
          <w:color w:val="000000"/>
          <w:lang w:val="en-GB"/>
        </w:rPr>
      </w:pPr>
      <w:r w:rsidRPr="009F1398">
        <w:rPr>
          <w:noProof/>
          <w:color w:val="000000"/>
          <w:lang w:val="en-GB"/>
        </w:rPr>
        <w:t>Alternative bids and variant bids are not allowed.</w:t>
      </w:r>
    </w:p>
    <w:p w14:paraId="7B6E4304" w14:textId="1AC5B811" w:rsidR="001F27E0" w:rsidRPr="009F1398" w:rsidRDefault="001F27E0">
      <w:pPr>
        <w:rPr>
          <w:noProof/>
          <w:color w:val="000000"/>
          <w:lang w:val="en-GB"/>
        </w:rPr>
      </w:pPr>
    </w:p>
    <w:p w14:paraId="2E331C26" w14:textId="79CBAB94" w:rsidR="002D5B17" w:rsidRPr="009F1398" w:rsidRDefault="002D5B17">
      <w:pPr>
        <w:rPr>
          <w:noProof/>
          <w:color w:val="000000"/>
          <w:lang w:val="en-GB"/>
        </w:rPr>
      </w:pPr>
    </w:p>
    <w:p w14:paraId="08C796E4" w14:textId="77777777" w:rsidR="002D5B17" w:rsidRPr="009F1398" w:rsidRDefault="002D5B17" w:rsidP="0021108E">
      <w:pPr>
        <w:pStyle w:val="Heading3"/>
        <w:rPr>
          <w:noProof/>
        </w:rPr>
      </w:pPr>
      <w:bookmarkStart w:id="33" w:name="_Toc474144108"/>
      <w:bookmarkStart w:id="34" w:name="_Toc479330511"/>
      <w:bookmarkStart w:id="35" w:name="_Toc76374740"/>
      <w:bookmarkStart w:id="36" w:name="_Toc126829245"/>
      <w:r w:rsidRPr="009F1398">
        <w:rPr>
          <w:noProof/>
        </w:rPr>
        <w:t>Only one bid from each Bidder</w:t>
      </w:r>
      <w:bookmarkEnd w:id="33"/>
      <w:bookmarkEnd w:id="34"/>
      <w:bookmarkEnd w:id="35"/>
      <w:bookmarkEnd w:id="36"/>
    </w:p>
    <w:p w14:paraId="6BF46106" w14:textId="77777777" w:rsidR="002D5B17" w:rsidRPr="009F1398" w:rsidRDefault="002D5B17" w:rsidP="002D5B17">
      <w:pPr>
        <w:rPr>
          <w:noProof/>
          <w:lang w:val="en-GB"/>
        </w:rPr>
      </w:pPr>
    </w:p>
    <w:p w14:paraId="193B05DD" w14:textId="77777777" w:rsidR="002D5B17" w:rsidRPr="009F1398" w:rsidRDefault="002D5B17" w:rsidP="002D5B17">
      <w:pPr>
        <w:rPr>
          <w:rFonts w:cs="Arial"/>
          <w:noProof/>
          <w:lang w:val="en-GB"/>
        </w:rPr>
      </w:pPr>
      <w:r w:rsidRPr="009F1398">
        <w:rPr>
          <w:rFonts w:cs="Arial"/>
          <w:noProof/>
          <w:lang w:val="en-GB"/>
        </w:rPr>
        <w:t xml:space="preserve">Each Bidder may submit only one bid.  Bidder, who submits more than one Bid or </w:t>
      </w:r>
      <w:r w:rsidRPr="009F1398">
        <w:rPr>
          <w:rFonts w:cs="Arial"/>
          <w:noProof/>
          <w:color w:val="222222"/>
          <w:lang w:val="en-GB"/>
        </w:rPr>
        <w:t>participates in more bids in different roles (Bidder, Subcontractor, Partner)</w:t>
      </w:r>
      <w:r w:rsidRPr="009F1398">
        <w:rPr>
          <w:rFonts w:cs="Arial"/>
          <w:noProof/>
          <w:lang w:val="en-GB"/>
        </w:rPr>
        <w:t>, disqualifies all bids in which he acts. All disqualified bids will be eliminated from the process of public procurement.</w:t>
      </w:r>
    </w:p>
    <w:p w14:paraId="15823B70" w14:textId="77777777" w:rsidR="002D5B17" w:rsidRPr="009F1398" w:rsidRDefault="002D5B17">
      <w:pPr>
        <w:rPr>
          <w:noProof/>
          <w:color w:val="000000"/>
          <w:lang w:val="en-GB"/>
        </w:rPr>
      </w:pPr>
    </w:p>
    <w:p w14:paraId="500DE93D" w14:textId="77777777" w:rsidR="0051073D" w:rsidRPr="009F1398" w:rsidRDefault="00F347FB" w:rsidP="0021108E">
      <w:pPr>
        <w:pStyle w:val="Heading3"/>
        <w:rPr>
          <w:noProof/>
        </w:rPr>
      </w:pPr>
      <w:bookmarkStart w:id="37" w:name="_Toc355094207"/>
      <w:bookmarkStart w:id="38" w:name="_Toc380653135"/>
      <w:bookmarkStart w:id="39" w:name="_Toc126829246"/>
      <w:r w:rsidRPr="009F1398">
        <w:rPr>
          <w:noProof/>
        </w:rPr>
        <w:t>Form of a bid</w:t>
      </w:r>
      <w:bookmarkEnd w:id="37"/>
      <w:bookmarkEnd w:id="38"/>
      <w:bookmarkEnd w:id="39"/>
    </w:p>
    <w:p w14:paraId="40B99B82" w14:textId="77777777" w:rsidR="001F27E0" w:rsidRPr="009F1398" w:rsidRDefault="001F27E0" w:rsidP="001F27E0">
      <w:pPr>
        <w:rPr>
          <w:noProof/>
          <w:lang w:val="en-GB"/>
        </w:rPr>
      </w:pPr>
    </w:p>
    <w:p w14:paraId="2B8F959B" w14:textId="77777777" w:rsidR="001F27E0" w:rsidRPr="009F1398" w:rsidRDefault="0051073D" w:rsidP="0051073D">
      <w:pPr>
        <w:rPr>
          <w:rFonts w:cs="Arial"/>
          <w:noProof/>
          <w:color w:val="282828"/>
          <w:szCs w:val="20"/>
          <w:lang w:val="en-GB"/>
        </w:rPr>
      </w:pPr>
      <w:r w:rsidRPr="009F1398">
        <w:rPr>
          <w:rFonts w:cs="Arial"/>
          <w:noProof/>
          <w:color w:val="282828"/>
          <w:szCs w:val="20"/>
          <w:lang w:val="en-GB"/>
        </w:rPr>
        <w:t xml:space="preserve">The </w:t>
      </w:r>
      <w:r w:rsidR="00831BA6" w:rsidRPr="009F1398">
        <w:rPr>
          <w:rFonts w:cs="Arial"/>
          <w:noProof/>
          <w:color w:val="282828"/>
          <w:szCs w:val="20"/>
          <w:lang w:val="en-GB"/>
        </w:rPr>
        <w:t>Bidder</w:t>
      </w:r>
      <w:r w:rsidRPr="009F1398">
        <w:rPr>
          <w:rFonts w:cs="Arial"/>
          <w:noProof/>
          <w:color w:val="282828"/>
          <w:szCs w:val="20"/>
          <w:lang w:val="en-GB"/>
        </w:rPr>
        <w:t xml:space="preserve"> is not allowed to change or correct the text of the forms that represent the constituent part of the </w:t>
      </w:r>
      <w:r w:rsidR="00FB108F" w:rsidRPr="009F1398">
        <w:rPr>
          <w:rFonts w:cs="Arial"/>
          <w:noProof/>
          <w:color w:val="282828"/>
          <w:szCs w:val="20"/>
          <w:lang w:val="en-GB"/>
        </w:rPr>
        <w:t>p</w:t>
      </w:r>
      <w:r w:rsidR="00562E6B" w:rsidRPr="009F1398">
        <w:rPr>
          <w:rFonts w:cs="Arial"/>
          <w:noProof/>
          <w:color w:val="282828"/>
          <w:szCs w:val="20"/>
          <w:lang w:val="en-GB"/>
        </w:rPr>
        <w:t>rocurement documents</w:t>
      </w:r>
      <w:r w:rsidRPr="009F1398">
        <w:rPr>
          <w:rFonts w:cs="Arial"/>
          <w:noProof/>
          <w:color w:val="282828"/>
          <w:szCs w:val="20"/>
          <w:lang w:val="en-GB"/>
        </w:rPr>
        <w:t xml:space="preserve"> and had been prepared and already filled in by the Contracting Authority. Valid </w:t>
      </w:r>
      <w:r w:rsidR="00FB108F" w:rsidRPr="009F1398">
        <w:rPr>
          <w:rFonts w:cs="Arial"/>
          <w:noProof/>
          <w:color w:val="282828"/>
          <w:szCs w:val="20"/>
          <w:lang w:val="en-GB"/>
        </w:rPr>
        <w:t>are</w:t>
      </w:r>
      <w:r w:rsidRPr="009F1398">
        <w:rPr>
          <w:rFonts w:cs="Arial"/>
          <w:noProof/>
          <w:color w:val="282828"/>
          <w:szCs w:val="20"/>
          <w:lang w:val="en-GB"/>
        </w:rPr>
        <w:t xml:space="preserve"> the </w:t>
      </w:r>
      <w:r w:rsidR="00FB108F" w:rsidRPr="009F1398">
        <w:rPr>
          <w:rFonts w:cs="Arial"/>
          <w:noProof/>
          <w:color w:val="282828"/>
          <w:szCs w:val="20"/>
          <w:lang w:val="en-GB"/>
        </w:rPr>
        <w:t>p</w:t>
      </w:r>
      <w:r w:rsidR="00562E6B" w:rsidRPr="009F1398">
        <w:rPr>
          <w:rFonts w:cs="Arial"/>
          <w:noProof/>
          <w:color w:val="282828"/>
          <w:szCs w:val="20"/>
          <w:lang w:val="en-GB"/>
        </w:rPr>
        <w:t>rocurement documents</w:t>
      </w:r>
      <w:r w:rsidRPr="009F1398">
        <w:rPr>
          <w:rFonts w:cs="Arial"/>
          <w:noProof/>
          <w:color w:val="282828"/>
          <w:szCs w:val="20"/>
          <w:lang w:val="en-GB"/>
        </w:rPr>
        <w:t xml:space="preserve"> and forms </w:t>
      </w:r>
      <w:r w:rsidR="00FB108F" w:rsidRPr="009F1398">
        <w:rPr>
          <w:rFonts w:cs="Arial"/>
          <w:noProof/>
          <w:color w:val="282828"/>
          <w:szCs w:val="20"/>
          <w:lang w:val="en-GB"/>
        </w:rPr>
        <w:t>as well as eventual answers, changes and amendments</w:t>
      </w:r>
      <w:r w:rsidR="00B50B4F" w:rsidRPr="009F1398">
        <w:rPr>
          <w:rFonts w:cs="Arial"/>
          <w:noProof/>
          <w:color w:val="282828"/>
          <w:szCs w:val="20"/>
          <w:lang w:val="en-GB"/>
        </w:rPr>
        <w:t>.</w:t>
      </w:r>
      <w:r w:rsidRPr="009F1398">
        <w:rPr>
          <w:rFonts w:cs="Arial"/>
          <w:noProof/>
          <w:color w:val="282828"/>
          <w:szCs w:val="20"/>
          <w:lang w:val="en-GB"/>
        </w:rPr>
        <w:t xml:space="preserve"> </w:t>
      </w:r>
    </w:p>
    <w:p w14:paraId="3E6B2ACF" w14:textId="77777777" w:rsidR="001F27E0" w:rsidRPr="009F1398" w:rsidRDefault="001F27E0" w:rsidP="0051073D">
      <w:pPr>
        <w:rPr>
          <w:rFonts w:cs="Arial"/>
          <w:noProof/>
          <w:color w:val="282828"/>
          <w:szCs w:val="20"/>
          <w:lang w:val="en-GB"/>
        </w:rPr>
      </w:pPr>
    </w:p>
    <w:p w14:paraId="1EF9B95D" w14:textId="208A6E6A" w:rsidR="0051073D" w:rsidRPr="009F1398" w:rsidRDefault="0051073D" w:rsidP="0051073D">
      <w:pPr>
        <w:rPr>
          <w:noProof/>
          <w:szCs w:val="20"/>
          <w:shd w:val="clear" w:color="auto" w:fill="FFFFFF"/>
          <w:lang w:val="en-GB"/>
        </w:rPr>
      </w:pPr>
      <w:r w:rsidRPr="009F1398">
        <w:rPr>
          <w:rFonts w:cs="Arial"/>
          <w:noProof/>
          <w:color w:val="282828"/>
          <w:szCs w:val="20"/>
          <w:lang w:val="en-GB"/>
        </w:rPr>
        <w:t>In case the Contracting Authority establishes t</w:t>
      </w:r>
      <w:r w:rsidRPr="009F1398">
        <w:rPr>
          <w:noProof/>
          <w:lang w:val="en-GB"/>
        </w:rPr>
        <w:t xml:space="preserve">he </w:t>
      </w:r>
      <w:r w:rsidR="00831BA6" w:rsidRPr="009F1398">
        <w:rPr>
          <w:noProof/>
          <w:lang w:val="en-GB"/>
        </w:rPr>
        <w:t>Bidder</w:t>
      </w:r>
      <w:r w:rsidRPr="009F1398">
        <w:rPr>
          <w:noProof/>
          <w:lang w:val="en-GB"/>
        </w:rPr>
        <w:t xml:space="preserve"> </w:t>
      </w:r>
      <w:r w:rsidRPr="009F1398">
        <w:rPr>
          <w:noProof/>
          <w:shd w:val="clear" w:color="auto" w:fill="FFFFFF"/>
          <w:lang w:val="en-GB"/>
        </w:rPr>
        <w:t xml:space="preserve">has changed the text of the forms (or eventual answers, changes and amendments), defined by the Contracting Authority, such bid will </w:t>
      </w:r>
      <w:r w:rsidRPr="009F1398">
        <w:rPr>
          <w:noProof/>
          <w:szCs w:val="20"/>
          <w:shd w:val="clear" w:color="auto" w:fill="FFFFFF"/>
          <w:lang w:val="en-GB"/>
        </w:rPr>
        <w:t>be excluded from the further public procurement process.</w:t>
      </w:r>
      <w:r w:rsidR="00FB3295" w:rsidRPr="009F1398">
        <w:rPr>
          <w:noProof/>
          <w:szCs w:val="20"/>
          <w:shd w:val="clear" w:color="auto" w:fill="FFFFFF"/>
          <w:lang w:val="en-GB"/>
        </w:rPr>
        <w:t xml:space="preserve"> </w:t>
      </w:r>
      <w:r w:rsidRPr="009F1398">
        <w:rPr>
          <w:noProof/>
          <w:szCs w:val="20"/>
          <w:shd w:val="clear" w:color="auto" w:fill="FFFFFF"/>
          <w:lang w:val="en-GB"/>
        </w:rPr>
        <w:t xml:space="preserve">If from the technical reasons the particular form is made or fulfilled in another way (for example, by computer), the content and meaning of the text must comply with the Contracting Authority’s requirements of this </w:t>
      </w:r>
      <w:r w:rsidR="008D65E5" w:rsidRPr="009F1398">
        <w:rPr>
          <w:noProof/>
          <w:szCs w:val="20"/>
          <w:shd w:val="clear" w:color="auto" w:fill="FFFFFF"/>
          <w:lang w:val="en-GB"/>
        </w:rPr>
        <w:t>p</w:t>
      </w:r>
      <w:r w:rsidR="00562E6B" w:rsidRPr="009F1398">
        <w:rPr>
          <w:noProof/>
          <w:szCs w:val="20"/>
          <w:shd w:val="clear" w:color="auto" w:fill="FFFFFF"/>
          <w:lang w:val="en-GB"/>
        </w:rPr>
        <w:t>rocurement documents</w:t>
      </w:r>
      <w:r w:rsidRPr="009F1398">
        <w:rPr>
          <w:noProof/>
          <w:szCs w:val="20"/>
          <w:shd w:val="clear" w:color="auto" w:fill="FFFFFF"/>
          <w:lang w:val="en-GB"/>
        </w:rPr>
        <w:t>.</w:t>
      </w:r>
    </w:p>
    <w:p w14:paraId="79BA8C0E" w14:textId="77777777" w:rsidR="00BA2AE5" w:rsidRPr="009F1398" w:rsidRDefault="00BA2AE5" w:rsidP="0051073D">
      <w:pPr>
        <w:rPr>
          <w:noProof/>
          <w:szCs w:val="20"/>
          <w:shd w:val="clear" w:color="auto" w:fill="FFFFFF"/>
          <w:lang w:val="en-GB"/>
        </w:rPr>
      </w:pPr>
    </w:p>
    <w:p w14:paraId="47955793" w14:textId="77777777" w:rsidR="005030A1" w:rsidRPr="009F1398" w:rsidRDefault="00640289" w:rsidP="0021108E">
      <w:pPr>
        <w:pStyle w:val="Heading3"/>
        <w:rPr>
          <w:noProof/>
        </w:rPr>
      </w:pPr>
      <w:bookmarkStart w:id="40" w:name="_Toc126829247"/>
      <w:r w:rsidRPr="009F1398">
        <w:rPr>
          <w:noProof/>
        </w:rPr>
        <w:t>Validity of the bids</w:t>
      </w:r>
      <w:bookmarkEnd w:id="40"/>
    </w:p>
    <w:p w14:paraId="474D6C48" w14:textId="77777777" w:rsidR="001F27E0" w:rsidRPr="009F1398" w:rsidRDefault="001F27E0" w:rsidP="001F27E0">
      <w:pPr>
        <w:rPr>
          <w:noProof/>
          <w:lang w:val="en-GB"/>
        </w:rPr>
      </w:pPr>
    </w:p>
    <w:p w14:paraId="003FE3BF" w14:textId="6DEFEBB2" w:rsidR="005030A1" w:rsidRPr="009F1398" w:rsidRDefault="005030A1">
      <w:pPr>
        <w:rPr>
          <w:noProof/>
          <w:color w:val="000000"/>
          <w:lang w:val="en-GB"/>
        </w:rPr>
      </w:pPr>
      <w:r w:rsidRPr="009F1398">
        <w:rPr>
          <w:noProof/>
          <w:color w:val="000000"/>
          <w:lang w:val="en-GB"/>
        </w:rPr>
        <w:t>Bids must be</w:t>
      </w:r>
      <w:r w:rsidRPr="009F1398">
        <w:rPr>
          <w:b/>
          <w:noProof/>
          <w:color w:val="000000"/>
          <w:lang w:val="en-GB"/>
        </w:rPr>
        <w:t xml:space="preserve"> valid till </w:t>
      </w:r>
      <w:r w:rsidR="0021108E" w:rsidRPr="009F1398">
        <w:rPr>
          <w:b/>
          <w:noProof/>
          <w:color w:val="000000"/>
          <w:lang w:val="en-GB"/>
        </w:rPr>
        <w:t>1</w:t>
      </w:r>
      <w:r w:rsidR="00BA2AE5" w:rsidRPr="009F1398">
        <w:rPr>
          <w:b/>
          <w:noProof/>
          <w:color w:val="000000"/>
          <w:lang w:val="en-GB"/>
        </w:rPr>
        <w:t>7</w:t>
      </w:r>
      <w:r w:rsidR="00C1072A" w:rsidRPr="009F1398">
        <w:rPr>
          <w:b/>
          <w:noProof/>
          <w:color w:val="000000"/>
          <w:lang w:val="en-GB"/>
        </w:rPr>
        <w:t xml:space="preserve"> June 2023</w:t>
      </w:r>
      <w:r w:rsidRPr="009F1398">
        <w:rPr>
          <w:noProof/>
          <w:color w:val="000000"/>
          <w:lang w:val="en-GB"/>
        </w:rPr>
        <w:t xml:space="preserve">, otherwise they will be rejected. In exceptional circumstances the </w:t>
      </w:r>
      <w:r w:rsidR="00BF614E" w:rsidRPr="009F1398">
        <w:rPr>
          <w:noProof/>
          <w:color w:val="000000"/>
          <w:lang w:val="en-GB"/>
        </w:rPr>
        <w:t>Contra</w:t>
      </w:r>
      <w:r w:rsidR="00FD1EAC" w:rsidRPr="009F1398">
        <w:rPr>
          <w:noProof/>
          <w:color w:val="000000"/>
          <w:lang w:val="en-GB"/>
        </w:rPr>
        <w:t>cting Authority</w:t>
      </w:r>
      <w:r w:rsidRPr="009F1398">
        <w:rPr>
          <w:noProof/>
          <w:color w:val="000000"/>
          <w:lang w:val="en-GB"/>
        </w:rPr>
        <w:t xml:space="preserve"> can demand from the </w:t>
      </w:r>
      <w:r w:rsidR="00831BA6" w:rsidRPr="009F1398">
        <w:rPr>
          <w:noProof/>
          <w:color w:val="000000"/>
          <w:lang w:val="en-GB"/>
        </w:rPr>
        <w:t>Bidder</w:t>
      </w:r>
      <w:r w:rsidRPr="009F1398">
        <w:rPr>
          <w:noProof/>
          <w:color w:val="000000"/>
          <w:lang w:val="en-GB"/>
        </w:rPr>
        <w:t xml:space="preserve"> to extend the validity of the bid for a certain period of time. The </w:t>
      </w:r>
      <w:r w:rsidR="00BF614E" w:rsidRPr="009F1398">
        <w:rPr>
          <w:noProof/>
          <w:color w:val="000000"/>
          <w:lang w:val="en-GB"/>
        </w:rPr>
        <w:t>Contra</w:t>
      </w:r>
      <w:r w:rsidR="00FD1EAC" w:rsidRPr="009F1398">
        <w:rPr>
          <w:noProof/>
          <w:color w:val="000000"/>
          <w:lang w:val="en-GB"/>
        </w:rPr>
        <w:t>cting Authority</w:t>
      </w:r>
      <w:r w:rsidRPr="009F1398">
        <w:rPr>
          <w:noProof/>
          <w:color w:val="000000"/>
          <w:lang w:val="en-GB"/>
        </w:rPr>
        <w:t xml:space="preserve">'s demand and the </w:t>
      </w:r>
      <w:r w:rsidR="00831BA6" w:rsidRPr="009F1398">
        <w:rPr>
          <w:noProof/>
          <w:color w:val="000000"/>
          <w:lang w:val="en-GB"/>
        </w:rPr>
        <w:t>Bidder</w:t>
      </w:r>
      <w:r w:rsidRPr="009F1398">
        <w:rPr>
          <w:noProof/>
          <w:color w:val="000000"/>
          <w:lang w:val="en-GB"/>
        </w:rPr>
        <w:t xml:space="preserve">'s replies must be in written form. The </w:t>
      </w:r>
      <w:r w:rsidR="00831BA6" w:rsidRPr="009F1398">
        <w:rPr>
          <w:noProof/>
          <w:color w:val="000000"/>
          <w:lang w:val="en-GB"/>
        </w:rPr>
        <w:t>Bidder</w:t>
      </w:r>
      <w:r w:rsidRPr="009F1398">
        <w:rPr>
          <w:noProof/>
          <w:color w:val="000000"/>
          <w:lang w:val="en-GB"/>
        </w:rPr>
        <w:t xml:space="preserve"> can refuse the </w:t>
      </w:r>
      <w:r w:rsidR="00BF614E" w:rsidRPr="009F1398">
        <w:rPr>
          <w:noProof/>
          <w:color w:val="000000"/>
          <w:lang w:val="en-GB"/>
        </w:rPr>
        <w:t>Contra</w:t>
      </w:r>
      <w:r w:rsidR="00FD1EAC" w:rsidRPr="009F1398">
        <w:rPr>
          <w:noProof/>
          <w:color w:val="000000"/>
          <w:lang w:val="en-GB"/>
        </w:rPr>
        <w:t>cting Authority</w:t>
      </w:r>
      <w:r w:rsidRPr="009F1398">
        <w:rPr>
          <w:noProof/>
          <w:color w:val="000000"/>
          <w:lang w:val="en-GB"/>
        </w:rPr>
        <w:t xml:space="preserve">'s demand. In case the </w:t>
      </w:r>
      <w:r w:rsidR="00831BA6" w:rsidRPr="009F1398">
        <w:rPr>
          <w:noProof/>
          <w:color w:val="000000"/>
          <w:lang w:val="en-GB"/>
        </w:rPr>
        <w:t>Bidder</w:t>
      </w:r>
      <w:r w:rsidRPr="009F1398">
        <w:rPr>
          <w:noProof/>
          <w:color w:val="000000"/>
          <w:lang w:val="en-GB"/>
        </w:rPr>
        <w:t xml:space="preserve"> complies with the demand, the </w:t>
      </w:r>
      <w:r w:rsidR="00BF614E" w:rsidRPr="009F1398">
        <w:rPr>
          <w:noProof/>
          <w:color w:val="000000"/>
          <w:lang w:val="en-GB"/>
        </w:rPr>
        <w:t>Contra</w:t>
      </w:r>
      <w:r w:rsidR="00FD1EAC" w:rsidRPr="009F1398">
        <w:rPr>
          <w:noProof/>
          <w:color w:val="000000"/>
          <w:lang w:val="en-GB"/>
        </w:rPr>
        <w:t>cting Authority</w:t>
      </w:r>
      <w:r w:rsidRPr="009F1398">
        <w:rPr>
          <w:noProof/>
          <w:color w:val="000000"/>
          <w:lang w:val="en-GB"/>
        </w:rPr>
        <w:t xml:space="preserve"> shall ask for the bid extension and eventually for the extension of the validity of the </w:t>
      </w:r>
      <w:r w:rsidR="009E40BB" w:rsidRPr="009F1398">
        <w:rPr>
          <w:noProof/>
          <w:color w:val="000000"/>
          <w:lang w:val="en-GB"/>
        </w:rPr>
        <w:t>Warranty</w:t>
      </w:r>
      <w:r w:rsidRPr="009F1398">
        <w:rPr>
          <w:noProof/>
          <w:color w:val="000000"/>
          <w:lang w:val="en-GB"/>
        </w:rPr>
        <w:t xml:space="preserve"> for the seriousness of the bid. All other conditions of the bid shall remain the same.</w:t>
      </w:r>
    </w:p>
    <w:p w14:paraId="0178B998" w14:textId="164A789F" w:rsidR="0021108E" w:rsidRPr="009F1398" w:rsidRDefault="0021108E">
      <w:pPr>
        <w:rPr>
          <w:noProof/>
          <w:color w:val="000000"/>
          <w:lang w:val="en-GB"/>
        </w:rPr>
      </w:pPr>
    </w:p>
    <w:p w14:paraId="42022AE4" w14:textId="24BFC763" w:rsidR="0021108E" w:rsidRPr="009F1398" w:rsidRDefault="0021108E">
      <w:pPr>
        <w:rPr>
          <w:noProof/>
          <w:color w:val="000000"/>
          <w:lang w:val="en-GB"/>
        </w:rPr>
      </w:pPr>
    </w:p>
    <w:p w14:paraId="6C50F76E" w14:textId="77777777" w:rsidR="0021108E" w:rsidRPr="009F1398" w:rsidRDefault="0021108E">
      <w:pPr>
        <w:rPr>
          <w:noProof/>
          <w:color w:val="000000"/>
          <w:lang w:val="en-GB"/>
        </w:rPr>
      </w:pPr>
    </w:p>
    <w:p w14:paraId="59D93738" w14:textId="77777777" w:rsidR="00BA2AE5" w:rsidRPr="009F1398" w:rsidRDefault="00BA2AE5">
      <w:pPr>
        <w:jc w:val="left"/>
        <w:rPr>
          <w:rFonts w:eastAsia="Times New Roman" w:cs="Arial"/>
          <w:b/>
          <w:bCs/>
          <w:noProof/>
          <w:szCs w:val="20"/>
          <w:lang w:val="en-GB" w:eastAsia="zh-CN"/>
        </w:rPr>
      </w:pPr>
      <w:r w:rsidRPr="009F1398">
        <w:rPr>
          <w:noProof/>
          <w:lang w:val="en-GB"/>
        </w:rPr>
        <w:br w:type="page"/>
      </w:r>
    </w:p>
    <w:p w14:paraId="3C8BBE80" w14:textId="21C691EF" w:rsidR="005030A1" w:rsidRPr="009F1398" w:rsidRDefault="00456700" w:rsidP="000A6D21">
      <w:pPr>
        <w:pStyle w:val="Heading2"/>
        <w:rPr>
          <w:noProof/>
        </w:rPr>
      </w:pPr>
      <w:bookmarkStart w:id="41" w:name="_Toc126829248"/>
      <w:r w:rsidRPr="009F1398">
        <w:rPr>
          <w:noProof/>
        </w:rPr>
        <w:lastRenderedPageBreak/>
        <w:t>DOCUMENTS IN THE BID</w:t>
      </w:r>
      <w:r w:rsidR="002D5B17" w:rsidRPr="009F1398">
        <w:rPr>
          <w:noProof/>
        </w:rPr>
        <w:t xml:space="preserve"> DOCUMENTATION</w:t>
      </w:r>
      <w:bookmarkEnd w:id="41"/>
    </w:p>
    <w:p w14:paraId="5818147B" w14:textId="77777777" w:rsidR="005030A1" w:rsidRPr="009F1398" w:rsidRDefault="005030A1">
      <w:pPr>
        <w:rPr>
          <w:noProof/>
          <w:color w:val="000000"/>
          <w:lang w:val="en-GB"/>
        </w:rPr>
      </w:pPr>
    </w:p>
    <w:p w14:paraId="13D03127" w14:textId="3052929F" w:rsidR="002D5B17" w:rsidRPr="009F1398" w:rsidRDefault="002D5B17" w:rsidP="002D5B17">
      <w:pPr>
        <w:rPr>
          <w:b/>
          <w:i/>
          <w:noProof/>
          <w:lang w:val="en-GB"/>
        </w:rPr>
      </w:pPr>
      <w:r w:rsidRPr="009F1398">
        <w:rPr>
          <w:b/>
          <w:i/>
          <w:noProof/>
          <w:lang w:val="en-GB"/>
        </w:rPr>
        <w:t xml:space="preserve">The Bidder uploads in the section "Total bid value" in the space provided the total amount of the bid without VAT in EUR and the amount of VAT in EUR </w:t>
      </w:r>
      <w:r w:rsidRPr="009F1398">
        <w:rPr>
          <w:b/>
          <w:i/>
          <w:noProof/>
          <w:color w:val="0070C0"/>
          <w:sz w:val="24"/>
          <w:szCs w:val="24"/>
          <w:lang w:val="en-GB"/>
        </w:rPr>
        <w:t>**</w:t>
      </w:r>
      <w:r w:rsidRPr="009F1398">
        <w:rPr>
          <w:b/>
          <w:i/>
          <w:noProof/>
          <w:sz w:val="22"/>
          <w:lang w:val="en-GB"/>
        </w:rPr>
        <w:t>.</w:t>
      </w:r>
      <w:r w:rsidRPr="009F1398">
        <w:rPr>
          <w:b/>
          <w:i/>
          <w:noProof/>
          <w:lang w:val="en-GB"/>
        </w:rPr>
        <w:t xml:space="preserve"> </w:t>
      </w:r>
      <w:r w:rsidR="00AF455F" w:rsidRPr="009F1398">
        <w:rPr>
          <w:b/>
          <w:i/>
          <w:noProof/>
          <w:lang w:val="en-GB"/>
        </w:rPr>
        <w:t xml:space="preserve"> </w:t>
      </w:r>
      <w:r w:rsidRPr="009F1398">
        <w:rPr>
          <w:b/>
          <w:i/>
          <w:noProof/>
          <w:lang w:val="en-GB"/>
        </w:rPr>
        <w:t xml:space="preserve">The total amount including VAT in EUR shall be calculated automatically.  </w:t>
      </w:r>
    </w:p>
    <w:p w14:paraId="34FA5619" w14:textId="77777777" w:rsidR="002D5B17" w:rsidRPr="009F1398" w:rsidRDefault="002D5B17" w:rsidP="002D5B17">
      <w:pPr>
        <w:rPr>
          <w:b/>
          <w:i/>
          <w:noProof/>
          <w:lang w:val="en-GB"/>
        </w:rPr>
      </w:pPr>
    </w:p>
    <w:p w14:paraId="02C5C804" w14:textId="77777777" w:rsidR="002D5B17" w:rsidRPr="009F1398" w:rsidRDefault="002D5B17" w:rsidP="002D5B17">
      <w:pPr>
        <w:rPr>
          <w:b/>
          <w:i/>
          <w:noProof/>
          <w:lang w:val="en-GB"/>
        </w:rPr>
      </w:pPr>
      <w:r w:rsidRPr="009F1398">
        <w:rPr>
          <w:b/>
          <w:i/>
          <w:noProof/>
          <w:lang w:val="en-GB"/>
        </w:rPr>
        <w:t>The Bidder uploads in the part “Pro-forma Invoice” the form Pro-forma Invoice in .pdf format, requested in point 4.2.2 of the procurement documents.</w:t>
      </w:r>
    </w:p>
    <w:p w14:paraId="7896E724" w14:textId="77777777" w:rsidR="002D5B17" w:rsidRPr="009F1398" w:rsidRDefault="002D5B17" w:rsidP="002D5B17">
      <w:pPr>
        <w:rPr>
          <w:b/>
          <w:i/>
          <w:noProof/>
          <w:lang w:val="en-GB"/>
        </w:rPr>
      </w:pPr>
    </w:p>
    <w:p w14:paraId="502E37EE" w14:textId="77777777" w:rsidR="002D5B17" w:rsidRPr="009F1398" w:rsidRDefault="002D5B17" w:rsidP="002D5B17">
      <w:pPr>
        <w:rPr>
          <w:b/>
          <w:i/>
          <w:noProof/>
          <w:lang w:val="en-GB"/>
        </w:rPr>
      </w:pPr>
      <w:r w:rsidRPr="009F1398">
        <w:rPr>
          <w:b/>
          <w:i/>
          <w:noProof/>
          <w:lang w:val="en-GB"/>
        </w:rPr>
        <w:t xml:space="preserve">The “Total bid value” which will be entered in the section of the same name and the document that will be uploaded as a Pro-forma invoice in the “Pro-forma Invoice” part, will be visible and accessible at the public opening of bids. </w:t>
      </w:r>
    </w:p>
    <w:p w14:paraId="18248CF1" w14:textId="77777777" w:rsidR="002D5B17" w:rsidRPr="009F1398" w:rsidRDefault="002D5B17" w:rsidP="002D5B17">
      <w:pPr>
        <w:rPr>
          <w:b/>
          <w:i/>
          <w:noProof/>
          <w:lang w:val="en-GB"/>
        </w:rPr>
      </w:pPr>
    </w:p>
    <w:p w14:paraId="4D3FA71B" w14:textId="77777777" w:rsidR="002D5B17" w:rsidRPr="009F1398" w:rsidRDefault="002D5B17" w:rsidP="002D5B17">
      <w:pPr>
        <w:rPr>
          <w:b/>
          <w:i/>
          <w:noProof/>
          <w:lang w:val="en-GB"/>
        </w:rPr>
      </w:pPr>
      <w:r w:rsidRPr="009F1398">
        <w:rPr>
          <w:b/>
          <w:i/>
          <w:noProof/>
          <w:lang w:val="en-GB"/>
        </w:rPr>
        <w:t>In case of discrepancies between the data stated in the section “Total bid value” and the document submitted in the “Pro-forma Invoice” part, the data in the document in the “Pro-forma Invoice” part shall be considered valid.</w:t>
      </w:r>
    </w:p>
    <w:p w14:paraId="1DFAA16F" w14:textId="77777777" w:rsidR="002D5B17" w:rsidRPr="009F1398" w:rsidRDefault="002D5B17" w:rsidP="002D5B17">
      <w:pPr>
        <w:rPr>
          <w:b/>
          <w:i/>
          <w:noProof/>
          <w:lang w:val="en-GB"/>
        </w:rPr>
      </w:pPr>
    </w:p>
    <w:p w14:paraId="330FE502" w14:textId="29B74F32" w:rsidR="002D5B17" w:rsidRPr="009F1398" w:rsidRDefault="002D5B17" w:rsidP="002D5B17">
      <w:pPr>
        <w:rPr>
          <w:b/>
          <w:i/>
          <w:noProof/>
          <w:lang w:val="en-GB"/>
        </w:rPr>
      </w:pPr>
      <w:r w:rsidRPr="009F1398">
        <w:rPr>
          <w:b/>
          <w:i/>
          <w:noProof/>
          <w:lang w:val="en-GB"/>
        </w:rPr>
        <w:t>Bidder must also submit other documents (requested in points 4.2.1 and in points from 4.2.3 to 4.2.</w:t>
      </w:r>
      <w:r w:rsidR="00C1072A" w:rsidRPr="009F1398">
        <w:rPr>
          <w:b/>
          <w:i/>
          <w:noProof/>
          <w:lang w:val="en-GB"/>
        </w:rPr>
        <w:t>7</w:t>
      </w:r>
      <w:r w:rsidRPr="009F1398">
        <w:rPr>
          <w:b/>
          <w:i/>
          <w:noProof/>
          <w:lang w:val="en-GB"/>
        </w:rPr>
        <w:t xml:space="preserve"> of the procurement documents under the section “Documents”, part "Other attachments" (»Druge priloge«).</w:t>
      </w:r>
    </w:p>
    <w:p w14:paraId="03D154B9" w14:textId="77777777" w:rsidR="002D5B17" w:rsidRPr="009F1398" w:rsidRDefault="002D5B17" w:rsidP="002D5B17">
      <w:pPr>
        <w:rPr>
          <w:b/>
          <w:i/>
          <w:noProof/>
          <w:lang w:val="en-GB"/>
        </w:rPr>
      </w:pPr>
    </w:p>
    <w:p w14:paraId="4155EBC3" w14:textId="00AAA0E1" w:rsidR="00C1072A" w:rsidRPr="009F1398" w:rsidRDefault="00C1072A" w:rsidP="00C1072A">
      <w:pPr>
        <w:rPr>
          <w:b/>
          <w:i/>
          <w:noProof/>
          <w:lang w:val="en-GB"/>
        </w:rPr>
      </w:pPr>
      <w:r w:rsidRPr="009F1398">
        <w:rPr>
          <w:b/>
          <w:i/>
          <w:noProof/>
          <w:lang w:val="en-GB"/>
        </w:rPr>
        <w:t xml:space="preserve">A Bidder submitting a bid in the e-JN system uploads their own ESPD into the section </w:t>
      </w:r>
      <w:bookmarkStart w:id="42" w:name="_Hlk76980761"/>
      <w:r w:rsidRPr="009F1398">
        <w:rPr>
          <w:b/>
          <w:i/>
          <w:noProof/>
          <w:lang w:val="en-GB"/>
        </w:rPr>
        <w:t xml:space="preserve">»Documents«, part »ESPD – Bidder«, and any ESPD of other participants in the section »Participants«, part »ESPD – Other participants«. </w:t>
      </w:r>
      <w:bookmarkEnd w:id="42"/>
      <w:r w:rsidRPr="009F1398">
        <w:rPr>
          <w:b/>
          <w:i/>
          <w:noProof/>
          <w:lang w:val="en-GB"/>
        </w:rPr>
        <w:t>Please see point 4.2.8 of this procurement documents.</w:t>
      </w:r>
    </w:p>
    <w:p w14:paraId="10ABEC44" w14:textId="2CEA8D50" w:rsidR="002D5B17" w:rsidRPr="009F1398" w:rsidRDefault="002D5B17" w:rsidP="002D5B17">
      <w:pPr>
        <w:rPr>
          <w:b/>
          <w:i/>
          <w:noProof/>
          <w:lang w:val="en-GB"/>
        </w:rPr>
      </w:pPr>
    </w:p>
    <w:p w14:paraId="3D3C0B08" w14:textId="77777777" w:rsidR="00C1072A" w:rsidRPr="009F1398" w:rsidRDefault="00C1072A" w:rsidP="002D5B17">
      <w:pPr>
        <w:rPr>
          <w:b/>
          <w:i/>
          <w:noProof/>
          <w:lang w:val="en-GB"/>
        </w:rPr>
      </w:pPr>
    </w:p>
    <w:p w14:paraId="2E93A2E1" w14:textId="77777777" w:rsidR="002D5B17" w:rsidRPr="009F1398" w:rsidRDefault="002D5B17" w:rsidP="002D5B17">
      <w:pPr>
        <w:rPr>
          <w:rFonts w:eastAsia="Calibri"/>
          <w:b/>
          <w:bCs/>
          <w:i/>
          <w:iCs/>
          <w:noProof/>
          <w:lang w:val="en-GB"/>
        </w:rPr>
      </w:pPr>
      <w:r w:rsidRPr="009F1398">
        <w:rPr>
          <w:b/>
          <w:bCs/>
          <w:i/>
          <w:iCs/>
          <w:noProof/>
          <w:lang w:val="en-GB"/>
        </w:rPr>
        <w:t>Bidder must scan all the bid documents and submit them in the .pdf format in their e-bid.  Before that, the forms, where requested, must be completed, signed and stamped.</w:t>
      </w:r>
    </w:p>
    <w:p w14:paraId="4F382B0E" w14:textId="77777777" w:rsidR="002D5B17" w:rsidRPr="009F1398" w:rsidRDefault="002D5B17" w:rsidP="002D5B17">
      <w:pPr>
        <w:rPr>
          <w:noProof/>
          <w:lang w:val="en-GB"/>
        </w:rPr>
      </w:pPr>
      <w:r w:rsidRPr="009F1398">
        <w:rPr>
          <w:noProof/>
          <w:lang w:val="en-GB"/>
        </w:rPr>
        <w:t>------</w:t>
      </w:r>
    </w:p>
    <w:p w14:paraId="38D893E0" w14:textId="77777777" w:rsidR="002D5B17" w:rsidRPr="009F1398" w:rsidRDefault="002D5B17" w:rsidP="002D5B17">
      <w:pPr>
        <w:rPr>
          <w:b/>
          <w:bCs/>
          <w:noProof/>
          <w:color w:val="0070C0"/>
          <w:sz w:val="24"/>
          <w:szCs w:val="24"/>
          <w:lang w:val="en-GB"/>
        </w:rPr>
      </w:pPr>
      <w:r w:rsidRPr="009F1398">
        <w:rPr>
          <w:b/>
          <w:bCs/>
          <w:noProof/>
          <w:color w:val="0070C0"/>
          <w:sz w:val="24"/>
          <w:szCs w:val="24"/>
          <w:lang w:val="en-GB"/>
        </w:rPr>
        <w:t>**</w:t>
      </w:r>
    </w:p>
    <w:p w14:paraId="67ADBF68" w14:textId="44565298" w:rsidR="002D5B17" w:rsidRPr="009F1398" w:rsidRDefault="002D5B17" w:rsidP="002D5B17">
      <w:pPr>
        <w:rPr>
          <w:b/>
          <w:bCs/>
          <w:noProof/>
          <w:color w:val="0070C0"/>
          <w:lang w:val="en-GB"/>
        </w:rPr>
      </w:pPr>
      <w:r w:rsidRPr="009F1398">
        <w:rPr>
          <w:b/>
          <w:bCs/>
          <w:noProof/>
          <w:color w:val="0070C0"/>
          <w:lang w:val="en-GB"/>
        </w:rPr>
        <w:t>Bidders outside the Republic of Slovenia shall enter the number 0 (zero) in the space provided for VAT. In accordance with the reverse charge mechanism VAT shall be calculated and paid by the Contracting Authority.</w:t>
      </w:r>
    </w:p>
    <w:p w14:paraId="3EAB62AB" w14:textId="77777777" w:rsidR="002D5B17" w:rsidRPr="009F1398" w:rsidRDefault="002D5B17" w:rsidP="002D5B17">
      <w:pPr>
        <w:rPr>
          <w:b/>
          <w:bCs/>
          <w:noProof/>
          <w:color w:val="0070C0"/>
          <w:lang w:val="en-GB"/>
        </w:rPr>
      </w:pPr>
    </w:p>
    <w:p w14:paraId="5E144F14" w14:textId="77777777" w:rsidR="00C85066" w:rsidRPr="009F1398" w:rsidRDefault="00C85066" w:rsidP="00C85066">
      <w:pPr>
        <w:rPr>
          <w:noProof/>
          <w:color w:val="000000"/>
          <w:lang w:val="en-GB"/>
        </w:rPr>
      </w:pPr>
    </w:p>
    <w:p w14:paraId="4C2AA25C" w14:textId="77777777" w:rsidR="00C85066" w:rsidRPr="009F1398" w:rsidRDefault="00C85066" w:rsidP="00C85066">
      <w:pPr>
        <w:rPr>
          <w:b/>
          <w:noProof/>
          <w:color w:val="000000"/>
          <w:sz w:val="22"/>
          <w:u w:val="single"/>
          <w:lang w:val="en-GB"/>
        </w:rPr>
      </w:pPr>
      <w:r w:rsidRPr="009F1398">
        <w:rPr>
          <w:b/>
          <w:noProof/>
          <w:color w:val="000000"/>
          <w:sz w:val="22"/>
          <w:u w:val="single"/>
          <w:lang w:val="en-GB"/>
        </w:rPr>
        <w:t>The bid documentation must contain the following documents:</w:t>
      </w:r>
    </w:p>
    <w:p w14:paraId="51D48414" w14:textId="60DBCA68" w:rsidR="0093473E" w:rsidRPr="009F1398" w:rsidRDefault="0093473E" w:rsidP="00C85066">
      <w:pPr>
        <w:rPr>
          <w:noProof/>
          <w:color w:val="000000"/>
          <w:lang w:val="en-GB"/>
        </w:rPr>
      </w:pPr>
    </w:p>
    <w:p w14:paraId="6AF0DB22" w14:textId="08F31A20" w:rsidR="0093473E" w:rsidRPr="009F1398" w:rsidRDefault="0093473E" w:rsidP="0021108E">
      <w:pPr>
        <w:pStyle w:val="Heading3"/>
        <w:rPr>
          <w:noProof/>
        </w:rPr>
      </w:pPr>
      <w:bookmarkStart w:id="43" w:name="_Toc126829249"/>
      <w:r w:rsidRPr="009F1398">
        <w:rPr>
          <w:noProof/>
        </w:rPr>
        <w:t>Data on Bidder and bid</w:t>
      </w:r>
      <w:bookmarkEnd w:id="43"/>
    </w:p>
    <w:p w14:paraId="713DFFB6" w14:textId="77777777" w:rsidR="00BA2AE5" w:rsidRPr="009F1398" w:rsidRDefault="00BA2AE5" w:rsidP="00BA2AE5">
      <w:pPr>
        <w:rPr>
          <w:noProof/>
          <w:lang w:val="en-GB"/>
        </w:rPr>
      </w:pPr>
    </w:p>
    <w:p w14:paraId="0B82569B" w14:textId="77777777" w:rsidR="00C85066" w:rsidRPr="009F1398" w:rsidRDefault="00C85066" w:rsidP="0021108E">
      <w:pPr>
        <w:pStyle w:val="Heading3"/>
        <w:rPr>
          <w:noProof/>
        </w:rPr>
      </w:pPr>
      <w:bookmarkStart w:id="44" w:name="_Toc513107171"/>
      <w:bookmarkStart w:id="45" w:name="_Toc126829250"/>
      <w:r w:rsidRPr="009F1398">
        <w:rPr>
          <w:noProof/>
        </w:rPr>
        <w:t>Pro-forma Invoice</w:t>
      </w:r>
      <w:bookmarkEnd w:id="44"/>
      <w:bookmarkEnd w:id="45"/>
    </w:p>
    <w:p w14:paraId="6291A27C" w14:textId="77777777" w:rsidR="000575D5" w:rsidRPr="009F1398" w:rsidRDefault="000575D5" w:rsidP="00983FCF">
      <w:pPr>
        <w:rPr>
          <w:b/>
          <w:noProof/>
          <w:color w:val="000000"/>
          <w:u w:val="single"/>
          <w:lang w:val="en-GB"/>
        </w:rPr>
      </w:pPr>
    </w:p>
    <w:p w14:paraId="36E96A55" w14:textId="52E627CC" w:rsidR="00983FCF" w:rsidRPr="009F1398" w:rsidRDefault="00983FCF" w:rsidP="00983FCF">
      <w:pPr>
        <w:rPr>
          <w:b/>
          <w:noProof/>
          <w:color w:val="000000"/>
          <w:u w:val="single"/>
          <w:lang w:val="en-GB"/>
        </w:rPr>
      </w:pPr>
      <w:r w:rsidRPr="009F1398">
        <w:rPr>
          <w:b/>
          <w:noProof/>
          <w:color w:val="000000"/>
          <w:u w:val="single"/>
          <w:lang w:val="en-GB"/>
        </w:rPr>
        <w:t>Prices:</w:t>
      </w:r>
    </w:p>
    <w:p w14:paraId="5402397A" w14:textId="77777777" w:rsidR="00BA2AE5" w:rsidRPr="009F1398" w:rsidRDefault="00BA2AE5" w:rsidP="00983FCF">
      <w:pPr>
        <w:rPr>
          <w:rFonts w:cs="Arial"/>
          <w:noProof/>
          <w:color w:val="000000"/>
          <w:lang w:val="en-GB"/>
        </w:rPr>
      </w:pPr>
    </w:p>
    <w:p w14:paraId="46EA94C2" w14:textId="41E6F2ED" w:rsidR="004B3792" w:rsidRPr="009F1398" w:rsidRDefault="005118D8" w:rsidP="00983FCF">
      <w:pPr>
        <w:rPr>
          <w:rFonts w:cs="Arial"/>
          <w:noProof/>
          <w:lang w:val="en-GB"/>
        </w:rPr>
      </w:pPr>
      <w:r w:rsidRPr="009F1398">
        <w:rPr>
          <w:rFonts w:cs="Arial"/>
          <w:noProof/>
          <w:color w:val="000000"/>
          <w:lang w:val="en-GB"/>
        </w:rPr>
        <w:t xml:space="preserve">Prices must be expressed in EUR, </w:t>
      </w:r>
      <w:r w:rsidRPr="009F1398">
        <w:rPr>
          <w:rFonts w:cs="Arial"/>
          <w:noProof/>
          <w:lang w:val="en-GB"/>
        </w:rPr>
        <w:t xml:space="preserve">without VAT. </w:t>
      </w:r>
    </w:p>
    <w:p w14:paraId="3BED9F9B" w14:textId="77777777" w:rsidR="00BA2AE5" w:rsidRPr="009F1398" w:rsidRDefault="00BA2AE5" w:rsidP="00983FCF">
      <w:pPr>
        <w:rPr>
          <w:noProof/>
          <w:color w:val="000000"/>
          <w:lang w:val="en-GB"/>
        </w:rPr>
      </w:pPr>
    </w:p>
    <w:p w14:paraId="30599EC9" w14:textId="7A0C10CE" w:rsidR="00983FCF" w:rsidRPr="009F1398" w:rsidRDefault="00983FCF" w:rsidP="00983FCF">
      <w:pPr>
        <w:rPr>
          <w:noProof/>
          <w:color w:val="000000"/>
          <w:lang w:val="en-GB"/>
        </w:rPr>
      </w:pPr>
      <w:r w:rsidRPr="009F1398">
        <w:rPr>
          <w:noProof/>
          <w:color w:val="000000"/>
          <w:lang w:val="en-GB"/>
        </w:rPr>
        <w:t xml:space="preserve">The prices must be fixed for the period of the Contract duration. </w:t>
      </w:r>
    </w:p>
    <w:p w14:paraId="33B5636A" w14:textId="77777777" w:rsidR="00BA2AE5" w:rsidRPr="009F1398" w:rsidRDefault="00BA2AE5" w:rsidP="0021108E">
      <w:pPr>
        <w:rPr>
          <w:rFonts w:cs="Arial"/>
          <w:noProof/>
          <w:color w:val="000000"/>
          <w:highlight w:val="yellow"/>
          <w:lang w:val="en-GB"/>
        </w:rPr>
      </w:pPr>
    </w:p>
    <w:p w14:paraId="60B9D03A" w14:textId="142A1FA8" w:rsidR="0021108E" w:rsidRPr="009F1398" w:rsidRDefault="00BA2AE5" w:rsidP="0021108E">
      <w:pPr>
        <w:rPr>
          <w:rFonts w:cs="Arial"/>
          <w:b/>
          <w:bCs/>
          <w:noProof/>
          <w:color w:val="000000"/>
          <w:lang w:val="en-GB"/>
        </w:rPr>
      </w:pPr>
      <w:bookmarkStart w:id="46" w:name="_Hlk126828812"/>
      <w:r w:rsidRPr="009F1398">
        <w:rPr>
          <w:rFonts w:cs="Arial"/>
          <w:b/>
          <w:bCs/>
          <w:noProof/>
          <w:color w:val="000000"/>
          <w:lang w:val="en-GB"/>
        </w:rPr>
        <w:t xml:space="preserve">If the Contracting Authority decides to extend the Contract for second and third contractual year, the Bidder must ensure that the prices for each type of equipment </w:t>
      </w:r>
      <w:r w:rsidR="00F87099" w:rsidRPr="009F1398">
        <w:rPr>
          <w:rFonts w:cs="Arial"/>
          <w:b/>
          <w:bCs/>
          <w:noProof/>
          <w:color w:val="000000"/>
          <w:lang w:val="en-GB"/>
        </w:rPr>
        <w:t>respectively</w:t>
      </w:r>
      <w:r w:rsidRPr="009F1398">
        <w:rPr>
          <w:rFonts w:cs="Arial"/>
          <w:b/>
          <w:bCs/>
          <w:noProof/>
          <w:color w:val="000000"/>
          <w:lang w:val="en-GB"/>
        </w:rPr>
        <w:t xml:space="preserve"> for individual ORAD S/N or for a certain level of support will not be higher. The above also applies to a comparable type of equipment that </w:t>
      </w:r>
      <w:r w:rsidR="001C1E4B" w:rsidRPr="009F1398">
        <w:rPr>
          <w:rFonts w:cs="Arial"/>
          <w:b/>
          <w:bCs/>
          <w:noProof/>
          <w:color w:val="000000"/>
          <w:lang w:val="en-GB"/>
        </w:rPr>
        <w:t>c</w:t>
      </w:r>
      <w:r w:rsidRPr="009F1398">
        <w:rPr>
          <w:rFonts w:cs="Arial"/>
          <w:b/>
          <w:bCs/>
          <w:noProof/>
          <w:color w:val="000000"/>
          <w:lang w:val="en-GB"/>
        </w:rPr>
        <w:t>ould be included in the contract after each contractual year.</w:t>
      </w:r>
    </w:p>
    <w:bookmarkEnd w:id="46"/>
    <w:p w14:paraId="792D435B" w14:textId="77777777" w:rsidR="00983FCF" w:rsidRPr="009F1398" w:rsidRDefault="00983FCF" w:rsidP="00983FCF">
      <w:pPr>
        <w:rPr>
          <w:noProof/>
          <w:color w:val="000000"/>
          <w:u w:val="single"/>
          <w:lang w:val="en-GB"/>
        </w:rPr>
      </w:pPr>
    </w:p>
    <w:p w14:paraId="587DFF0E" w14:textId="6E4B392C" w:rsidR="00983FCF" w:rsidRPr="009F1398" w:rsidRDefault="00621932" w:rsidP="00983FCF">
      <w:pPr>
        <w:rPr>
          <w:b/>
          <w:noProof/>
          <w:color w:val="000000"/>
          <w:u w:val="single"/>
          <w:lang w:val="en-GB"/>
        </w:rPr>
      </w:pPr>
      <w:r w:rsidRPr="009F1398">
        <w:rPr>
          <w:b/>
          <w:noProof/>
          <w:color w:val="000000"/>
          <w:u w:val="single"/>
          <w:lang w:val="en-GB"/>
        </w:rPr>
        <w:t>Obligatory p</w:t>
      </w:r>
      <w:r w:rsidR="00983FCF" w:rsidRPr="009F1398">
        <w:rPr>
          <w:b/>
          <w:noProof/>
          <w:color w:val="000000"/>
          <w:u w:val="single"/>
          <w:lang w:val="en-GB"/>
        </w:rPr>
        <w:t>ayment conditions:</w:t>
      </w:r>
    </w:p>
    <w:p w14:paraId="4A9A47A9" w14:textId="77777777" w:rsidR="0021108E" w:rsidRPr="009F1398" w:rsidRDefault="0021108E" w:rsidP="0021108E">
      <w:pPr>
        <w:rPr>
          <w:rFonts w:cs="Arial"/>
          <w:noProof/>
          <w:lang w:val="en-GB"/>
        </w:rPr>
      </w:pPr>
      <w:r w:rsidRPr="009F1398">
        <w:rPr>
          <w:noProof/>
          <w:color w:val="000000"/>
          <w:lang w:val="en-GB"/>
        </w:rPr>
        <w:t xml:space="preserve">The Contracting Authority will perform the payments </w:t>
      </w:r>
      <w:r w:rsidRPr="009F1398">
        <w:rPr>
          <w:rFonts w:cs="Arial"/>
          <w:noProof/>
          <w:lang w:val="en-GB"/>
        </w:rPr>
        <w:t>within 30 days after receipt of the relevant monthly invoice. The Bidder shall issue invoices beginning of each month for the current month.</w:t>
      </w:r>
    </w:p>
    <w:p w14:paraId="56DD301D" w14:textId="77777777" w:rsidR="0021108E" w:rsidRPr="009F1398" w:rsidRDefault="0021108E" w:rsidP="00983FCF">
      <w:pPr>
        <w:rPr>
          <w:b/>
          <w:noProof/>
          <w:color w:val="000000"/>
          <w:u w:val="single"/>
          <w:lang w:val="en-GB"/>
        </w:rPr>
      </w:pPr>
    </w:p>
    <w:p w14:paraId="1AF4F1A4" w14:textId="77777777" w:rsidR="00BA2AE5" w:rsidRPr="009F1398" w:rsidRDefault="00BA2AE5">
      <w:pPr>
        <w:jc w:val="left"/>
        <w:rPr>
          <w:rFonts w:eastAsiaTheme="majorEastAsia" w:cs="Arial"/>
          <w:b/>
          <w:bCs/>
          <w:noProof/>
          <w:szCs w:val="20"/>
          <w:lang w:val="en-GB"/>
        </w:rPr>
      </w:pPr>
      <w:r w:rsidRPr="009F1398">
        <w:rPr>
          <w:noProof/>
          <w:lang w:val="en-GB"/>
        </w:rPr>
        <w:br w:type="page"/>
      </w:r>
    </w:p>
    <w:p w14:paraId="16BB4007" w14:textId="64513897" w:rsidR="0037339D" w:rsidRPr="009F1398" w:rsidRDefault="00C1072A" w:rsidP="0021108E">
      <w:pPr>
        <w:pStyle w:val="Heading3"/>
        <w:rPr>
          <w:noProof/>
        </w:rPr>
      </w:pPr>
      <w:bookmarkStart w:id="47" w:name="_Toc126829251"/>
      <w:r w:rsidRPr="009F1398">
        <w:rPr>
          <w:noProof/>
        </w:rPr>
        <w:lastRenderedPageBreak/>
        <w:t>Specification</w:t>
      </w:r>
      <w:bookmarkEnd w:id="47"/>
    </w:p>
    <w:p w14:paraId="6B3E2BD4" w14:textId="77777777" w:rsidR="000575D5" w:rsidRPr="009F1398" w:rsidRDefault="000575D5" w:rsidP="00BB1221">
      <w:pPr>
        <w:rPr>
          <w:noProof/>
          <w:lang w:val="en-GB"/>
        </w:rPr>
      </w:pPr>
    </w:p>
    <w:p w14:paraId="28941BD2" w14:textId="4BEF6179" w:rsidR="00BB1221" w:rsidRPr="009F1398" w:rsidRDefault="00C1072A" w:rsidP="00BB1221">
      <w:pPr>
        <w:rPr>
          <w:noProof/>
          <w:lang w:val="en-GB"/>
        </w:rPr>
      </w:pPr>
      <w:r w:rsidRPr="009F1398">
        <w:rPr>
          <w:noProof/>
          <w:lang w:val="en-GB"/>
        </w:rPr>
        <w:t>The Bidder must specify</w:t>
      </w:r>
      <w:r w:rsidR="004C0C47" w:rsidRPr="009F1398">
        <w:rPr>
          <w:noProof/>
          <w:lang w:val="en-GB"/>
        </w:rPr>
        <w:t xml:space="preserve"> in detail </w:t>
      </w:r>
      <w:r w:rsidRPr="009F1398">
        <w:rPr>
          <w:noProof/>
          <w:lang w:val="en-GB"/>
        </w:rPr>
        <w:t xml:space="preserve">his Pro-forma Invoice and state separate maintenance prices for individual items of the Contracting </w:t>
      </w:r>
      <w:r w:rsidR="000575D5" w:rsidRPr="009F1398">
        <w:rPr>
          <w:noProof/>
          <w:lang w:val="en-GB"/>
        </w:rPr>
        <w:t>Authority’s equipment</w:t>
      </w:r>
      <w:r w:rsidR="004C0C47" w:rsidRPr="009F1398">
        <w:rPr>
          <w:noProof/>
          <w:lang w:val="en-GB"/>
        </w:rPr>
        <w:t xml:space="preserve"> respectively individual levels of support</w:t>
      </w:r>
      <w:r w:rsidR="0021108E" w:rsidRPr="009F1398">
        <w:rPr>
          <w:noProof/>
          <w:lang w:val="en-GB"/>
        </w:rPr>
        <w:t xml:space="preserve"> (that is stated in the </w:t>
      </w:r>
      <w:r w:rsidR="004C0C47" w:rsidRPr="009F1398">
        <w:rPr>
          <w:noProof/>
          <w:lang w:val="en-GB"/>
        </w:rPr>
        <w:t xml:space="preserve">standalone </w:t>
      </w:r>
      <w:r w:rsidR="0021108E" w:rsidRPr="009F1398">
        <w:rPr>
          <w:noProof/>
          <w:lang w:val="en-GB"/>
        </w:rPr>
        <w:t>Excel file)</w:t>
      </w:r>
      <w:r w:rsidR="000575D5" w:rsidRPr="009F1398">
        <w:rPr>
          <w:noProof/>
          <w:lang w:val="en-GB"/>
        </w:rPr>
        <w:t>.</w:t>
      </w:r>
    </w:p>
    <w:p w14:paraId="5CFAC8A1" w14:textId="77777777" w:rsidR="000575D5" w:rsidRPr="009F1398" w:rsidRDefault="000575D5" w:rsidP="00BB1221">
      <w:pPr>
        <w:rPr>
          <w:noProof/>
          <w:lang w:val="en-GB"/>
        </w:rPr>
      </w:pPr>
    </w:p>
    <w:p w14:paraId="74C7F0A0" w14:textId="1BEFAC12" w:rsidR="0093473E" w:rsidRPr="009F1398" w:rsidRDefault="0093473E" w:rsidP="0021108E">
      <w:pPr>
        <w:pStyle w:val="Heading3"/>
        <w:rPr>
          <w:noProof/>
        </w:rPr>
      </w:pPr>
      <w:bookmarkStart w:id="48" w:name="_Toc513107174"/>
      <w:bookmarkStart w:id="49" w:name="_Toc126829252"/>
      <w:r w:rsidRPr="009F1398">
        <w:rPr>
          <w:noProof/>
        </w:rPr>
        <w:t>S</w:t>
      </w:r>
      <w:bookmarkEnd w:id="48"/>
      <w:r w:rsidRPr="009F1398">
        <w:rPr>
          <w:noProof/>
        </w:rPr>
        <w:t>tatement of the manufacturer – the owner of the software</w:t>
      </w:r>
      <w:bookmarkEnd w:id="49"/>
    </w:p>
    <w:p w14:paraId="54A8F160" w14:textId="77777777" w:rsidR="000575D5" w:rsidRPr="009F1398" w:rsidRDefault="000575D5" w:rsidP="000575D5">
      <w:pPr>
        <w:rPr>
          <w:noProof/>
          <w:lang w:val="en-GB"/>
        </w:rPr>
      </w:pPr>
    </w:p>
    <w:p w14:paraId="51F7E873" w14:textId="2276A65A" w:rsidR="0093473E" w:rsidRPr="009F1398" w:rsidRDefault="0093473E" w:rsidP="0093473E">
      <w:pPr>
        <w:rPr>
          <w:rFonts w:cs="Arial"/>
          <w:noProof/>
          <w:color w:val="000000"/>
          <w:lang w:val="en-GB"/>
        </w:rPr>
      </w:pPr>
      <w:r w:rsidRPr="009F1398">
        <w:rPr>
          <w:rFonts w:cs="Arial"/>
          <w:noProof/>
          <w:color w:val="000000"/>
          <w:lang w:val="en-GB"/>
        </w:rPr>
        <w:t xml:space="preserve">The Bidder must enclose the </w:t>
      </w:r>
      <w:r w:rsidRPr="009F1398">
        <w:rPr>
          <w:rFonts w:cs="Arial"/>
          <w:b/>
          <w:bCs/>
          <w:noProof/>
          <w:color w:val="000000"/>
          <w:u w:val="single"/>
          <w:lang w:val="en-GB"/>
        </w:rPr>
        <w:t>Statement of the manufacturer - the owner of the software</w:t>
      </w:r>
      <w:r w:rsidRPr="009F1398">
        <w:rPr>
          <w:rFonts w:cs="Arial"/>
          <w:noProof/>
          <w:color w:val="000000"/>
          <w:lang w:val="en-GB"/>
        </w:rPr>
        <w:t xml:space="preserve">. From the Statement it must be evident, that </w:t>
      </w:r>
      <w:r w:rsidR="000575D5" w:rsidRPr="009F1398">
        <w:rPr>
          <w:rFonts w:cs="Arial"/>
          <w:noProof/>
          <w:color w:val="000000"/>
          <w:lang w:val="en-GB"/>
        </w:rPr>
        <w:t xml:space="preserve">the </w:t>
      </w:r>
      <w:r w:rsidRPr="009F1398">
        <w:rPr>
          <w:rFonts w:cs="Arial"/>
          <w:noProof/>
          <w:color w:val="000000"/>
          <w:lang w:val="en-GB"/>
        </w:rPr>
        <w:t>Bidder is authorized contractor and qualified for carrying out the professional service of maintenance and updating of all Avid (Orad) hardware and software.</w:t>
      </w:r>
    </w:p>
    <w:p w14:paraId="5BF816DA" w14:textId="77777777" w:rsidR="000575D5" w:rsidRPr="009F1398" w:rsidRDefault="000575D5" w:rsidP="0093473E">
      <w:pPr>
        <w:tabs>
          <w:tab w:val="center" w:pos="4536"/>
          <w:tab w:val="right" w:pos="9072"/>
        </w:tabs>
        <w:jc w:val="left"/>
        <w:rPr>
          <w:rFonts w:cs="Arial"/>
          <w:noProof/>
          <w:lang w:val="en-GB"/>
        </w:rPr>
      </w:pPr>
    </w:p>
    <w:p w14:paraId="69F17BF8" w14:textId="3CD895D0" w:rsidR="0093473E" w:rsidRPr="009F1398" w:rsidRDefault="0093473E" w:rsidP="0093473E">
      <w:pPr>
        <w:tabs>
          <w:tab w:val="center" w:pos="4536"/>
          <w:tab w:val="right" w:pos="9072"/>
        </w:tabs>
        <w:jc w:val="left"/>
        <w:rPr>
          <w:noProof/>
          <w:color w:val="000000"/>
          <w:szCs w:val="20"/>
          <w:lang w:val="en-GB"/>
        </w:rPr>
      </w:pPr>
      <w:r w:rsidRPr="009F1398">
        <w:rPr>
          <w:rFonts w:cs="Arial"/>
          <w:noProof/>
          <w:lang w:val="en-GB"/>
        </w:rPr>
        <w:t xml:space="preserve">The Contracting Authority </w:t>
      </w:r>
      <w:r w:rsidRPr="009F1398">
        <w:rPr>
          <w:rFonts w:cs="Arial"/>
          <w:noProof/>
          <w:color w:val="222222"/>
          <w:lang w:val="en-GB"/>
        </w:rPr>
        <w:t>reserves the right to ask the Bidder to submit the original of the document</w:t>
      </w:r>
    </w:p>
    <w:p w14:paraId="702DC0A4" w14:textId="170DC61B" w:rsidR="0093473E" w:rsidRPr="009F1398" w:rsidRDefault="0093473E" w:rsidP="0093473E">
      <w:pPr>
        <w:pStyle w:val="BodyText2"/>
        <w:rPr>
          <w:rFonts w:cs="Arial"/>
          <w:b w:val="0"/>
          <w:noProof/>
          <w:lang w:val="en-GB"/>
        </w:rPr>
      </w:pPr>
      <w:r w:rsidRPr="009F1398">
        <w:rPr>
          <w:rFonts w:cs="Arial"/>
          <w:b w:val="0"/>
          <w:noProof/>
          <w:lang w:val="en-GB"/>
        </w:rPr>
        <w:t xml:space="preserve">for verification. </w:t>
      </w:r>
    </w:p>
    <w:p w14:paraId="5FBBE1E2" w14:textId="77777777" w:rsidR="0093473E" w:rsidRPr="009F1398" w:rsidRDefault="0093473E" w:rsidP="00BB1221">
      <w:pPr>
        <w:pStyle w:val="BodyText2"/>
        <w:jc w:val="both"/>
        <w:rPr>
          <w:rFonts w:cs="Arial"/>
          <w:b w:val="0"/>
          <w:noProof/>
          <w:lang w:val="en-GB"/>
        </w:rPr>
      </w:pPr>
    </w:p>
    <w:p w14:paraId="2ADAF51C" w14:textId="77777777" w:rsidR="005030A1" w:rsidRPr="009F1398" w:rsidRDefault="00AD71C6" w:rsidP="0021108E">
      <w:pPr>
        <w:pStyle w:val="Heading3"/>
        <w:rPr>
          <w:noProof/>
        </w:rPr>
      </w:pPr>
      <w:bookmarkStart w:id="50" w:name="_Toc126829253"/>
      <w:r w:rsidRPr="009F1398">
        <w:rPr>
          <w:noProof/>
        </w:rPr>
        <w:t>Sample of the contract</w:t>
      </w:r>
      <w:bookmarkEnd w:id="50"/>
    </w:p>
    <w:p w14:paraId="2CF9EC0B" w14:textId="77777777" w:rsidR="00DF15D3" w:rsidRPr="009F1398" w:rsidRDefault="00DF15D3" w:rsidP="00DF15D3">
      <w:pPr>
        <w:rPr>
          <w:noProof/>
          <w:lang w:val="en-GB"/>
        </w:rPr>
      </w:pPr>
    </w:p>
    <w:p w14:paraId="0AE136AB" w14:textId="77777777" w:rsidR="005030A1" w:rsidRPr="009F1398" w:rsidRDefault="005030A1">
      <w:pPr>
        <w:rPr>
          <w:rFonts w:cs="Arial"/>
          <w:noProof/>
          <w:color w:val="000000"/>
          <w:spacing w:val="22"/>
          <w:lang w:val="en-GB"/>
        </w:rPr>
      </w:pPr>
      <w:r w:rsidRPr="009F1398">
        <w:rPr>
          <w:rFonts w:cs="Arial"/>
          <w:noProof/>
          <w:color w:val="000000"/>
          <w:lang w:val="en-GB"/>
        </w:rPr>
        <w:t xml:space="preserve">Sample of the Contract, </w:t>
      </w:r>
      <w:r w:rsidRPr="009F1398">
        <w:rPr>
          <w:rFonts w:cs="Arial"/>
          <w:b/>
          <w:noProof/>
          <w:color w:val="000000"/>
          <w:u w:val="single"/>
          <w:lang w:val="en-GB"/>
        </w:rPr>
        <w:t xml:space="preserve">wherein each page is to be </w:t>
      </w:r>
      <w:r w:rsidR="008208BE" w:rsidRPr="009F1398">
        <w:rPr>
          <w:rFonts w:cs="Arial"/>
          <w:b/>
          <w:noProof/>
          <w:color w:val="000000"/>
          <w:u w:val="single"/>
          <w:lang w:val="en-GB"/>
        </w:rPr>
        <w:t xml:space="preserve">initialled </w:t>
      </w:r>
      <w:r w:rsidRPr="009F1398">
        <w:rPr>
          <w:rFonts w:cs="Arial"/>
          <w:b/>
          <w:noProof/>
          <w:color w:val="000000"/>
          <w:u w:val="single"/>
          <w:lang w:val="en-GB"/>
        </w:rPr>
        <w:t>and stamped</w:t>
      </w:r>
      <w:r w:rsidRPr="009F1398">
        <w:rPr>
          <w:rFonts w:cs="Arial"/>
          <w:noProof/>
          <w:color w:val="000000"/>
          <w:lang w:val="en-GB"/>
        </w:rPr>
        <w:t xml:space="preserve"> by the </w:t>
      </w:r>
      <w:r w:rsidR="00831BA6" w:rsidRPr="009F1398">
        <w:rPr>
          <w:rFonts w:cs="Arial"/>
          <w:noProof/>
          <w:color w:val="000000"/>
          <w:lang w:val="en-GB"/>
        </w:rPr>
        <w:t>Bidder</w:t>
      </w:r>
      <w:r w:rsidRPr="009F1398">
        <w:rPr>
          <w:rFonts w:cs="Arial"/>
          <w:noProof/>
          <w:color w:val="000000"/>
          <w:lang w:val="en-GB"/>
        </w:rPr>
        <w:t>'s official representative or authorized person. Each article in the Contract is written first in Slovenian and then in English language.</w:t>
      </w:r>
      <w:r w:rsidR="000B230D" w:rsidRPr="009F1398">
        <w:rPr>
          <w:rFonts w:cs="Arial"/>
          <w:noProof/>
          <w:color w:val="000000"/>
          <w:lang w:val="en-GB"/>
        </w:rPr>
        <w:t xml:space="preserve"> </w:t>
      </w:r>
      <w:r w:rsidRPr="009F1398">
        <w:rPr>
          <w:rFonts w:cs="Arial"/>
          <w:noProof/>
          <w:color w:val="000000"/>
          <w:spacing w:val="22"/>
          <w:lang w:val="en-GB"/>
        </w:rPr>
        <w:t>In case of any doubt or misunderstanding, the Slovenian version should therefore be considered final.</w:t>
      </w:r>
    </w:p>
    <w:p w14:paraId="55B579BA" w14:textId="77777777" w:rsidR="00BF79E9" w:rsidRPr="009F1398" w:rsidRDefault="00BF79E9" w:rsidP="00B171A4">
      <w:pPr>
        <w:rPr>
          <w:rFonts w:cs="Arial"/>
          <w:noProof/>
          <w:color w:val="000000"/>
          <w:spacing w:val="22"/>
          <w:lang w:val="en-GB"/>
        </w:rPr>
      </w:pPr>
    </w:p>
    <w:p w14:paraId="2E0BB53B" w14:textId="77777777" w:rsidR="009B2812" w:rsidRPr="009F1398" w:rsidRDefault="00431A5A" w:rsidP="0021108E">
      <w:pPr>
        <w:pStyle w:val="Heading3"/>
        <w:rPr>
          <w:noProof/>
        </w:rPr>
      </w:pPr>
      <w:bookmarkStart w:id="51" w:name="_Toc380653156"/>
      <w:bookmarkStart w:id="52" w:name="_Toc126829254"/>
      <w:r w:rsidRPr="009F1398">
        <w:rPr>
          <w:noProof/>
        </w:rPr>
        <w:t xml:space="preserve">Statement on the forwarding of data in the disclosure of the </w:t>
      </w:r>
      <w:r w:rsidR="00831BA6" w:rsidRPr="009F1398">
        <w:rPr>
          <w:noProof/>
        </w:rPr>
        <w:t>Bidder</w:t>
      </w:r>
      <w:r w:rsidRPr="009F1398">
        <w:rPr>
          <w:noProof/>
        </w:rPr>
        <w:t>'s ownership</w:t>
      </w:r>
      <w:bookmarkEnd w:id="51"/>
      <w:bookmarkEnd w:id="52"/>
    </w:p>
    <w:p w14:paraId="1234580D" w14:textId="77777777" w:rsidR="00F0138D" w:rsidRPr="009F1398" w:rsidRDefault="00F0138D" w:rsidP="003200DA">
      <w:pPr>
        <w:rPr>
          <w:rFonts w:cs="Arial"/>
          <w:noProof/>
          <w:szCs w:val="20"/>
          <w:lang w:val="en-GB"/>
        </w:rPr>
      </w:pPr>
    </w:p>
    <w:p w14:paraId="57389F7A" w14:textId="77777777" w:rsidR="000575D5" w:rsidRPr="009F1398" w:rsidRDefault="000575D5" w:rsidP="000575D5">
      <w:pPr>
        <w:rPr>
          <w:rFonts w:cs="Arial"/>
          <w:noProof/>
          <w:szCs w:val="20"/>
          <w:lang w:val="en-GB"/>
        </w:rPr>
      </w:pPr>
      <w:r w:rsidRPr="009F1398">
        <w:rPr>
          <w:rFonts w:cs="Arial"/>
          <w:noProof/>
          <w:szCs w:val="20"/>
          <w:lang w:val="en-GB"/>
        </w:rPr>
        <w:t xml:space="preserve">The Bidder must submit the relevant statement indicating that they would submit to the Contracting Authority, within eight days of being asked to do so, the </w:t>
      </w:r>
      <w:r w:rsidRPr="009F1398">
        <w:rPr>
          <w:rFonts w:cs="Arial"/>
          <w:i/>
          <w:noProof/>
          <w:szCs w:val="20"/>
          <w:lang w:val="en-GB"/>
        </w:rPr>
        <w:t>Statement on the participation of natural and legal persons in the Bidder's ownership</w:t>
      </w:r>
      <w:r w:rsidRPr="009F1398">
        <w:rPr>
          <w:rFonts w:cs="Arial"/>
          <w:noProof/>
          <w:szCs w:val="20"/>
          <w:lang w:val="en-GB"/>
        </w:rPr>
        <w:t xml:space="preserve"> which is part of the procurement documents.</w:t>
      </w:r>
    </w:p>
    <w:p w14:paraId="324AE05D" w14:textId="77777777" w:rsidR="000575D5" w:rsidRPr="009F1398" w:rsidRDefault="000575D5" w:rsidP="000575D5">
      <w:pPr>
        <w:rPr>
          <w:rFonts w:cs="Arial"/>
          <w:noProof/>
          <w:szCs w:val="20"/>
          <w:lang w:val="en-GB"/>
        </w:rPr>
      </w:pPr>
    </w:p>
    <w:p w14:paraId="7D8E2FD7" w14:textId="77777777" w:rsidR="000575D5" w:rsidRPr="009F1398" w:rsidRDefault="000575D5" w:rsidP="000575D5">
      <w:pPr>
        <w:rPr>
          <w:rFonts w:cs="Arial"/>
          <w:noProof/>
          <w:szCs w:val="20"/>
          <w:lang w:val="en-GB"/>
        </w:rPr>
      </w:pPr>
      <w:r w:rsidRPr="009F1398">
        <w:rPr>
          <w:rFonts w:cs="Arial"/>
          <w:noProof/>
          <w:szCs w:val="20"/>
          <w:lang w:val="en-GB"/>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9F1398">
        <w:rPr>
          <w:rFonts w:cs="Arial"/>
          <w:i/>
          <w:noProof/>
          <w:szCs w:val="20"/>
          <w:lang w:val="en-GB"/>
        </w:rPr>
        <w:t>Statement on the participation of natural and legal persons in the Bidder's ownership</w:t>
      </w:r>
      <w:r w:rsidRPr="009F1398">
        <w:rPr>
          <w:rFonts w:cs="Arial"/>
          <w:noProof/>
          <w:szCs w:val="20"/>
          <w:lang w:val="en-GB"/>
        </w:rPr>
        <w:t>.</w:t>
      </w:r>
    </w:p>
    <w:p w14:paraId="52CE4610" w14:textId="77777777" w:rsidR="000575D5" w:rsidRPr="009F1398" w:rsidRDefault="000575D5" w:rsidP="000575D5">
      <w:pPr>
        <w:rPr>
          <w:rFonts w:cs="Arial"/>
          <w:noProof/>
          <w:szCs w:val="20"/>
          <w:lang w:val="en-GB"/>
        </w:rPr>
      </w:pPr>
    </w:p>
    <w:p w14:paraId="4E62B080" w14:textId="77777777" w:rsidR="000575D5" w:rsidRPr="009F1398" w:rsidRDefault="000575D5" w:rsidP="000575D5">
      <w:pPr>
        <w:rPr>
          <w:rFonts w:cs="Arial"/>
          <w:noProof/>
          <w:szCs w:val="20"/>
          <w:lang w:val="en-GB"/>
        </w:rPr>
      </w:pPr>
      <w:r w:rsidRPr="009F1398">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3B19EC6D" w14:textId="77777777" w:rsidR="000575D5" w:rsidRPr="009F1398" w:rsidRDefault="000575D5" w:rsidP="000575D5">
      <w:pPr>
        <w:rPr>
          <w:rFonts w:cs="Arial"/>
          <w:i/>
          <w:noProof/>
          <w:szCs w:val="20"/>
          <w:u w:val="single"/>
          <w:lang w:val="en-GB"/>
        </w:rPr>
      </w:pPr>
    </w:p>
    <w:p w14:paraId="6C8FE7D6" w14:textId="77777777" w:rsidR="000575D5" w:rsidRPr="009F1398" w:rsidRDefault="000575D5" w:rsidP="000575D5">
      <w:pPr>
        <w:rPr>
          <w:rFonts w:cs="Arial"/>
          <w:i/>
          <w:noProof/>
          <w:szCs w:val="20"/>
          <w:u w:val="single"/>
          <w:lang w:val="en-GB"/>
        </w:rPr>
      </w:pPr>
      <w:r w:rsidRPr="009F1398">
        <w:rPr>
          <w:rFonts w:cs="Arial"/>
          <w:i/>
          <w:noProof/>
          <w:szCs w:val="20"/>
          <w:u w:val="single"/>
          <w:lang w:val="en-GB"/>
        </w:rPr>
        <w:t xml:space="preserve">Explanation: </w:t>
      </w:r>
    </w:p>
    <w:p w14:paraId="67BDFF91" w14:textId="77777777" w:rsidR="000575D5" w:rsidRPr="009F1398" w:rsidRDefault="000575D5" w:rsidP="000575D5">
      <w:pPr>
        <w:rPr>
          <w:rFonts w:cs="Arial"/>
          <w:i/>
          <w:iCs/>
          <w:noProof/>
          <w:szCs w:val="20"/>
          <w:lang w:val="en-GB"/>
        </w:rPr>
      </w:pPr>
      <w:r w:rsidRPr="009F1398">
        <w:rPr>
          <w:rFonts w:cs="Arial"/>
          <w:i/>
          <w:iCs/>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with amendments and supplements),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If the Bidder submits a false statement or provides false information on the facts stated, the contract shall be rendered null and void.</w:t>
      </w:r>
    </w:p>
    <w:p w14:paraId="1C1F9ECB" w14:textId="77777777" w:rsidR="00C54D55" w:rsidRPr="009F1398" w:rsidRDefault="00C54D55" w:rsidP="0003213F">
      <w:pPr>
        <w:rPr>
          <w:rFonts w:cs="Arial"/>
          <w:noProof/>
          <w:lang w:val="en-GB"/>
        </w:rPr>
      </w:pPr>
    </w:p>
    <w:p w14:paraId="041B9A5B" w14:textId="77777777" w:rsidR="000A7E16" w:rsidRPr="009F1398" w:rsidRDefault="00C5596F" w:rsidP="0021108E">
      <w:pPr>
        <w:pStyle w:val="Heading3"/>
        <w:rPr>
          <w:noProof/>
        </w:rPr>
      </w:pPr>
      <w:bookmarkStart w:id="53" w:name="_Toc126829255"/>
      <w:r w:rsidRPr="009F1398">
        <w:rPr>
          <w:noProof/>
        </w:rPr>
        <w:t>Technical documentation</w:t>
      </w:r>
      <w:bookmarkEnd w:id="53"/>
    </w:p>
    <w:p w14:paraId="31FD48E9" w14:textId="77777777" w:rsidR="00F0138D" w:rsidRPr="009F1398" w:rsidRDefault="00F0138D" w:rsidP="00C5596F">
      <w:pPr>
        <w:rPr>
          <w:rFonts w:cs="Arial"/>
          <w:noProof/>
          <w:color w:val="000000"/>
          <w:lang w:val="en-GB"/>
        </w:rPr>
      </w:pPr>
      <w:bookmarkStart w:id="54" w:name="_Toc279145511"/>
      <w:bookmarkStart w:id="55" w:name="_Toc14582437"/>
      <w:bookmarkStart w:id="56" w:name="_Toc14847660"/>
    </w:p>
    <w:p w14:paraId="5CE2E0CB" w14:textId="28935D80" w:rsidR="00C5596F" w:rsidRPr="009F1398" w:rsidRDefault="00C5596F" w:rsidP="00C5596F">
      <w:pPr>
        <w:rPr>
          <w:rFonts w:cs="Arial"/>
          <w:noProof/>
          <w:color w:val="000000"/>
          <w:lang w:val="en-GB"/>
        </w:rPr>
      </w:pPr>
      <w:r w:rsidRPr="009F1398">
        <w:rPr>
          <w:rFonts w:cs="Arial"/>
          <w:noProof/>
          <w:color w:val="000000"/>
          <w:lang w:val="en-GB"/>
        </w:rPr>
        <w:t>The Bidder must enclose all relevant documentation, wherein it must be</w:t>
      </w:r>
      <w:r w:rsidRPr="009F1398">
        <w:rPr>
          <w:rFonts w:cs="Arial"/>
          <w:noProof/>
          <w:lang w:val="en-GB"/>
        </w:rPr>
        <w:t xml:space="preserve"> </w:t>
      </w:r>
      <w:r w:rsidRPr="009F1398">
        <w:rPr>
          <w:rFonts w:cs="Arial"/>
          <w:noProof/>
          <w:color w:val="000000"/>
          <w:lang w:val="en-GB"/>
        </w:rPr>
        <w:t xml:space="preserve">unambiguously evident that the bidden </w:t>
      </w:r>
      <w:r w:rsidR="008A6DF9" w:rsidRPr="009F1398">
        <w:rPr>
          <w:rFonts w:cs="Arial"/>
          <w:noProof/>
          <w:color w:val="000000"/>
          <w:lang w:val="en-GB"/>
        </w:rPr>
        <w:t>service</w:t>
      </w:r>
      <w:r w:rsidRPr="009F1398">
        <w:rPr>
          <w:rFonts w:cs="Arial"/>
          <w:noProof/>
          <w:color w:val="000000"/>
          <w:lang w:val="en-GB"/>
        </w:rPr>
        <w:t xml:space="preserve"> fulfils all the</w:t>
      </w:r>
      <w:r w:rsidRPr="009F1398">
        <w:rPr>
          <w:rFonts w:cs="Arial"/>
          <w:noProof/>
          <w:lang w:val="en-GB"/>
        </w:rPr>
        <w:t xml:space="preserve"> technical requirements and conditions, </w:t>
      </w:r>
      <w:r w:rsidRPr="009F1398">
        <w:rPr>
          <w:rFonts w:cs="Arial"/>
          <w:noProof/>
          <w:color w:val="000000"/>
          <w:lang w:val="en-GB"/>
        </w:rPr>
        <w:t xml:space="preserve">specified in </w:t>
      </w:r>
      <w:r w:rsidR="0031671C" w:rsidRPr="009F1398">
        <w:rPr>
          <w:rFonts w:cs="Arial"/>
          <w:noProof/>
          <w:color w:val="000000"/>
          <w:lang w:val="en-GB"/>
        </w:rPr>
        <w:t>item 3.2</w:t>
      </w:r>
      <w:r w:rsidRPr="009F1398">
        <w:rPr>
          <w:rFonts w:cs="Arial"/>
          <w:noProof/>
          <w:color w:val="000000"/>
          <w:lang w:val="en-GB"/>
        </w:rPr>
        <w:t xml:space="preserve"> of </w:t>
      </w:r>
      <w:r w:rsidR="00E22A04" w:rsidRPr="009F1398">
        <w:rPr>
          <w:rFonts w:cs="Arial"/>
          <w:noProof/>
          <w:color w:val="000000"/>
          <w:lang w:val="en-GB"/>
        </w:rPr>
        <w:t>the procurement documents.</w:t>
      </w:r>
    </w:p>
    <w:p w14:paraId="3876C653" w14:textId="77777777" w:rsidR="000575D5" w:rsidRPr="009F1398" w:rsidRDefault="000575D5" w:rsidP="00C5596F">
      <w:pPr>
        <w:rPr>
          <w:rFonts w:cs="Arial"/>
          <w:noProof/>
          <w:color w:val="000000"/>
          <w:lang w:val="en-GB"/>
        </w:rPr>
      </w:pPr>
    </w:p>
    <w:p w14:paraId="76333F49" w14:textId="1F34089A" w:rsidR="00B50A57" w:rsidRPr="009F1398" w:rsidRDefault="00B50A57" w:rsidP="00B50A57">
      <w:pPr>
        <w:rPr>
          <w:rStyle w:val="longtext"/>
          <w:noProof/>
          <w:lang w:val="en-GB"/>
        </w:rPr>
      </w:pPr>
      <w:r w:rsidRPr="009F1398">
        <w:rPr>
          <w:rStyle w:val="longtext"/>
          <w:noProof/>
          <w:lang w:val="en-GB"/>
        </w:rPr>
        <w:lastRenderedPageBreak/>
        <w:t xml:space="preserve">The Bidder must state also all the necessary contact information for the realization of maintenance and updating of Avid (Orad) hardware and software and the required support service </w:t>
      </w:r>
      <w:r w:rsidR="00F0138D" w:rsidRPr="009F1398">
        <w:rPr>
          <w:rStyle w:val="longtext"/>
          <w:noProof/>
          <w:lang w:val="en-GB"/>
        </w:rPr>
        <w:t>(service</w:t>
      </w:r>
      <w:r w:rsidRPr="009F1398">
        <w:rPr>
          <w:rStyle w:val="longtext"/>
          <w:noProof/>
          <w:lang w:val="en-GB"/>
        </w:rPr>
        <w:t xml:space="preserve"> contact, person responsible, address, email address, GSM, phone, etc.).</w:t>
      </w:r>
    </w:p>
    <w:p w14:paraId="2A3ABD0F" w14:textId="77777777" w:rsidR="0021108E" w:rsidRPr="009F1398" w:rsidRDefault="0021108E" w:rsidP="00B50A57">
      <w:pPr>
        <w:rPr>
          <w:noProof/>
          <w:szCs w:val="20"/>
          <w:lang w:val="en-GB"/>
        </w:rPr>
      </w:pPr>
    </w:p>
    <w:p w14:paraId="141CCD04" w14:textId="77777777" w:rsidR="000575D5" w:rsidRPr="009F1398" w:rsidRDefault="000575D5" w:rsidP="0021108E">
      <w:pPr>
        <w:pStyle w:val="Heading3"/>
        <w:rPr>
          <w:noProof/>
        </w:rPr>
      </w:pPr>
      <w:bookmarkStart w:id="57" w:name="_Toc121307031"/>
      <w:bookmarkStart w:id="58" w:name="_Toc126829256"/>
      <w:r w:rsidRPr="009F1398">
        <w:rPr>
          <w:noProof/>
        </w:rPr>
        <w:t>ESPD Form</w:t>
      </w:r>
      <w:bookmarkEnd w:id="57"/>
      <w:bookmarkEnd w:id="58"/>
    </w:p>
    <w:p w14:paraId="6A11957F" w14:textId="77777777" w:rsidR="000575D5" w:rsidRPr="009F1398" w:rsidRDefault="000575D5" w:rsidP="000575D5">
      <w:pPr>
        <w:rPr>
          <w:rFonts w:cs="Arial"/>
          <w:noProof/>
          <w:lang w:val="en-GB" w:bidi="en-GB"/>
        </w:rPr>
      </w:pPr>
    </w:p>
    <w:p w14:paraId="2FF1DD3C" w14:textId="667D256C" w:rsidR="000575D5" w:rsidRPr="009F1398" w:rsidRDefault="000575D5" w:rsidP="000575D5">
      <w:pPr>
        <w:rPr>
          <w:rFonts w:cs="Arial"/>
          <w:noProof/>
          <w:lang w:val="en-GB" w:bidi="en-GB"/>
        </w:rPr>
      </w:pPr>
      <w:r w:rsidRPr="009F1398">
        <w:rPr>
          <w:rFonts w:cs="Arial"/>
          <w:noProof/>
          <w:lang w:val="en-GB" w:bidi="en-GB"/>
        </w:rPr>
        <w:t>The ESPD is the formal statement of the Bidder (Economic Operator) that the relevant ground for exclusion does not apply and that the relevant conditions for participation are fulfilled. The ESPD shall also include a formal declaration that the Economic Operator will be able, on request and without delay, to provide evidence demonstrating the absence of ground for exclusion or eligibility.</w:t>
      </w:r>
    </w:p>
    <w:p w14:paraId="6CC104E9" w14:textId="77777777" w:rsidR="000575D5" w:rsidRPr="009F1398" w:rsidRDefault="000575D5" w:rsidP="000575D5">
      <w:pPr>
        <w:rPr>
          <w:rFonts w:cs="Arial"/>
          <w:noProof/>
          <w:lang w:val="en-GB" w:bidi="en-GB"/>
        </w:rPr>
      </w:pPr>
    </w:p>
    <w:p w14:paraId="43E64EBD" w14:textId="77777777" w:rsidR="000575D5" w:rsidRPr="009F1398" w:rsidRDefault="000575D5" w:rsidP="000575D5">
      <w:pPr>
        <w:rPr>
          <w:rFonts w:cs="Arial"/>
          <w:noProof/>
          <w:szCs w:val="20"/>
          <w:lang w:val="en-GB"/>
        </w:rPr>
      </w:pPr>
      <w:r w:rsidRPr="009F1398">
        <w:rPr>
          <w:noProof/>
          <w:lang w:val="en-GB"/>
        </w:rPr>
        <w:t>The statements in the ESPD and/or documents presented by the Economic operator must be valid.</w:t>
      </w:r>
    </w:p>
    <w:p w14:paraId="7567784E" w14:textId="77777777" w:rsidR="000575D5" w:rsidRPr="009F1398" w:rsidRDefault="000575D5" w:rsidP="000575D5">
      <w:pPr>
        <w:rPr>
          <w:rFonts w:cs="Arial"/>
          <w:noProof/>
          <w:lang w:val="en-GB" w:bidi="en-GB"/>
        </w:rPr>
      </w:pPr>
    </w:p>
    <w:p w14:paraId="1D7F4BC3" w14:textId="77777777" w:rsidR="000575D5" w:rsidRPr="009F1398" w:rsidRDefault="000575D5" w:rsidP="000575D5">
      <w:pPr>
        <w:rPr>
          <w:noProof/>
          <w:lang w:val="en-GB"/>
        </w:rPr>
      </w:pPr>
      <w:r w:rsidRPr="009F1398">
        <w:rPr>
          <w:noProof/>
          <w:lang w:val="en-GB"/>
        </w:rPr>
        <w:t xml:space="preserve">The Economic Operator imports the Contracting Authority’s ESPD form (XML file) </w:t>
      </w:r>
      <w:r w:rsidRPr="009F1398">
        <w:rPr>
          <w:bCs/>
          <w:noProof/>
          <w:lang w:val="en-GB" w:bidi="en-GB"/>
        </w:rPr>
        <w:t>from</w:t>
      </w:r>
      <w:r w:rsidRPr="009F1398">
        <w:rPr>
          <w:bCs/>
          <w:noProof/>
          <w:szCs w:val="20"/>
          <w:lang w:val="en-GB" w:bidi="en-GB"/>
        </w:rPr>
        <w:t xml:space="preserve"> the web</w:t>
      </w:r>
      <w:r w:rsidRPr="009F1398">
        <w:rPr>
          <w:noProof/>
          <w:szCs w:val="20"/>
          <w:lang w:val="en-GB" w:bidi="en-GB"/>
        </w:rPr>
        <w:t xml:space="preserve"> site:</w:t>
      </w:r>
    </w:p>
    <w:p w14:paraId="378A4265" w14:textId="77777777" w:rsidR="000575D5" w:rsidRPr="009F1398" w:rsidRDefault="00E1305E" w:rsidP="000575D5">
      <w:pPr>
        <w:rPr>
          <w:noProof/>
          <w:u w:val="single"/>
          <w:lang w:val="en-GB"/>
        </w:rPr>
      </w:pPr>
      <w:hyperlink r:id="rId16" w:history="1">
        <w:r w:rsidR="000575D5" w:rsidRPr="009F1398">
          <w:rPr>
            <w:rStyle w:val="Hyperlink"/>
            <w:noProof/>
            <w:lang w:val="en-GB"/>
          </w:rPr>
          <w:t>https://espd.eop.bg/espd-web/filter</w:t>
        </w:r>
      </w:hyperlink>
      <w:r w:rsidR="000575D5" w:rsidRPr="009F1398">
        <w:rPr>
          <w:noProof/>
          <w:u w:val="single"/>
          <w:lang w:val="en-GB"/>
        </w:rPr>
        <w:t xml:space="preserve"> </w:t>
      </w:r>
      <w:r w:rsidR="000575D5" w:rsidRPr="009F1398">
        <w:rPr>
          <w:rFonts w:ascii="Helvetica" w:hAnsi="Helvetica" w:cs="Helvetica"/>
          <w:noProof/>
          <w:color w:val="333333"/>
          <w:szCs w:val="20"/>
          <w:u w:val="single"/>
          <w:lang w:val="en-GB"/>
        </w:rPr>
        <w:t>- English version</w:t>
      </w:r>
      <w:r w:rsidR="000575D5" w:rsidRPr="009F1398">
        <w:rPr>
          <w:noProof/>
          <w:u w:val="single"/>
          <w:lang w:val="en-GB"/>
        </w:rPr>
        <w:t xml:space="preserve"> - and enters all required data directly into this form.</w:t>
      </w:r>
    </w:p>
    <w:p w14:paraId="4E21EC44" w14:textId="77777777" w:rsidR="000575D5" w:rsidRPr="009F1398" w:rsidRDefault="000575D5" w:rsidP="000575D5">
      <w:pPr>
        <w:rPr>
          <w:noProof/>
          <w:lang w:val="en-GB"/>
        </w:rPr>
      </w:pPr>
    </w:p>
    <w:p w14:paraId="0671C2CD" w14:textId="77777777" w:rsidR="000575D5" w:rsidRPr="009F1398" w:rsidRDefault="000575D5" w:rsidP="000575D5">
      <w:pPr>
        <w:rPr>
          <w:noProof/>
          <w:lang w:val="en-GB"/>
        </w:rPr>
      </w:pPr>
      <w:r w:rsidRPr="009F1398">
        <w:rPr>
          <w:noProof/>
          <w:lang w:val="en-GB"/>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554ADAA2" w14:textId="77777777" w:rsidR="000575D5" w:rsidRPr="009F1398" w:rsidRDefault="000575D5" w:rsidP="000575D5">
      <w:pPr>
        <w:rPr>
          <w:noProof/>
          <w:lang w:val="en-GB"/>
        </w:rPr>
      </w:pPr>
    </w:p>
    <w:p w14:paraId="33B2607A" w14:textId="77777777" w:rsidR="000575D5" w:rsidRPr="009F1398" w:rsidRDefault="000575D5" w:rsidP="000575D5">
      <w:pPr>
        <w:rPr>
          <w:noProof/>
          <w:lang w:val="en-GB"/>
        </w:rPr>
      </w:pPr>
      <w:bookmarkStart w:id="59" w:name="_Toc466382905"/>
      <w:bookmarkStart w:id="60" w:name="_Toc466382906"/>
      <w:bookmarkEnd w:id="59"/>
      <w:bookmarkEnd w:id="60"/>
      <w:r w:rsidRPr="009F1398">
        <w:rPr>
          <w:b/>
          <w:bCs/>
          <w:noProof/>
          <w:lang w:val="en-GB"/>
        </w:rPr>
        <w:t>A Bidder submitting a bid in the e-JN system uploads their own ESPD into the section »Documents«, part »ESPD – Bidder«, and any ESPD of other participants in the section »Participants«, part »ESPD – Other participants«.</w:t>
      </w:r>
      <w:r w:rsidRPr="009F1398">
        <w:rPr>
          <w:noProof/>
          <w:lang w:val="en-GB"/>
        </w:rPr>
        <w:t xml:space="preserve"> A Bidder submitting a bid in the e-JN system uploads an electronically signed ESPD as an .xml file or an unsigned ESPD as .xml file, </w:t>
      </w:r>
      <w:bookmarkStart w:id="61" w:name="_Hlk531606225"/>
      <w:r w:rsidRPr="009F1398">
        <w:rPr>
          <w:noProof/>
          <w:lang w:val="en-GB"/>
        </w:rPr>
        <w:t>where pursuant to the General terms and conditions of use of the e-JN system, in the latter case the document is considered a submitted legally binding document with the same validity as a signed document</w:t>
      </w:r>
      <w:bookmarkEnd w:id="61"/>
      <w:r w:rsidRPr="009F1398">
        <w:rPr>
          <w:noProof/>
          <w:lang w:val="en-GB"/>
        </w:rPr>
        <w:t xml:space="preserve">. </w:t>
      </w:r>
    </w:p>
    <w:p w14:paraId="24D47C9E" w14:textId="77777777" w:rsidR="00F5791C" w:rsidRPr="009F1398" w:rsidRDefault="00F5791C" w:rsidP="000575D5">
      <w:pPr>
        <w:rPr>
          <w:noProof/>
          <w:lang w:val="en-GB"/>
        </w:rPr>
      </w:pPr>
    </w:p>
    <w:p w14:paraId="5D2C0A2D" w14:textId="7EFF57B3" w:rsidR="000575D5" w:rsidRPr="009F1398" w:rsidRDefault="000575D5" w:rsidP="000575D5">
      <w:pPr>
        <w:rPr>
          <w:noProof/>
          <w:lang w:val="en-GB"/>
        </w:rPr>
      </w:pPr>
      <w:r w:rsidRPr="009F1398">
        <w:rPr>
          <w:noProof/>
          <w:lang w:val="en-GB"/>
        </w:rPr>
        <w:t>For other participants the Bidder shall enclose the signed ESPD in .pdf file in the section »Participants«, part "ESPD - Other Participants« or electronically signed ESPD as an .xml file.</w:t>
      </w:r>
    </w:p>
    <w:p w14:paraId="1851C08C" w14:textId="1354783B" w:rsidR="000575D5" w:rsidRPr="009F1398" w:rsidRDefault="000575D5">
      <w:pPr>
        <w:jc w:val="left"/>
        <w:rPr>
          <w:noProof/>
          <w:lang w:val="en-GB"/>
        </w:rPr>
      </w:pPr>
    </w:p>
    <w:p w14:paraId="30AB1707" w14:textId="77777777" w:rsidR="0021108E" w:rsidRPr="009F1398" w:rsidRDefault="0021108E">
      <w:pPr>
        <w:jc w:val="left"/>
        <w:rPr>
          <w:rFonts w:eastAsia="Times New Roman" w:cs="Arial"/>
          <w:b/>
          <w:bCs/>
          <w:noProof/>
          <w:szCs w:val="20"/>
          <w:lang w:val="en-GB" w:eastAsia="zh-CN"/>
        </w:rPr>
      </w:pPr>
      <w:bookmarkStart w:id="62" w:name="_Toc491175659"/>
      <w:bookmarkStart w:id="63" w:name="_Toc106276552"/>
      <w:bookmarkStart w:id="64" w:name="_Toc121307032"/>
      <w:r w:rsidRPr="009F1398">
        <w:rPr>
          <w:noProof/>
          <w:lang w:val="en-GB"/>
        </w:rPr>
        <w:br w:type="page"/>
      </w:r>
    </w:p>
    <w:p w14:paraId="3B65E6B3" w14:textId="00A40D9E" w:rsidR="002F4BAD" w:rsidRPr="009F1398" w:rsidRDefault="002F4BAD" w:rsidP="002F4BAD">
      <w:pPr>
        <w:pStyle w:val="Heading2"/>
        <w:spacing w:before="240" w:after="120"/>
        <w:rPr>
          <w:noProof/>
        </w:rPr>
      </w:pPr>
      <w:bookmarkStart w:id="65" w:name="_Toc126829257"/>
      <w:r w:rsidRPr="009F1398">
        <w:rPr>
          <w:noProof/>
        </w:rPr>
        <w:lastRenderedPageBreak/>
        <w:t>VERIFICATION OF CAPABILITY AND CONDITIONS FOR PARTICIPATION</w:t>
      </w:r>
      <w:bookmarkEnd w:id="62"/>
      <w:bookmarkEnd w:id="63"/>
      <w:bookmarkEnd w:id="64"/>
      <w:bookmarkEnd w:id="65"/>
    </w:p>
    <w:p w14:paraId="4F502AD5" w14:textId="77777777" w:rsidR="002F4BAD" w:rsidRPr="009F1398" w:rsidRDefault="002F4BAD" w:rsidP="002F4BAD">
      <w:pPr>
        <w:rPr>
          <w:rFonts w:cs="Arial"/>
          <w:noProof/>
          <w:lang w:val="en-GB" w:bidi="en-GB"/>
        </w:rPr>
      </w:pPr>
    </w:p>
    <w:p w14:paraId="518803FF" w14:textId="77777777" w:rsidR="002F4BAD" w:rsidRPr="009F1398" w:rsidRDefault="002F4BAD" w:rsidP="002F4BAD">
      <w:pPr>
        <w:rPr>
          <w:rFonts w:cs="Arial"/>
          <w:noProof/>
          <w:lang w:val="en-GB" w:bidi="en-GB"/>
        </w:rPr>
      </w:pPr>
      <w:r w:rsidRPr="009F1398">
        <w:rPr>
          <w:rFonts w:cs="Arial"/>
          <w:noProof/>
          <w:lang w:val="en-GB" w:bidi="en-GB"/>
        </w:rPr>
        <w:t xml:space="preserve">The Bidders confirm the fulfilment of conditions by submitting the fulfilled and signed ESPD Form. </w:t>
      </w:r>
    </w:p>
    <w:p w14:paraId="6A0E2693" w14:textId="77777777" w:rsidR="002F4BAD" w:rsidRPr="009F1398" w:rsidRDefault="002F4BAD" w:rsidP="002F4BAD">
      <w:pPr>
        <w:rPr>
          <w:rFonts w:cs="Arial"/>
          <w:noProof/>
          <w:lang w:val="en-GB" w:bidi="en-GB"/>
        </w:rPr>
      </w:pPr>
    </w:p>
    <w:p w14:paraId="38CFA6FA" w14:textId="74E60035" w:rsidR="002F4BAD" w:rsidRPr="009F1398" w:rsidRDefault="002F4BAD" w:rsidP="002F4BAD">
      <w:pPr>
        <w:rPr>
          <w:rFonts w:cs="Arial"/>
          <w:noProof/>
          <w:lang w:val="en-GB"/>
        </w:rPr>
      </w:pPr>
      <w:r w:rsidRPr="009F1398">
        <w:rPr>
          <w:rFonts w:cs="Arial"/>
          <w:noProof/>
          <w:lang w:val="en-GB"/>
        </w:rPr>
        <w:t xml:space="preserve">Pursuant to stipulations of paragraph 4 of Article 89 of the ZJN-3 the timely received bids shall be in the first place sorted according to the contract award criteria. The bid with the best result will be then examined as far as </w:t>
      </w:r>
      <w:r w:rsidRPr="009F1398">
        <w:rPr>
          <w:rFonts w:cs="Arial"/>
          <w:noProof/>
          <w:color w:val="222222"/>
          <w:lang w:val="en-GB"/>
        </w:rPr>
        <w:t xml:space="preserve">the fulfilment of the Contracting Authority’s requirements relating to the subject of the tender are concerned (technical requirements). Should the bid meet these requirements, the Contracting Authority will then </w:t>
      </w:r>
      <w:r w:rsidRPr="009F1398">
        <w:rPr>
          <w:rFonts w:cs="Arial"/>
          <w:noProof/>
          <w:lang w:val="en-GB" w:bidi="en-GB"/>
        </w:rPr>
        <w:t xml:space="preserve">verify whether there are grounds for exclusion of the Bidder and whether </w:t>
      </w:r>
      <w:r w:rsidRPr="009F1398">
        <w:rPr>
          <w:rFonts w:cs="Arial"/>
          <w:noProof/>
          <w:color w:val="222222"/>
          <w:lang w:val="en-GB"/>
        </w:rPr>
        <w:t xml:space="preserve">the conditions for its participations are fulfilled. For this purpose, the Contracting Authority shall require from the Bidder </w:t>
      </w:r>
      <w:r w:rsidRPr="009F1398">
        <w:rPr>
          <w:rStyle w:val="shorttext"/>
          <w:rFonts w:cs="Arial"/>
          <w:noProof/>
          <w:color w:val="222222"/>
          <w:lang w:val="en-GB"/>
        </w:rPr>
        <w:t>appropriate evidence,</w:t>
      </w:r>
      <w:r w:rsidRPr="009F1398">
        <w:rPr>
          <w:rFonts w:cs="Arial"/>
          <w:noProof/>
          <w:color w:val="222222"/>
          <w:lang w:val="en-GB"/>
        </w:rPr>
        <w:t xml:space="preserve"> according to the </w:t>
      </w:r>
      <w:r w:rsidRPr="009F1398">
        <w:rPr>
          <w:rFonts w:cs="Arial"/>
          <w:noProof/>
          <w:lang w:val="en-GB"/>
        </w:rPr>
        <w:t>stipulations of Articles 77 and 78 of the ZJN-3.</w:t>
      </w:r>
    </w:p>
    <w:p w14:paraId="11458E8E" w14:textId="77777777" w:rsidR="002F4BAD" w:rsidRPr="009F1398" w:rsidRDefault="002F4BAD" w:rsidP="002F4BAD">
      <w:pPr>
        <w:rPr>
          <w:rFonts w:cs="Arial"/>
          <w:noProof/>
          <w:lang w:val="en-GB" w:bidi="en-GB"/>
        </w:rPr>
      </w:pPr>
    </w:p>
    <w:p w14:paraId="347A86DF" w14:textId="77777777" w:rsidR="002F4BAD" w:rsidRPr="009F1398" w:rsidRDefault="002F4BAD" w:rsidP="0021108E">
      <w:pPr>
        <w:pStyle w:val="Heading3"/>
        <w:rPr>
          <w:noProof/>
        </w:rPr>
      </w:pPr>
      <w:bookmarkStart w:id="66" w:name="_Toc491175660"/>
      <w:bookmarkStart w:id="67" w:name="_Toc106276553"/>
      <w:bookmarkStart w:id="68" w:name="_Toc121307033"/>
      <w:bookmarkStart w:id="69" w:name="_Toc126829258"/>
      <w:r w:rsidRPr="009F1398">
        <w:rPr>
          <w:noProof/>
        </w:rPr>
        <w:t>Verification of exclusion grounds – Bidders with the registered office in the Republic of Slovenia</w:t>
      </w:r>
      <w:bookmarkEnd w:id="66"/>
      <w:bookmarkEnd w:id="67"/>
      <w:bookmarkEnd w:id="68"/>
      <w:bookmarkEnd w:id="69"/>
    </w:p>
    <w:p w14:paraId="5B94F612" w14:textId="77777777" w:rsidR="002F4BAD" w:rsidRPr="009F1398" w:rsidRDefault="002F4BAD" w:rsidP="002F4BAD">
      <w:pPr>
        <w:rPr>
          <w:noProof/>
          <w:lang w:val="en-GB"/>
        </w:rPr>
      </w:pPr>
    </w:p>
    <w:p w14:paraId="7CB1014E" w14:textId="77777777" w:rsidR="002F4BAD" w:rsidRPr="009F1398" w:rsidRDefault="002F4BAD" w:rsidP="002F4BAD">
      <w:pPr>
        <w:rPr>
          <w:rFonts w:cs="Arial"/>
          <w:noProof/>
          <w:lang w:val="en-GB" w:bidi="en-GB"/>
        </w:rPr>
      </w:pPr>
      <w:r w:rsidRPr="009F1398">
        <w:rPr>
          <w:rFonts w:cs="Arial"/>
          <w:noProof/>
          <w:lang w:val="en-GB" w:bidi="en-GB"/>
        </w:rPr>
        <w:t>In connection with the exclusion grounds the Contracting Authority shall verify mainly the following:</w:t>
      </w:r>
    </w:p>
    <w:p w14:paraId="2D8BF556" w14:textId="77777777" w:rsidR="002F4BAD" w:rsidRPr="009F1398" w:rsidRDefault="002F4BAD" w:rsidP="002F4BAD">
      <w:pPr>
        <w:rPr>
          <w:rFonts w:cs="Arial"/>
          <w:noProof/>
          <w:lang w:val="en-GB" w:bidi="en-GB"/>
        </w:rPr>
      </w:pPr>
    </w:p>
    <w:p w14:paraId="6D4FC293" w14:textId="77777777" w:rsidR="002F4BAD" w:rsidRPr="009F1398" w:rsidRDefault="002F4BAD" w:rsidP="002F4BAD">
      <w:pPr>
        <w:numPr>
          <w:ilvl w:val="0"/>
          <w:numId w:val="32"/>
        </w:numPr>
        <w:ind w:left="360"/>
        <w:contextualSpacing/>
        <w:rPr>
          <w:rFonts w:cs="Arial"/>
          <w:noProof/>
          <w:szCs w:val="20"/>
          <w:lang w:val="en-GB" w:bidi="en-GB"/>
        </w:rPr>
      </w:pPr>
      <w:r w:rsidRPr="009F1398">
        <w:rPr>
          <w:rFonts w:cs="Arial"/>
          <w:noProof/>
          <w:szCs w:val="20"/>
          <w:lang w:val="en-GB" w:bidi="en-GB"/>
        </w:rPr>
        <w:t>The Contracting Authority shall (in accordance with the 3</w:t>
      </w:r>
      <w:r w:rsidRPr="009F1398">
        <w:rPr>
          <w:rFonts w:cs="Arial"/>
          <w:noProof/>
          <w:szCs w:val="20"/>
          <w:vertAlign w:val="superscript"/>
          <w:lang w:val="en-GB" w:bidi="en-GB"/>
        </w:rPr>
        <w:t>rd</w:t>
      </w:r>
      <w:r w:rsidRPr="009F1398">
        <w:rPr>
          <w:rFonts w:cs="Arial"/>
          <w:noProof/>
          <w:szCs w:val="20"/>
          <w:lang w:val="en-GB"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27E8758B" w14:textId="77777777" w:rsidR="002F4BAD" w:rsidRPr="009F1398" w:rsidRDefault="002F4BAD" w:rsidP="002F4BAD">
      <w:pPr>
        <w:ind w:left="360"/>
        <w:contextualSpacing/>
        <w:rPr>
          <w:rFonts w:cs="Arial"/>
          <w:noProof/>
          <w:szCs w:val="20"/>
          <w:u w:val="single"/>
          <w:lang w:val="en-GB" w:bidi="en-GB"/>
        </w:rPr>
      </w:pPr>
      <w:r w:rsidRPr="009F1398">
        <w:rPr>
          <w:rFonts w:cs="Arial"/>
          <w:noProof/>
          <w:szCs w:val="20"/>
          <w:u w:val="single"/>
          <w:lang w:val="en-GB" w:bidi="en-GB"/>
        </w:rPr>
        <w:t>Certificates submitted in this way may not be older than 4 months from the deadline for submission of bids.</w:t>
      </w:r>
    </w:p>
    <w:p w14:paraId="1BF21DF4" w14:textId="77777777" w:rsidR="002F4BAD" w:rsidRPr="009F1398" w:rsidRDefault="002F4BAD" w:rsidP="002F4BAD">
      <w:pPr>
        <w:ind w:left="360"/>
        <w:contextualSpacing/>
        <w:rPr>
          <w:rFonts w:cs="Arial"/>
          <w:noProof/>
          <w:szCs w:val="20"/>
          <w:u w:val="single"/>
          <w:lang w:val="en-GB" w:bidi="en-GB"/>
        </w:rPr>
      </w:pPr>
    </w:p>
    <w:p w14:paraId="3273E5EB" w14:textId="77777777" w:rsidR="002F4BAD" w:rsidRPr="009F1398" w:rsidRDefault="002F4BAD" w:rsidP="002F4BAD">
      <w:pPr>
        <w:ind w:left="360"/>
        <w:contextualSpacing/>
        <w:rPr>
          <w:rFonts w:cs="Arial"/>
          <w:noProof/>
          <w:szCs w:val="20"/>
          <w:lang w:val="en-GB" w:bidi="en-GB"/>
        </w:rPr>
      </w:pPr>
      <w:r w:rsidRPr="009F1398">
        <w:rPr>
          <w:rFonts w:cs="Arial"/>
          <w:noProof/>
          <w:szCs w:val="20"/>
          <w:lang w:val="en-GB" w:bidi="en-GB"/>
        </w:rPr>
        <w:t>Instead of certificates the Bidder may submit authorizations for obtaining data from criminal records, on the basis of which these certificates shall be obtained by the Contracting Authority itself.</w:t>
      </w:r>
    </w:p>
    <w:p w14:paraId="23483EC4" w14:textId="77777777" w:rsidR="002F4BAD" w:rsidRPr="009F1398" w:rsidRDefault="002F4BAD" w:rsidP="002F4BAD">
      <w:pPr>
        <w:rPr>
          <w:rFonts w:eastAsia="Times New Roman" w:cs="Arial"/>
          <w:noProof/>
          <w:szCs w:val="24"/>
          <w:lang w:val="en-GB" w:eastAsia="en-GB" w:bidi="en-GB"/>
        </w:rPr>
      </w:pPr>
    </w:p>
    <w:p w14:paraId="259CA93D" w14:textId="77777777" w:rsidR="002F4BAD" w:rsidRPr="009F1398" w:rsidRDefault="002F4BAD" w:rsidP="002F4BAD">
      <w:pPr>
        <w:pStyle w:val="ListParagraph"/>
        <w:numPr>
          <w:ilvl w:val="0"/>
          <w:numId w:val="32"/>
        </w:numPr>
        <w:ind w:left="360"/>
        <w:rPr>
          <w:rFonts w:cs="Arial"/>
          <w:noProof/>
          <w:lang w:val="en-GB" w:bidi="en-GB"/>
        </w:rPr>
      </w:pPr>
      <w:r w:rsidRPr="009F1398">
        <w:rPr>
          <w:rFonts w:cs="Arial"/>
          <w:noProof/>
          <w:lang w:val="en-GB" w:bidi="en-GB"/>
        </w:rPr>
        <w:t>The Contracting Authority shall (in accordance with the 9</w:t>
      </w:r>
      <w:r w:rsidRPr="009F1398">
        <w:rPr>
          <w:rFonts w:cs="Arial"/>
          <w:noProof/>
          <w:vertAlign w:val="superscript"/>
          <w:lang w:val="en-GB" w:bidi="en-GB"/>
        </w:rPr>
        <w:t>th</w:t>
      </w:r>
      <w:r w:rsidRPr="009F1398">
        <w:rPr>
          <w:rFonts w:cs="Arial"/>
          <w:noProof/>
          <w:lang w:val="en-GB"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0615604E" w14:textId="77777777" w:rsidR="002F4BAD" w:rsidRPr="009F1398" w:rsidRDefault="002F4BAD" w:rsidP="002F4BAD">
      <w:pPr>
        <w:pStyle w:val="ListParagraph"/>
        <w:ind w:left="360"/>
        <w:rPr>
          <w:rFonts w:cs="Arial"/>
          <w:noProof/>
          <w:lang w:val="en-GB" w:bidi="en-GB"/>
        </w:rPr>
      </w:pPr>
    </w:p>
    <w:p w14:paraId="7D1C4D53" w14:textId="77777777" w:rsidR="002F4BAD" w:rsidRPr="009F1398" w:rsidRDefault="002F4BAD" w:rsidP="002F4BAD">
      <w:pPr>
        <w:pStyle w:val="ListParagraph"/>
        <w:numPr>
          <w:ilvl w:val="0"/>
          <w:numId w:val="34"/>
        </w:numPr>
        <w:rPr>
          <w:rFonts w:cs="Arial"/>
          <w:noProof/>
          <w:lang w:val="en-GB"/>
        </w:rPr>
      </w:pPr>
      <w:r w:rsidRPr="009F1398">
        <w:rPr>
          <w:rFonts w:cs="Arial"/>
          <w:noProof/>
          <w:lang w:val="en-GB"/>
        </w:rPr>
        <w:t xml:space="preserve">fulfilment of the condition that the Bidder is not </w:t>
      </w:r>
      <w:r w:rsidRPr="009F1398">
        <w:rPr>
          <w:rFonts w:cs="Arial"/>
          <w:bCs/>
          <w:noProof/>
          <w:lang w:val="en-GB"/>
        </w:rPr>
        <w:t>included in the record of entities with imposed side sanctions of exclusion from procurement procedures</w:t>
      </w:r>
      <w:r w:rsidRPr="009F1398">
        <w:rPr>
          <w:rFonts w:cs="Arial"/>
          <w:noProof/>
          <w:lang w:val="en-GB"/>
        </w:rPr>
        <w:t>, (</w:t>
      </w:r>
      <w:r w:rsidRPr="009F1398">
        <w:rPr>
          <w:rFonts w:eastAsia="Times New Roman" w:cs="Arial"/>
          <w:noProof/>
          <w:szCs w:val="24"/>
          <w:lang w:val="en-GB" w:eastAsia="en-GB" w:bidi="en-GB"/>
        </w:rPr>
        <w:t xml:space="preserve">according to the </w:t>
      </w:r>
      <w:r w:rsidRPr="009F1398">
        <w:rPr>
          <w:rFonts w:cs="Arial"/>
          <w:noProof/>
          <w:lang w:val="en-GB"/>
        </w:rPr>
        <w:t>item a) of the 4</w:t>
      </w:r>
      <w:r w:rsidRPr="009F1398">
        <w:rPr>
          <w:rFonts w:cs="Arial"/>
          <w:noProof/>
          <w:vertAlign w:val="superscript"/>
          <w:lang w:val="en-GB"/>
        </w:rPr>
        <w:t>th</w:t>
      </w:r>
      <w:r w:rsidRPr="009F1398">
        <w:rPr>
          <w:rFonts w:cs="Arial"/>
          <w:noProof/>
          <w:lang w:val="en-GB"/>
        </w:rPr>
        <w:t xml:space="preserve"> </w:t>
      </w:r>
      <w:r w:rsidRPr="009F1398">
        <w:rPr>
          <w:rFonts w:eastAsia="Times New Roman" w:cs="Arial"/>
          <w:noProof/>
          <w:szCs w:val="24"/>
          <w:lang w:val="en-GB" w:eastAsia="en-GB" w:bidi="en-GB"/>
        </w:rPr>
        <w:t xml:space="preserve">paragraph of Article 75 of the ZJN-3 and </w:t>
      </w:r>
      <w:r w:rsidRPr="009F1398">
        <w:rPr>
          <w:rFonts w:cs="Arial"/>
          <w:noProof/>
          <w:lang w:val="en-GB" w:bidi="en-GB"/>
        </w:rPr>
        <w:t>the Directive 2014/24/EU</w:t>
      </w:r>
      <w:r w:rsidRPr="009F1398">
        <w:rPr>
          <w:rFonts w:cs="Arial"/>
          <w:noProof/>
          <w:lang w:val="en-GB"/>
        </w:rPr>
        <w:t>);</w:t>
      </w:r>
    </w:p>
    <w:p w14:paraId="41CF63CF" w14:textId="77777777" w:rsidR="002F4BAD" w:rsidRPr="009F1398" w:rsidRDefault="002F4BAD" w:rsidP="002F4BAD">
      <w:pPr>
        <w:pStyle w:val="ListParagraph"/>
        <w:rPr>
          <w:rFonts w:cs="Arial"/>
          <w:noProof/>
          <w:lang w:val="en-GB"/>
        </w:rPr>
      </w:pPr>
    </w:p>
    <w:p w14:paraId="4C34E360" w14:textId="77777777" w:rsidR="002F4BAD" w:rsidRPr="009F1398" w:rsidRDefault="002F4BAD" w:rsidP="002F4BAD">
      <w:pPr>
        <w:pStyle w:val="ListParagraph"/>
        <w:numPr>
          <w:ilvl w:val="0"/>
          <w:numId w:val="34"/>
        </w:numPr>
        <w:rPr>
          <w:noProof/>
          <w:lang w:val="en-GB"/>
        </w:rPr>
      </w:pPr>
      <w:r w:rsidRPr="009F1398">
        <w:rPr>
          <w:rFonts w:cs="Arial"/>
          <w:noProof/>
          <w:lang w:val="en-GB"/>
        </w:rPr>
        <w:t xml:space="preserve">fulfilment of the condition in the field of labour law – </w:t>
      </w:r>
      <w:bookmarkStart w:id="70" w:name="_Hlk6487711"/>
      <w:r w:rsidRPr="009F1398">
        <w:rPr>
          <w:rFonts w:cs="Arial"/>
          <w:noProof/>
          <w:lang w:val="en-GB" w:bidi="en-GB"/>
        </w:rPr>
        <w:t xml:space="preserve">that </w:t>
      </w:r>
      <w:r w:rsidRPr="009F1398">
        <w:rPr>
          <w:rFonts w:eastAsia="Times New Roman" w:cs="Times New Roman"/>
          <w:noProof/>
          <w:szCs w:val="24"/>
          <w:lang w:val="en-GB" w:eastAsia="en-GB" w:bidi="en-GB"/>
        </w:rPr>
        <w:t xml:space="preserve">at the Bidder </w:t>
      </w:r>
      <w:r w:rsidRPr="009F1398">
        <w:rPr>
          <w:rFonts w:cs="Arial"/>
          <w:noProof/>
          <w:u w:val="single"/>
          <w:lang w:val="en-GB" w:bidi="en-GB"/>
        </w:rPr>
        <w:t>in</w:t>
      </w:r>
      <w:r w:rsidRPr="009F1398">
        <w:rPr>
          <w:rFonts w:eastAsia="Times New Roman" w:cs="Arial"/>
          <w:noProof/>
          <w:szCs w:val="24"/>
          <w:u w:val="single"/>
          <w:lang w:val="en-GB" w:eastAsia="en-GB" w:bidi="en-GB"/>
        </w:rPr>
        <w:t xml:space="preserve"> the last three years prior to the expiry of the deadline for submitting the bids</w:t>
      </w:r>
      <w:r w:rsidRPr="009F1398">
        <w:rPr>
          <w:rFonts w:eastAsia="Times New Roman" w:cs="Arial"/>
          <w:noProof/>
          <w:szCs w:val="24"/>
          <w:lang w:val="en-GB" w:eastAsia="en-GB" w:bidi="en-GB"/>
        </w:rPr>
        <w:t xml:space="preserve"> </w:t>
      </w:r>
      <w:r w:rsidRPr="009F1398">
        <w:rPr>
          <w:rFonts w:eastAsia="Times New Roman" w:cs="Times New Roman"/>
          <w:noProof/>
          <w:szCs w:val="24"/>
          <w:lang w:val="en-GB" w:eastAsia="en-GB" w:bidi="en-GB"/>
        </w:rPr>
        <w:t xml:space="preserve">or requests the competent authority of the Republic of Slovenia or another Member State or a third country </w:t>
      </w:r>
      <w:r w:rsidRPr="009F1398">
        <w:rPr>
          <w:rFonts w:eastAsia="Times New Roman" w:cs="Times New Roman"/>
          <w:noProof/>
          <w:szCs w:val="24"/>
          <w:u w:val="single"/>
          <w:lang w:val="en-GB" w:eastAsia="en-GB" w:bidi="en-GB"/>
        </w:rPr>
        <w:t>did not establish at least two violations</w:t>
      </w:r>
      <w:r w:rsidRPr="009F1398">
        <w:rPr>
          <w:rFonts w:eastAsia="Times New Roman" w:cs="Times New Roman"/>
          <w:noProof/>
          <w:szCs w:val="24"/>
          <w:lang w:val="en-GB"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9F1398">
        <w:rPr>
          <w:noProof/>
          <w:lang w:val="en-GB"/>
        </w:rPr>
        <w:t>(</w:t>
      </w:r>
      <w:r w:rsidRPr="009F1398">
        <w:rPr>
          <w:rFonts w:eastAsia="Times New Roman" w:cs="Times New Roman"/>
          <w:noProof/>
          <w:szCs w:val="24"/>
          <w:lang w:val="en-GB" w:eastAsia="en-GB" w:bidi="en-GB"/>
        </w:rPr>
        <w:t xml:space="preserve">according to the </w:t>
      </w:r>
      <w:r w:rsidRPr="009F1398">
        <w:rPr>
          <w:noProof/>
          <w:lang w:val="en-GB"/>
        </w:rPr>
        <w:t>item b) of the 4</w:t>
      </w:r>
      <w:r w:rsidRPr="009F1398">
        <w:rPr>
          <w:noProof/>
          <w:vertAlign w:val="superscript"/>
          <w:lang w:val="en-GB"/>
        </w:rPr>
        <w:t>th</w:t>
      </w:r>
      <w:r w:rsidRPr="009F1398">
        <w:rPr>
          <w:noProof/>
          <w:lang w:val="en-GB"/>
        </w:rPr>
        <w:t xml:space="preserve"> </w:t>
      </w:r>
      <w:r w:rsidRPr="009F1398">
        <w:rPr>
          <w:rFonts w:eastAsia="Times New Roman" w:cs="Times New Roman"/>
          <w:noProof/>
          <w:szCs w:val="24"/>
          <w:lang w:val="en-GB" w:eastAsia="en-GB" w:bidi="en-GB"/>
        </w:rPr>
        <w:t xml:space="preserve">paragraph of Article 75 of the ZJN-3 and </w:t>
      </w:r>
      <w:r w:rsidRPr="009F1398">
        <w:rPr>
          <w:noProof/>
          <w:lang w:val="en-GB" w:bidi="en-GB"/>
        </w:rPr>
        <w:t>the Directive 2014/24/EU</w:t>
      </w:r>
      <w:r w:rsidRPr="009F1398">
        <w:rPr>
          <w:noProof/>
          <w:lang w:val="en-GB"/>
        </w:rPr>
        <w:t>);</w:t>
      </w:r>
    </w:p>
    <w:p w14:paraId="2403B849" w14:textId="77777777" w:rsidR="002F4BAD" w:rsidRPr="009F1398" w:rsidRDefault="002F4BAD" w:rsidP="002F4BAD">
      <w:pPr>
        <w:rPr>
          <w:noProof/>
          <w:lang w:val="en-GB"/>
        </w:rPr>
      </w:pPr>
    </w:p>
    <w:bookmarkEnd w:id="70"/>
    <w:p w14:paraId="3DC19D44" w14:textId="77777777" w:rsidR="002F4BAD" w:rsidRPr="009F1398" w:rsidRDefault="002F4BAD" w:rsidP="002F4BAD">
      <w:pPr>
        <w:pStyle w:val="ListParagraph"/>
        <w:numPr>
          <w:ilvl w:val="0"/>
          <w:numId w:val="34"/>
        </w:numPr>
        <w:rPr>
          <w:rFonts w:cs="Arial"/>
          <w:noProof/>
          <w:lang w:val="en-GB"/>
        </w:rPr>
      </w:pPr>
      <w:r w:rsidRPr="009F1398">
        <w:rPr>
          <w:rFonts w:cs="Arial"/>
          <w:noProof/>
          <w:lang w:val="en-GB"/>
        </w:rPr>
        <w:t xml:space="preserve">fulfilment of the condition relating to the payment of taxes and social security contributions - </w:t>
      </w:r>
    </w:p>
    <w:p w14:paraId="47BAFDE3" w14:textId="77777777" w:rsidR="002F4BAD" w:rsidRPr="009F1398" w:rsidRDefault="002F4BAD" w:rsidP="002F4BAD">
      <w:pPr>
        <w:pStyle w:val="ListParagraph"/>
        <w:rPr>
          <w:rFonts w:cs="Arial"/>
          <w:noProof/>
          <w:lang w:val="en-GB"/>
        </w:rPr>
      </w:pPr>
      <w:r w:rsidRPr="009F1398">
        <w:rPr>
          <w:rFonts w:cs="Arial"/>
          <w:noProof/>
          <w:lang w:val="en-GB" w:bidi="en-GB"/>
        </w:rPr>
        <w:t>that the Bidder meets</w:t>
      </w:r>
      <w:r w:rsidRPr="009F1398">
        <w:rPr>
          <w:rFonts w:eastAsia="Times New Roman" w:cs="Arial"/>
          <w:noProof/>
          <w:szCs w:val="24"/>
          <w:lang w:val="en-GB"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9F1398">
        <w:rPr>
          <w:rFonts w:cs="Arial"/>
          <w:noProof/>
          <w:lang w:val="en-GB"/>
        </w:rPr>
        <w:t xml:space="preserve"> The Bidder must have </w:t>
      </w:r>
      <w:r w:rsidRPr="009F1398">
        <w:rPr>
          <w:rFonts w:cs="Arial"/>
          <w:noProof/>
          <w:u w:val="single"/>
          <w:lang w:val="en-GB"/>
        </w:rPr>
        <w:t>no</w:t>
      </w:r>
      <w:r w:rsidRPr="009F1398">
        <w:rPr>
          <w:rFonts w:eastAsia="Times New Roman" w:cs="Arial"/>
          <w:noProof/>
          <w:szCs w:val="24"/>
          <w:u w:val="single"/>
          <w:lang w:val="en-GB"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9F1398">
        <w:rPr>
          <w:rFonts w:cs="Arial"/>
          <w:noProof/>
          <w:lang w:val="en-GB" w:bidi="en-GB"/>
        </w:rPr>
        <w:t xml:space="preserve"> (according to the 2</w:t>
      </w:r>
      <w:r w:rsidRPr="009F1398">
        <w:rPr>
          <w:rFonts w:cs="Arial"/>
          <w:noProof/>
          <w:vertAlign w:val="superscript"/>
          <w:lang w:val="en-GB" w:bidi="en-GB"/>
        </w:rPr>
        <w:t>nd</w:t>
      </w:r>
      <w:r w:rsidRPr="009F1398">
        <w:rPr>
          <w:rFonts w:cs="Arial"/>
          <w:noProof/>
          <w:lang w:val="en-GB" w:bidi="en-GB"/>
        </w:rPr>
        <w:t xml:space="preserve"> </w:t>
      </w:r>
      <w:r w:rsidRPr="009F1398">
        <w:rPr>
          <w:rFonts w:eastAsia="Times New Roman" w:cs="Arial"/>
          <w:noProof/>
          <w:szCs w:val="24"/>
          <w:lang w:val="en-GB" w:eastAsia="en-GB" w:bidi="en-GB"/>
        </w:rPr>
        <w:t>paragraph of Article 75 of the ZJN-3 and Article 57(2) of Directive 2014/24/EU</w:t>
      </w:r>
      <w:r w:rsidRPr="009F1398">
        <w:rPr>
          <w:rFonts w:cs="Arial"/>
          <w:noProof/>
          <w:lang w:val="en-GB"/>
        </w:rPr>
        <w:t xml:space="preserve">). </w:t>
      </w:r>
    </w:p>
    <w:p w14:paraId="6BAAD28A" w14:textId="77777777" w:rsidR="002F4BAD" w:rsidRPr="009F1398" w:rsidRDefault="002F4BAD" w:rsidP="002F4BAD">
      <w:pPr>
        <w:pStyle w:val="ListParagraph"/>
        <w:rPr>
          <w:rFonts w:cs="Arial"/>
          <w:noProof/>
          <w:lang w:val="en-GB"/>
        </w:rPr>
      </w:pPr>
    </w:p>
    <w:p w14:paraId="135BF99D" w14:textId="77777777" w:rsidR="002F4BAD" w:rsidRPr="009F1398" w:rsidRDefault="002F4BAD" w:rsidP="0021108E">
      <w:pPr>
        <w:pStyle w:val="Heading3"/>
        <w:rPr>
          <w:noProof/>
        </w:rPr>
      </w:pPr>
      <w:bookmarkStart w:id="71" w:name="_Toc491175661"/>
      <w:bookmarkStart w:id="72" w:name="_Toc42857823"/>
      <w:bookmarkStart w:id="73" w:name="_Toc106276554"/>
      <w:bookmarkStart w:id="74" w:name="_Toc121307034"/>
      <w:bookmarkStart w:id="75" w:name="_Toc126829259"/>
      <w:r w:rsidRPr="009F1398">
        <w:rPr>
          <w:noProof/>
        </w:rPr>
        <w:lastRenderedPageBreak/>
        <w:t>Verification of conditions for participation – Bidders with the registered office in the Republic of Slovenia</w:t>
      </w:r>
      <w:bookmarkEnd w:id="71"/>
      <w:bookmarkEnd w:id="72"/>
      <w:bookmarkEnd w:id="73"/>
      <w:bookmarkEnd w:id="74"/>
      <w:bookmarkEnd w:id="75"/>
    </w:p>
    <w:p w14:paraId="4A83AAB7" w14:textId="77777777" w:rsidR="002F4BAD" w:rsidRPr="009F1398" w:rsidRDefault="002F4BAD" w:rsidP="002F4BAD">
      <w:pPr>
        <w:rPr>
          <w:noProof/>
          <w:lang w:val="en-GB"/>
        </w:rPr>
      </w:pPr>
    </w:p>
    <w:p w14:paraId="38390E8A" w14:textId="77777777" w:rsidR="002F4BAD" w:rsidRPr="009F1398" w:rsidRDefault="002F4BAD" w:rsidP="002F4BAD">
      <w:pPr>
        <w:rPr>
          <w:rFonts w:cs="Arial"/>
          <w:noProof/>
          <w:lang w:val="en-GB" w:bidi="en-GB"/>
        </w:rPr>
      </w:pPr>
      <w:r w:rsidRPr="009F1398">
        <w:rPr>
          <w:rFonts w:cs="Arial"/>
          <w:noProof/>
          <w:lang w:val="en-GB" w:bidi="en-GB"/>
        </w:rPr>
        <w:t>In connection with the fulfilment of the conditions for participation the Contracting Authority shall verify mainly the following:</w:t>
      </w:r>
    </w:p>
    <w:p w14:paraId="7FEF98B9" w14:textId="77777777" w:rsidR="002F4BAD" w:rsidRPr="009F1398" w:rsidRDefault="002F4BAD" w:rsidP="002F4BAD">
      <w:pPr>
        <w:rPr>
          <w:rFonts w:cs="Arial"/>
          <w:noProof/>
          <w:lang w:val="en-GB" w:bidi="en-GB"/>
        </w:rPr>
      </w:pPr>
    </w:p>
    <w:p w14:paraId="25C2F42F" w14:textId="77777777" w:rsidR="002F4BAD" w:rsidRPr="009F1398" w:rsidRDefault="002F4BAD" w:rsidP="002F4BAD">
      <w:pPr>
        <w:pStyle w:val="ListParagraph"/>
        <w:numPr>
          <w:ilvl w:val="0"/>
          <w:numId w:val="33"/>
        </w:numPr>
        <w:rPr>
          <w:rFonts w:cs="Arial"/>
          <w:noProof/>
          <w:sz w:val="24"/>
          <w:lang w:val="en-GB"/>
        </w:rPr>
      </w:pPr>
      <w:r w:rsidRPr="009F1398">
        <w:rPr>
          <w:rFonts w:cs="Arial"/>
          <w:noProof/>
          <w:lang w:val="en-GB" w:bidi="en-GB"/>
        </w:rPr>
        <w:t xml:space="preserve">The Contracting Authority shall check the data, available in the Official records whether </w:t>
      </w:r>
      <w:r w:rsidRPr="009F1398">
        <w:rPr>
          <w:rFonts w:cs="Arial"/>
          <w:noProof/>
          <w:color w:val="222222"/>
          <w:lang w:val="en-GB"/>
        </w:rPr>
        <w:t xml:space="preserve">the Bidder is enrolled in the relevant professional or trade register for </w:t>
      </w:r>
      <w:r w:rsidRPr="009F1398">
        <w:rPr>
          <w:rFonts w:eastAsia="Times New Roman" w:cs="Arial"/>
          <w:noProof/>
          <w:szCs w:val="24"/>
          <w:lang w:val="en-GB" w:eastAsia="en-GB" w:bidi="en-GB"/>
        </w:rPr>
        <w:t>performing the activity that is the subject of the public procurement.</w:t>
      </w:r>
    </w:p>
    <w:p w14:paraId="431E7608" w14:textId="77777777" w:rsidR="002F4BAD" w:rsidRPr="009F1398" w:rsidRDefault="002F4BAD" w:rsidP="002F4BAD">
      <w:pPr>
        <w:pStyle w:val="ListParagraph"/>
        <w:ind w:left="360"/>
        <w:rPr>
          <w:rFonts w:cs="Arial"/>
          <w:noProof/>
          <w:sz w:val="24"/>
          <w:lang w:val="en-GB"/>
        </w:rPr>
      </w:pPr>
    </w:p>
    <w:p w14:paraId="02A2EB46" w14:textId="77777777" w:rsidR="002F4BAD" w:rsidRPr="009F1398" w:rsidRDefault="002F4BAD" w:rsidP="002F4BAD">
      <w:pPr>
        <w:pStyle w:val="ListParagraph"/>
        <w:numPr>
          <w:ilvl w:val="0"/>
          <w:numId w:val="35"/>
        </w:numPr>
        <w:rPr>
          <w:rFonts w:cs="Arial"/>
          <w:bCs/>
          <w:noProof/>
          <w:lang w:val="en-GB"/>
        </w:rPr>
      </w:pPr>
      <w:r w:rsidRPr="009F1398">
        <w:rPr>
          <w:rFonts w:cs="Arial"/>
          <w:noProof/>
          <w:lang w:val="en-GB" w:bidi="en-GB"/>
        </w:rPr>
        <w:t>The Contracting Authority shall in connection with the verification of the financial standing (</w:t>
      </w:r>
      <w:r w:rsidRPr="009F1398">
        <w:rPr>
          <w:rFonts w:cs="Arial"/>
          <w:b/>
          <w:bCs/>
          <w:noProof/>
          <w:lang w:val="en-GB" w:bidi="en-GB"/>
        </w:rPr>
        <w:t>ref.: ESPD Form, Part IV, B. Economic and financial standing – Other economic or financial requirements</w:t>
      </w:r>
      <w:r w:rsidRPr="009F1398">
        <w:rPr>
          <w:rFonts w:cs="Arial"/>
          <w:noProof/>
          <w:lang w:val="en-GB" w:bidi="en-GB"/>
        </w:rPr>
        <w:t>) ask the</w:t>
      </w:r>
      <w:r w:rsidRPr="009F1398">
        <w:rPr>
          <w:rFonts w:cs="Arial"/>
          <w:bCs/>
          <w:noProof/>
          <w:lang w:val="en-GB"/>
        </w:rPr>
        <w:t xml:space="preserve"> Bidder to present the form BON-2 or Bank Certificate of solvency, showing the </w:t>
      </w:r>
      <w:r w:rsidRPr="009F1398">
        <w:rPr>
          <w:rFonts w:cs="Arial"/>
          <w:bCs/>
          <w:noProof/>
          <w:u w:val="single"/>
          <w:lang w:val="en-GB"/>
        </w:rPr>
        <w:t>Bidder’s accounts have not been blocked (there have been no outstanding due obligations) for more than 5 days in the last 6 months (all accounts together</w:t>
      </w:r>
      <w:r w:rsidRPr="009F1398">
        <w:rPr>
          <w:rFonts w:cs="Arial"/>
          <w:bCs/>
          <w:noProof/>
          <w:lang w:val="en-GB"/>
        </w:rPr>
        <w:t xml:space="preserve">). </w:t>
      </w:r>
    </w:p>
    <w:p w14:paraId="3F289227" w14:textId="77777777" w:rsidR="002F4BAD" w:rsidRPr="009F1398" w:rsidRDefault="002F4BAD" w:rsidP="002F4BAD">
      <w:pPr>
        <w:pStyle w:val="ListParagraph"/>
        <w:ind w:left="360"/>
        <w:rPr>
          <w:rFonts w:cs="Arial"/>
          <w:noProof/>
          <w:lang w:val="en-GB"/>
        </w:rPr>
      </w:pPr>
    </w:p>
    <w:p w14:paraId="127BC514" w14:textId="77777777" w:rsidR="002F4BAD" w:rsidRPr="009F1398" w:rsidRDefault="002F4BAD" w:rsidP="002F4BAD">
      <w:pPr>
        <w:pStyle w:val="ListParagraph"/>
        <w:ind w:left="360"/>
        <w:rPr>
          <w:rFonts w:cs="Arial"/>
          <w:noProof/>
          <w:lang w:val="en-GB"/>
        </w:rPr>
      </w:pPr>
      <w:r w:rsidRPr="009F1398">
        <w:rPr>
          <w:rFonts w:cs="Arial"/>
          <w:noProof/>
          <w:lang w:val="en-GB"/>
        </w:rPr>
        <w:t>If the Bidder has several accounts, he must enclose Bank Certificate of solvency for all accounts.</w:t>
      </w:r>
    </w:p>
    <w:p w14:paraId="314451C1" w14:textId="77777777" w:rsidR="002F4BAD" w:rsidRPr="009F1398" w:rsidRDefault="002F4BAD" w:rsidP="002F4BAD">
      <w:pPr>
        <w:pStyle w:val="ListParagraph"/>
        <w:ind w:left="360"/>
        <w:rPr>
          <w:rFonts w:cs="Arial"/>
          <w:noProof/>
          <w:u w:val="single"/>
          <w:lang w:val="en-GB"/>
        </w:rPr>
      </w:pPr>
      <w:r w:rsidRPr="009F1398">
        <w:rPr>
          <w:rFonts w:cs="Arial"/>
          <w:bCs/>
          <w:noProof/>
          <w:u w:val="single"/>
          <w:lang w:val="en-GB"/>
        </w:rPr>
        <w:t>On the</w:t>
      </w:r>
      <w:r w:rsidRPr="009F1398">
        <w:rPr>
          <w:rFonts w:cs="Arial"/>
          <w:noProof/>
          <w:u w:val="single"/>
          <w:lang w:val="en-GB"/>
        </w:rPr>
        <w:t xml:space="preserve"> date of the </w:t>
      </w:r>
      <w:r w:rsidRPr="009F1398">
        <w:rPr>
          <w:rFonts w:cs="Arial"/>
          <w:noProof/>
          <w:u w:val="single"/>
          <w:lang w:val="en-GB" w:bidi="en-GB"/>
        </w:rPr>
        <w:t>Contracting Authority’s appeal</w:t>
      </w:r>
      <w:r w:rsidRPr="009F1398">
        <w:rPr>
          <w:rFonts w:cs="Arial"/>
          <w:noProof/>
          <w:u w:val="single"/>
          <w:lang w:val="en-GB"/>
        </w:rPr>
        <w:t xml:space="preserve"> this Certificate must not be older than one month.</w:t>
      </w:r>
    </w:p>
    <w:p w14:paraId="25012983" w14:textId="77777777" w:rsidR="002F4BAD" w:rsidRPr="009F1398" w:rsidRDefault="002F4BAD" w:rsidP="002F4BAD">
      <w:pPr>
        <w:pStyle w:val="BodyText2"/>
        <w:ind w:left="360"/>
        <w:jc w:val="both"/>
        <w:rPr>
          <w:rFonts w:cs="Arial"/>
          <w:b w:val="0"/>
          <w:noProof/>
          <w:lang w:val="en-GB"/>
        </w:rPr>
      </w:pPr>
    </w:p>
    <w:p w14:paraId="38A25C9C" w14:textId="77777777" w:rsidR="002F4BAD" w:rsidRPr="009F1398" w:rsidRDefault="002F4BAD" w:rsidP="002F4BAD">
      <w:pPr>
        <w:pStyle w:val="BodyText2"/>
        <w:ind w:left="360"/>
        <w:jc w:val="both"/>
        <w:rPr>
          <w:rFonts w:cs="Arial"/>
          <w:b w:val="0"/>
          <w:noProof/>
          <w:lang w:val="en-GB"/>
        </w:rPr>
      </w:pPr>
      <w:r w:rsidRPr="009F1398">
        <w:rPr>
          <w:rFonts w:cs="Arial"/>
          <w:b w:val="0"/>
          <w:noProof/>
          <w:lang w:val="en-GB"/>
        </w:rPr>
        <w:t xml:space="preserve">The Contracting Authority reserves the right to subsequently ask the Bidder to submit the original of the document for verification.  </w:t>
      </w:r>
    </w:p>
    <w:p w14:paraId="47C7943A" w14:textId="77777777" w:rsidR="002F4BAD" w:rsidRPr="009F1398" w:rsidRDefault="002F4BAD" w:rsidP="002F4BAD">
      <w:pPr>
        <w:pStyle w:val="BodyText2"/>
        <w:ind w:left="360"/>
        <w:jc w:val="both"/>
        <w:rPr>
          <w:rFonts w:cs="Arial"/>
          <w:b w:val="0"/>
          <w:noProof/>
          <w:lang w:val="en-GB"/>
        </w:rPr>
      </w:pPr>
    </w:p>
    <w:p w14:paraId="4E8E60D1" w14:textId="77777777" w:rsidR="002F4BAD" w:rsidRPr="009F1398" w:rsidRDefault="002F4BAD" w:rsidP="002F4BAD">
      <w:pPr>
        <w:pStyle w:val="BodyText2"/>
        <w:ind w:left="360"/>
        <w:jc w:val="both"/>
        <w:rPr>
          <w:rFonts w:cs="Arial"/>
          <w:b w:val="0"/>
          <w:noProof/>
          <w:lang w:val="en-GB"/>
        </w:rPr>
      </w:pPr>
    </w:p>
    <w:p w14:paraId="47251368" w14:textId="77777777" w:rsidR="002F4BAD" w:rsidRPr="009F1398" w:rsidRDefault="002F4BAD" w:rsidP="0021108E">
      <w:pPr>
        <w:pStyle w:val="Heading3"/>
        <w:rPr>
          <w:noProof/>
        </w:rPr>
      </w:pPr>
      <w:bookmarkStart w:id="76" w:name="_Toc491175662"/>
      <w:bookmarkStart w:id="77" w:name="_Toc42857824"/>
      <w:bookmarkStart w:id="78" w:name="_Toc106276555"/>
      <w:bookmarkStart w:id="79" w:name="_Toc121307035"/>
      <w:bookmarkStart w:id="80" w:name="_Toc126829260"/>
      <w:r w:rsidRPr="009F1398">
        <w:rPr>
          <w:noProof/>
        </w:rPr>
        <w:t>Verification of exclusion grounds – Bidders with the registered office outside of the Republic of Slovenia</w:t>
      </w:r>
      <w:bookmarkEnd w:id="76"/>
      <w:bookmarkEnd w:id="77"/>
      <w:bookmarkEnd w:id="78"/>
      <w:bookmarkEnd w:id="79"/>
      <w:bookmarkEnd w:id="80"/>
    </w:p>
    <w:p w14:paraId="746662AE" w14:textId="77777777" w:rsidR="002F4BAD" w:rsidRPr="009F1398" w:rsidRDefault="002F4BAD" w:rsidP="002F4BAD">
      <w:pPr>
        <w:rPr>
          <w:rFonts w:cs="Arial"/>
          <w:noProof/>
          <w:lang w:val="en-GB" w:bidi="en-GB"/>
        </w:rPr>
      </w:pPr>
    </w:p>
    <w:p w14:paraId="16E4AE9D" w14:textId="77777777" w:rsidR="002F4BAD" w:rsidRPr="009F1398" w:rsidRDefault="002F4BAD" w:rsidP="002F4BAD">
      <w:pPr>
        <w:rPr>
          <w:rFonts w:cs="Arial"/>
          <w:noProof/>
          <w:lang w:val="en-GB" w:bidi="en-GB"/>
        </w:rPr>
      </w:pPr>
      <w:r w:rsidRPr="009F1398">
        <w:rPr>
          <w:rFonts w:cs="Arial"/>
          <w:noProof/>
          <w:lang w:val="en-GB" w:bidi="en-GB"/>
        </w:rPr>
        <w:t>In connection with the exclusion grounds the Contracting Authority shall verify mainly the following:</w:t>
      </w:r>
    </w:p>
    <w:p w14:paraId="5E0B8B2F" w14:textId="77777777" w:rsidR="002F4BAD" w:rsidRPr="009F1398" w:rsidRDefault="002F4BAD" w:rsidP="002F4BAD">
      <w:pPr>
        <w:rPr>
          <w:rFonts w:cs="Arial"/>
          <w:noProof/>
          <w:lang w:val="en-GB" w:bidi="en-GB"/>
        </w:rPr>
      </w:pPr>
    </w:p>
    <w:p w14:paraId="7BE77538" w14:textId="77777777" w:rsidR="002F4BAD" w:rsidRPr="009F1398" w:rsidRDefault="002F4BAD" w:rsidP="002F4BAD">
      <w:pPr>
        <w:pStyle w:val="ListParagraph"/>
        <w:numPr>
          <w:ilvl w:val="0"/>
          <w:numId w:val="35"/>
        </w:numPr>
        <w:rPr>
          <w:rFonts w:cs="Arial"/>
          <w:noProof/>
          <w:szCs w:val="20"/>
          <w:lang w:val="en-GB" w:bidi="en-GB"/>
        </w:rPr>
      </w:pPr>
      <w:r w:rsidRPr="009F1398">
        <w:rPr>
          <w:rFonts w:cs="Arial"/>
          <w:noProof/>
          <w:szCs w:val="20"/>
          <w:lang w:val="en-GB" w:bidi="en-GB"/>
        </w:rPr>
        <w:t>The Contracting Authority shall (in accordance with the 3rd  paragraph of Article 77 of the ZJN-3) ask the Bidder to submit certificates from the criminal record of his country,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7988DBCD" w14:textId="77777777" w:rsidR="002F4BAD" w:rsidRPr="009F1398" w:rsidRDefault="002F4BAD" w:rsidP="002F4BAD">
      <w:pPr>
        <w:pStyle w:val="ListParagraph"/>
        <w:ind w:left="360"/>
        <w:rPr>
          <w:rFonts w:cs="Arial"/>
          <w:noProof/>
          <w:szCs w:val="20"/>
          <w:lang w:val="en-GB" w:bidi="en-GB"/>
        </w:rPr>
      </w:pPr>
    </w:p>
    <w:p w14:paraId="12654E6C" w14:textId="77777777" w:rsidR="002F4BAD" w:rsidRPr="009F1398" w:rsidRDefault="002F4BAD" w:rsidP="002F4BAD">
      <w:pPr>
        <w:pStyle w:val="ListParagraph"/>
        <w:ind w:left="360"/>
        <w:rPr>
          <w:rFonts w:cs="Arial"/>
          <w:noProof/>
          <w:szCs w:val="20"/>
          <w:u w:val="single"/>
          <w:lang w:val="en-GB" w:bidi="en-GB"/>
        </w:rPr>
      </w:pPr>
      <w:r w:rsidRPr="009F1398">
        <w:rPr>
          <w:rFonts w:cs="Arial"/>
          <w:noProof/>
          <w:szCs w:val="20"/>
          <w:u w:val="single"/>
          <w:lang w:val="en-GB" w:bidi="en-GB"/>
        </w:rPr>
        <w:t>Certificates submitted in this way may not be older than 4 months from the deadline for submission of bids.</w:t>
      </w:r>
    </w:p>
    <w:p w14:paraId="537E3DF4" w14:textId="77777777" w:rsidR="002F4BAD" w:rsidRPr="009F1398" w:rsidRDefault="002F4BAD" w:rsidP="002F4BAD">
      <w:pPr>
        <w:pStyle w:val="ListParagraph"/>
        <w:ind w:left="360"/>
        <w:rPr>
          <w:rFonts w:eastAsia="Times New Roman" w:cs="Arial"/>
          <w:noProof/>
          <w:szCs w:val="24"/>
          <w:lang w:val="en-GB" w:eastAsia="en-GB" w:bidi="en-GB"/>
        </w:rPr>
      </w:pPr>
    </w:p>
    <w:p w14:paraId="2D1BA6BD" w14:textId="77777777" w:rsidR="002F4BAD" w:rsidRPr="009F1398" w:rsidRDefault="002F4BAD" w:rsidP="002F4BAD">
      <w:pPr>
        <w:pStyle w:val="ListParagraph"/>
        <w:numPr>
          <w:ilvl w:val="0"/>
          <w:numId w:val="32"/>
        </w:numPr>
        <w:ind w:left="360"/>
        <w:rPr>
          <w:rFonts w:cs="Arial"/>
          <w:noProof/>
          <w:lang w:val="en-GB" w:bidi="en-GB"/>
        </w:rPr>
      </w:pPr>
      <w:r w:rsidRPr="009F1398">
        <w:rPr>
          <w:rFonts w:cs="Arial"/>
          <w:noProof/>
          <w:lang w:val="en-GB" w:bidi="en-GB"/>
        </w:rPr>
        <w:t xml:space="preserve">The Contracting Authority shall ask the Bidder to present the evidence, showing that the Bidder meets all its obligations in the field of labour law – that at the Bidder </w:t>
      </w:r>
      <w:r w:rsidRPr="009F1398">
        <w:rPr>
          <w:rFonts w:cs="Arial"/>
          <w:noProof/>
          <w:u w:val="single"/>
          <w:lang w:val="en-GB" w:bidi="en-GB"/>
        </w:rPr>
        <w:t xml:space="preserve">in the last three years prior to the expiry of the deadline for submitting the bids </w:t>
      </w:r>
      <w:r w:rsidRPr="009F1398">
        <w:rPr>
          <w:rFonts w:cs="Arial"/>
          <w:noProof/>
          <w:lang w:val="en-GB" w:bidi="en-GB"/>
        </w:rPr>
        <w:t xml:space="preserve">or requests the competent authority of the Republic of Slovenia or another Member State or a third country </w:t>
      </w:r>
      <w:r w:rsidRPr="009F1398">
        <w:rPr>
          <w:rFonts w:cs="Arial"/>
          <w:noProof/>
          <w:u w:val="single"/>
          <w:lang w:val="en-GB" w:bidi="en-GB"/>
        </w:rPr>
        <w:t>did not establish at least two violations</w:t>
      </w:r>
      <w:r w:rsidRPr="009F1398">
        <w:rPr>
          <w:rFonts w:cs="Arial"/>
          <w:noProof/>
          <w:lang w:val="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18D8661F" w14:textId="77777777" w:rsidR="002F4BAD" w:rsidRPr="009F1398" w:rsidRDefault="002F4BAD" w:rsidP="002F4BAD">
      <w:pPr>
        <w:pStyle w:val="ListParagraph"/>
        <w:ind w:left="360"/>
        <w:rPr>
          <w:rFonts w:eastAsia="Times New Roman" w:cs="Arial"/>
          <w:noProof/>
          <w:szCs w:val="24"/>
          <w:lang w:val="en-GB" w:eastAsia="en-GB" w:bidi="en-GB"/>
        </w:rPr>
      </w:pPr>
    </w:p>
    <w:p w14:paraId="40D27559" w14:textId="77777777" w:rsidR="002F4BAD" w:rsidRPr="009F1398" w:rsidRDefault="002F4BAD" w:rsidP="002F4BAD">
      <w:pPr>
        <w:pStyle w:val="ListParagraph"/>
        <w:numPr>
          <w:ilvl w:val="0"/>
          <w:numId w:val="32"/>
        </w:numPr>
        <w:ind w:left="360"/>
        <w:rPr>
          <w:rFonts w:cs="Arial"/>
          <w:noProof/>
          <w:lang w:val="en-GB" w:bidi="en-GB"/>
        </w:rPr>
      </w:pPr>
      <w:r w:rsidRPr="009F1398">
        <w:rPr>
          <w:rFonts w:cs="Arial"/>
          <w:noProof/>
          <w:lang w:val="en-GB"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9F1398">
        <w:rPr>
          <w:rFonts w:cs="Arial"/>
          <w:noProof/>
          <w:u w:val="single"/>
          <w:lang w:val="en-GB"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9F1398">
        <w:rPr>
          <w:rFonts w:cs="Arial"/>
          <w:noProof/>
          <w:lang w:val="en-GB" w:bidi="en-GB"/>
        </w:rPr>
        <w:t xml:space="preserve"> (according to the 2</w:t>
      </w:r>
      <w:r w:rsidRPr="009F1398">
        <w:rPr>
          <w:rFonts w:cs="Arial"/>
          <w:noProof/>
          <w:vertAlign w:val="superscript"/>
          <w:lang w:val="en-GB" w:bidi="en-GB"/>
        </w:rPr>
        <w:t>nd</w:t>
      </w:r>
      <w:r w:rsidRPr="009F1398">
        <w:rPr>
          <w:rFonts w:cs="Arial"/>
          <w:noProof/>
          <w:lang w:val="en-GB" w:bidi="en-GB"/>
        </w:rPr>
        <w:t xml:space="preserve"> paragraph of Article 75 of the ZJN-3 and Article 57(2) of Directive 2014/24/EU). </w:t>
      </w:r>
    </w:p>
    <w:p w14:paraId="64ECB91D" w14:textId="77777777" w:rsidR="002F4BAD" w:rsidRPr="009F1398" w:rsidRDefault="002F4BAD" w:rsidP="002F4BAD">
      <w:pPr>
        <w:pStyle w:val="ListParagraph"/>
        <w:rPr>
          <w:rFonts w:cs="Arial"/>
          <w:noProof/>
          <w:lang w:val="en-GB" w:bidi="en-GB"/>
        </w:rPr>
      </w:pPr>
    </w:p>
    <w:p w14:paraId="688668F2" w14:textId="77777777" w:rsidR="002F4BAD" w:rsidRPr="009F1398" w:rsidRDefault="002F4BAD" w:rsidP="002F4BAD">
      <w:pPr>
        <w:pStyle w:val="ListParagraph"/>
        <w:ind w:left="360"/>
        <w:rPr>
          <w:rFonts w:cs="Arial"/>
          <w:noProof/>
          <w:lang w:val="en-GB" w:bidi="en-GB"/>
        </w:rPr>
      </w:pPr>
    </w:p>
    <w:p w14:paraId="2E1446F4" w14:textId="77777777" w:rsidR="002F4BAD" w:rsidRPr="009F1398" w:rsidRDefault="002F4BAD" w:rsidP="0021108E">
      <w:pPr>
        <w:pStyle w:val="Heading3"/>
        <w:rPr>
          <w:noProof/>
        </w:rPr>
      </w:pPr>
      <w:bookmarkStart w:id="81" w:name="_Toc491175663"/>
      <w:bookmarkStart w:id="82" w:name="_Toc42857825"/>
      <w:bookmarkStart w:id="83" w:name="_Toc106276556"/>
      <w:bookmarkStart w:id="84" w:name="_Toc121307036"/>
      <w:bookmarkStart w:id="85" w:name="_Toc126829261"/>
      <w:r w:rsidRPr="009F1398">
        <w:rPr>
          <w:noProof/>
        </w:rPr>
        <w:lastRenderedPageBreak/>
        <w:t>Verification of conditions for participation – Bidders with the registered office outside of the Republic of Slovenia</w:t>
      </w:r>
      <w:bookmarkEnd w:id="81"/>
      <w:bookmarkEnd w:id="82"/>
      <w:bookmarkEnd w:id="83"/>
      <w:bookmarkEnd w:id="84"/>
      <w:bookmarkEnd w:id="85"/>
    </w:p>
    <w:p w14:paraId="5AF2D4BB" w14:textId="77777777" w:rsidR="002F4BAD" w:rsidRPr="009F1398" w:rsidRDefault="002F4BAD" w:rsidP="002F4BAD">
      <w:pPr>
        <w:rPr>
          <w:rFonts w:cs="Arial"/>
          <w:noProof/>
          <w:lang w:val="en-GB" w:bidi="en-GB"/>
        </w:rPr>
      </w:pPr>
    </w:p>
    <w:p w14:paraId="30D7FED3" w14:textId="77777777" w:rsidR="002F4BAD" w:rsidRPr="009F1398" w:rsidRDefault="002F4BAD" w:rsidP="002F4BAD">
      <w:pPr>
        <w:rPr>
          <w:rFonts w:cs="Arial"/>
          <w:noProof/>
          <w:lang w:val="en-GB" w:bidi="en-GB"/>
        </w:rPr>
      </w:pPr>
      <w:r w:rsidRPr="009F1398">
        <w:rPr>
          <w:rFonts w:cs="Arial"/>
          <w:noProof/>
          <w:lang w:val="en-GB" w:bidi="en-GB"/>
        </w:rPr>
        <w:t>In connection with the fulfilment of the conditions for participation the Contracting Authority shall verify mainly the following:</w:t>
      </w:r>
    </w:p>
    <w:p w14:paraId="6957A5EA" w14:textId="77777777" w:rsidR="002F4BAD" w:rsidRPr="009F1398" w:rsidRDefault="002F4BAD" w:rsidP="002F4BAD">
      <w:pPr>
        <w:rPr>
          <w:rFonts w:cs="Arial"/>
          <w:noProof/>
          <w:lang w:val="en-GB" w:bidi="en-GB"/>
        </w:rPr>
      </w:pPr>
    </w:p>
    <w:p w14:paraId="6284E3DD" w14:textId="77777777" w:rsidR="002F4BAD" w:rsidRPr="009F1398" w:rsidRDefault="002F4BAD" w:rsidP="002F4BAD">
      <w:pPr>
        <w:pStyle w:val="ListParagraph"/>
        <w:numPr>
          <w:ilvl w:val="0"/>
          <w:numId w:val="32"/>
        </w:numPr>
        <w:ind w:left="360"/>
        <w:rPr>
          <w:rFonts w:cs="Arial"/>
          <w:noProof/>
          <w:lang w:val="en-GB" w:bidi="en-GB"/>
        </w:rPr>
      </w:pPr>
      <w:r w:rsidRPr="009F1398">
        <w:rPr>
          <w:rFonts w:cs="Arial"/>
          <w:noProof/>
          <w:lang w:val="en-GB" w:bidi="en-GB"/>
        </w:rPr>
        <w:t xml:space="preserve">The Contracting Authority shall ask the Bidder to present the official evidence of his country, showing that </w:t>
      </w:r>
      <w:r w:rsidRPr="009F1398">
        <w:rPr>
          <w:rFonts w:cs="Arial"/>
          <w:noProof/>
          <w:color w:val="222222"/>
          <w:lang w:val="en-GB"/>
        </w:rPr>
        <w:t xml:space="preserve">the Bidder is enrolled in the relevant professional or trade register for </w:t>
      </w:r>
      <w:r w:rsidRPr="009F1398">
        <w:rPr>
          <w:rFonts w:eastAsia="Times New Roman" w:cs="Arial"/>
          <w:noProof/>
          <w:szCs w:val="24"/>
          <w:lang w:val="en-GB" w:eastAsia="en-GB" w:bidi="en-GB"/>
        </w:rPr>
        <w:t>performing the activity that is the subject of the public procurement.</w:t>
      </w:r>
    </w:p>
    <w:p w14:paraId="1F2677AB" w14:textId="77777777" w:rsidR="002F4BAD" w:rsidRPr="009F1398" w:rsidRDefault="002F4BAD" w:rsidP="002F4BAD">
      <w:pPr>
        <w:pStyle w:val="ListParagraph"/>
        <w:ind w:left="360"/>
        <w:rPr>
          <w:rFonts w:cs="Arial"/>
          <w:noProof/>
          <w:lang w:val="en-GB" w:bidi="en-GB"/>
        </w:rPr>
      </w:pPr>
    </w:p>
    <w:p w14:paraId="21C9A18E" w14:textId="77777777" w:rsidR="002F4BAD" w:rsidRPr="009F1398" w:rsidRDefault="002F4BAD" w:rsidP="002F4BAD">
      <w:pPr>
        <w:pStyle w:val="ListParagraph"/>
        <w:numPr>
          <w:ilvl w:val="0"/>
          <w:numId w:val="33"/>
        </w:numPr>
        <w:rPr>
          <w:rFonts w:cs="Arial"/>
          <w:noProof/>
          <w:sz w:val="24"/>
          <w:lang w:val="en-GB"/>
        </w:rPr>
      </w:pPr>
      <w:r w:rsidRPr="009F1398">
        <w:rPr>
          <w:rFonts w:cs="Arial"/>
          <w:noProof/>
          <w:lang w:val="en-GB" w:bidi="en-GB"/>
        </w:rPr>
        <w:t>The Contracting Authority shall in connection with the verification of the financial standing (</w:t>
      </w:r>
      <w:r w:rsidRPr="009F1398">
        <w:rPr>
          <w:rFonts w:cs="Arial"/>
          <w:b/>
          <w:bCs/>
          <w:noProof/>
          <w:lang w:val="en-GB" w:bidi="en-GB"/>
        </w:rPr>
        <w:t>ref.: ESPD Form, Part IV, B. Economic and financial standing – Other economic or financial requirements</w:t>
      </w:r>
      <w:r w:rsidRPr="009F1398">
        <w:rPr>
          <w:rFonts w:cs="Arial"/>
          <w:noProof/>
          <w:lang w:val="en-GB" w:bidi="en-GB"/>
        </w:rPr>
        <w:t>) ask the</w:t>
      </w:r>
      <w:r w:rsidRPr="009F1398">
        <w:rPr>
          <w:rFonts w:cs="Arial"/>
          <w:bCs/>
          <w:noProof/>
          <w:lang w:val="en-GB"/>
        </w:rPr>
        <w:t xml:space="preserve"> Bidder to present the Bank Certificate of solvency, showing the Bidder’s accounts have not been blocked (there have been no outstanding due obligations) for more than 5 days in the last six months (all accounts together). </w:t>
      </w:r>
    </w:p>
    <w:p w14:paraId="4F479489" w14:textId="77777777" w:rsidR="002F4BAD" w:rsidRPr="009F1398" w:rsidRDefault="002F4BAD" w:rsidP="002F4BAD">
      <w:pPr>
        <w:pStyle w:val="ListParagraph"/>
        <w:ind w:left="360"/>
        <w:rPr>
          <w:rFonts w:cs="Arial"/>
          <w:noProof/>
          <w:lang w:val="en-GB"/>
        </w:rPr>
      </w:pPr>
    </w:p>
    <w:p w14:paraId="081A1E58" w14:textId="77777777" w:rsidR="002F4BAD" w:rsidRPr="009F1398" w:rsidRDefault="002F4BAD" w:rsidP="002F4BAD">
      <w:pPr>
        <w:pStyle w:val="ListParagraph"/>
        <w:ind w:left="360"/>
        <w:rPr>
          <w:rFonts w:cs="Arial"/>
          <w:noProof/>
          <w:sz w:val="24"/>
          <w:lang w:val="en-GB"/>
        </w:rPr>
      </w:pPr>
      <w:r w:rsidRPr="009F1398">
        <w:rPr>
          <w:rFonts w:cs="Arial"/>
          <w:noProof/>
          <w:lang w:val="en-GB"/>
        </w:rPr>
        <w:t>If the Bidder has several accounts, he must enclose Bank Certificate of solvency for all accounts.</w:t>
      </w:r>
    </w:p>
    <w:p w14:paraId="6D0ACFE3" w14:textId="77777777" w:rsidR="002F4BAD" w:rsidRPr="009F1398" w:rsidRDefault="002F4BAD" w:rsidP="002F4BAD">
      <w:pPr>
        <w:pStyle w:val="ListParagraph"/>
        <w:ind w:left="360"/>
        <w:rPr>
          <w:rFonts w:cs="Arial"/>
          <w:bCs/>
          <w:noProof/>
          <w:lang w:val="en-GB"/>
        </w:rPr>
      </w:pPr>
    </w:p>
    <w:p w14:paraId="52D620F7" w14:textId="77777777" w:rsidR="002F4BAD" w:rsidRPr="009F1398" w:rsidRDefault="002F4BAD" w:rsidP="002F4BAD">
      <w:pPr>
        <w:pStyle w:val="ListParagraph"/>
        <w:ind w:left="360"/>
        <w:rPr>
          <w:rFonts w:cs="Arial"/>
          <w:noProof/>
          <w:u w:val="single"/>
          <w:lang w:val="en-GB"/>
        </w:rPr>
      </w:pPr>
      <w:r w:rsidRPr="009F1398">
        <w:rPr>
          <w:rFonts w:cs="Arial"/>
          <w:bCs/>
          <w:noProof/>
          <w:u w:val="single"/>
          <w:lang w:val="en-GB"/>
        </w:rPr>
        <w:t>On the</w:t>
      </w:r>
      <w:r w:rsidRPr="009F1398">
        <w:rPr>
          <w:rFonts w:cs="Arial"/>
          <w:noProof/>
          <w:u w:val="single"/>
          <w:lang w:val="en-GB"/>
        </w:rPr>
        <w:t xml:space="preserve"> date of the </w:t>
      </w:r>
      <w:r w:rsidRPr="009F1398">
        <w:rPr>
          <w:rFonts w:cs="Arial"/>
          <w:noProof/>
          <w:u w:val="single"/>
          <w:lang w:val="en-GB" w:bidi="en-GB"/>
        </w:rPr>
        <w:t>Contracting Authority’s appeal</w:t>
      </w:r>
      <w:r w:rsidRPr="009F1398">
        <w:rPr>
          <w:rFonts w:cs="Arial"/>
          <w:noProof/>
          <w:u w:val="single"/>
          <w:lang w:val="en-GB"/>
        </w:rPr>
        <w:t xml:space="preserve"> this Certificate must not be older than one month.</w:t>
      </w:r>
    </w:p>
    <w:p w14:paraId="7BBB73FA" w14:textId="77777777" w:rsidR="002F4BAD" w:rsidRPr="009F1398" w:rsidRDefault="002F4BAD" w:rsidP="002F4BAD">
      <w:pPr>
        <w:pStyle w:val="ListParagraph"/>
        <w:ind w:left="360"/>
        <w:rPr>
          <w:rFonts w:cs="Arial"/>
          <w:noProof/>
          <w:sz w:val="24"/>
          <w:lang w:val="en-GB"/>
        </w:rPr>
      </w:pPr>
    </w:p>
    <w:p w14:paraId="615D2C43" w14:textId="77777777" w:rsidR="002F4BAD" w:rsidRPr="009F1398" w:rsidRDefault="002F4BAD" w:rsidP="002F4BAD">
      <w:pPr>
        <w:pStyle w:val="BodyText2"/>
        <w:ind w:left="360"/>
        <w:jc w:val="both"/>
        <w:rPr>
          <w:rFonts w:cs="Arial"/>
          <w:b w:val="0"/>
          <w:noProof/>
          <w:lang w:val="en-GB"/>
        </w:rPr>
      </w:pPr>
      <w:r w:rsidRPr="009F1398">
        <w:rPr>
          <w:rFonts w:cs="Arial"/>
          <w:b w:val="0"/>
          <w:noProof/>
          <w:lang w:val="en-GB"/>
        </w:rPr>
        <w:t xml:space="preserve">The Contracting Authority reserves the right to subsequently ask the Bidder to submit the original of the document for verification.  </w:t>
      </w:r>
    </w:p>
    <w:p w14:paraId="4E77FCA7" w14:textId="77777777" w:rsidR="002F4BAD" w:rsidRPr="009F1398" w:rsidRDefault="002F4BAD" w:rsidP="002F4BAD">
      <w:pPr>
        <w:pStyle w:val="BodyText2"/>
        <w:ind w:left="360"/>
        <w:jc w:val="both"/>
        <w:rPr>
          <w:rFonts w:cs="Arial"/>
          <w:b w:val="0"/>
          <w:noProof/>
          <w:lang w:val="en-GB"/>
        </w:rPr>
      </w:pPr>
    </w:p>
    <w:p w14:paraId="6C24653D" w14:textId="0417921A" w:rsidR="002F4BAD" w:rsidRPr="009F1398" w:rsidRDefault="002F4BAD" w:rsidP="002F4BAD">
      <w:pPr>
        <w:pStyle w:val="BodyText2"/>
        <w:ind w:left="360"/>
        <w:jc w:val="both"/>
        <w:rPr>
          <w:rFonts w:cs="Arial"/>
          <w:b w:val="0"/>
          <w:noProof/>
          <w:lang w:val="en-GB"/>
        </w:rPr>
      </w:pPr>
    </w:p>
    <w:p w14:paraId="174C9C55" w14:textId="10E5C3AA" w:rsidR="0021108E" w:rsidRPr="009F1398" w:rsidRDefault="0021108E" w:rsidP="002F4BAD">
      <w:pPr>
        <w:pStyle w:val="BodyText2"/>
        <w:ind w:left="360"/>
        <w:jc w:val="both"/>
        <w:rPr>
          <w:rFonts w:cs="Arial"/>
          <w:b w:val="0"/>
          <w:noProof/>
          <w:lang w:val="en-GB"/>
        </w:rPr>
      </w:pPr>
    </w:p>
    <w:p w14:paraId="598FFE3D" w14:textId="77777777" w:rsidR="0021108E" w:rsidRPr="009F1398" w:rsidRDefault="0021108E" w:rsidP="002F4BAD">
      <w:pPr>
        <w:pStyle w:val="BodyText2"/>
        <w:ind w:left="360"/>
        <w:jc w:val="both"/>
        <w:rPr>
          <w:rFonts w:cs="Arial"/>
          <w:b w:val="0"/>
          <w:noProof/>
          <w:lang w:val="en-GB"/>
        </w:rPr>
      </w:pPr>
    </w:p>
    <w:p w14:paraId="5BFA7792" w14:textId="4F8C570B" w:rsidR="002F63D9" w:rsidRPr="009F1398" w:rsidRDefault="00456700" w:rsidP="000A6D21">
      <w:pPr>
        <w:pStyle w:val="Heading1"/>
        <w:rPr>
          <w:noProof/>
        </w:rPr>
      </w:pPr>
      <w:bookmarkStart w:id="86" w:name="_Toc126829262"/>
      <w:r w:rsidRPr="009F1398">
        <w:rPr>
          <w:noProof/>
        </w:rPr>
        <w:t>CONTRACT AWARD CRITERIA</w:t>
      </w:r>
      <w:bookmarkEnd w:id="54"/>
      <w:bookmarkEnd w:id="86"/>
    </w:p>
    <w:p w14:paraId="0DB8D310" w14:textId="77777777" w:rsidR="00E72CCA" w:rsidRPr="009F1398" w:rsidRDefault="00E72CCA" w:rsidP="00464C6F">
      <w:pPr>
        <w:rPr>
          <w:noProof/>
          <w:lang w:val="en-GB"/>
        </w:rPr>
      </w:pPr>
      <w:bookmarkStart w:id="87" w:name="_Toc62629123"/>
      <w:bookmarkStart w:id="88" w:name="_Toc65898417"/>
      <w:bookmarkStart w:id="89" w:name="_Toc96756668"/>
      <w:bookmarkStart w:id="90" w:name="_Toc149013418"/>
      <w:bookmarkStart w:id="91" w:name="_Toc170289067"/>
      <w:bookmarkEnd w:id="55"/>
      <w:bookmarkEnd w:id="56"/>
    </w:p>
    <w:p w14:paraId="0685C0BE" w14:textId="77777777" w:rsidR="00464C6F" w:rsidRPr="009F1398" w:rsidRDefault="00464C6F" w:rsidP="00464C6F">
      <w:pPr>
        <w:rPr>
          <w:noProof/>
          <w:lang w:val="en-GB"/>
        </w:rPr>
      </w:pPr>
      <w:r w:rsidRPr="009F1398">
        <w:rPr>
          <w:noProof/>
          <w:lang w:val="en-GB"/>
        </w:rPr>
        <w:t xml:space="preserve">The Contracting Authority shall award the contract </w:t>
      </w:r>
      <w:r w:rsidR="00524BFA" w:rsidRPr="009F1398">
        <w:rPr>
          <w:noProof/>
          <w:lang w:val="en-GB"/>
        </w:rPr>
        <w:t>based on</w:t>
      </w:r>
      <w:r w:rsidRPr="009F1398">
        <w:rPr>
          <w:noProof/>
          <w:lang w:val="en-GB"/>
        </w:rPr>
        <w:t xml:space="preserve"> the most economically advantageous tender, using the “lowest price” criterion. </w:t>
      </w:r>
    </w:p>
    <w:p w14:paraId="543FE7C7" w14:textId="77777777" w:rsidR="00464C6F" w:rsidRPr="009F1398" w:rsidRDefault="00464C6F" w:rsidP="00464C6F">
      <w:pPr>
        <w:rPr>
          <w:noProof/>
          <w:lang w:val="en-GB"/>
        </w:rPr>
      </w:pPr>
    </w:p>
    <w:p w14:paraId="32ABA452" w14:textId="77777777" w:rsidR="00464C6F" w:rsidRPr="009F1398" w:rsidRDefault="00464C6F" w:rsidP="00464C6F">
      <w:pPr>
        <w:rPr>
          <w:noProof/>
          <w:lang w:val="en-GB"/>
        </w:rPr>
      </w:pPr>
      <w:r w:rsidRPr="009F1398">
        <w:rPr>
          <w:noProof/>
          <w:lang w:val="en-GB"/>
        </w:rPr>
        <w:t xml:space="preserve">The Contracting Authority shall apply the criterion to all bids submitted on time and assign them points in accordance with the formula specified below: </w:t>
      </w:r>
    </w:p>
    <w:p w14:paraId="7DCBAE42" w14:textId="77777777" w:rsidR="0019147D" w:rsidRPr="009F1398" w:rsidRDefault="0019147D" w:rsidP="00464C6F">
      <w:pPr>
        <w:rPr>
          <w:noProof/>
          <w:lang w:val="en-GB"/>
        </w:rPr>
      </w:pPr>
    </w:p>
    <w:p w14:paraId="798AD1AF" w14:textId="77777777" w:rsidR="0093473E" w:rsidRPr="009F1398" w:rsidRDefault="0093473E" w:rsidP="0093473E">
      <w:pPr>
        <w:tabs>
          <w:tab w:val="center" w:pos="3420"/>
          <w:tab w:val="center" w:pos="5400"/>
          <w:tab w:val="center" w:pos="7560"/>
        </w:tabs>
        <w:rPr>
          <w:noProof/>
          <w:lang w:val="en-GB"/>
        </w:rPr>
      </w:pPr>
      <w:r w:rsidRPr="009F1398">
        <w:rPr>
          <w:noProof/>
          <w:lang w:val="en-GB"/>
        </w:rPr>
        <w:tab/>
        <w:t xml:space="preserve">      the lowest bid </w:t>
      </w:r>
    </w:p>
    <w:p w14:paraId="5D9B12B2" w14:textId="77777777" w:rsidR="0093473E" w:rsidRPr="009F1398" w:rsidRDefault="0093473E" w:rsidP="0093473E">
      <w:pPr>
        <w:tabs>
          <w:tab w:val="center" w:pos="900"/>
          <w:tab w:val="center" w:pos="1440"/>
          <w:tab w:val="center" w:pos="3420"/>
          <w:tab w:val="center" w:pos="5400"/>
          <w:tab w:val="center" w:pos="6840"/>
        </w:tabs>
        <w:rPr>
          <w:noProof/>
          <w:lang w:val="en-GB"/>
        </w:rPr>
      </w:pPr>
      <w:r w:rsidRPr="009F1398">
        <w:rPr>
          <w:noProof/>
          <w:lang w:val="en-GB"/>
        </w:rPr>
        <w:tab/>
      </w:r>
      <w:r w:rsidRPr="009F1398">
        <w:rPr>
          <w:noProof/>
          <w:lang w:val="en-GB"/>
        </w:rPr>
        <w:tab/>
        <w:t>number of points =</w:t>
      </w:r>
      <w:r w:rsidRPr="009F1398">
        <w:rPr>
          <w:noProof/>
          <w:lang w:val="en-GB"/>
        </w:rPr>
        <w:tab/>
        <w:t xml:space="preserve">     ----------------------------</w:t>
      </w:r>
      <w:r w:rsidRPr="009F1398">
        <w:rPr>
          <w:noProof/>
          <w:lang w:val="en-GB"/>
        </w:rPr>
        <w:tab/>
        <w:t>x        100</w:t>
      </w:r>
    </w:p>
    <w:p w14:paraId="212914B4" w14:textId="77777777" w:rsidR="0093473E" w:rsidRPr="009F1398" w:rsidRDefault="0093473E" w:rsidP="0093473E">
      <w:pPr>
        <w:tabs>
          <w:tab w:val="center" w:pos="3420"/>
          <w:tab w:val="center" w:pos="5940"/>
          <w:tab w:val="center" w:pos="7560"/>
        </w:tabs>
        <w:rPr>
          <w:noProof/>
          <w:lang w:val="en-GB"/>
        </w:rPr>
      </w:pPr>
      <w:r w:rsidRPr="009F1398">
        <w:rPr>
          <w:noProof/>
          <w:lang w:val="en-GB"/>
        </w:rPr>
        <w:tab/>
        <w:t xml:space="preserve">      the evaluated bid</w:t>
      </w:r>
    </w:p>
    <w:p w14:paraId="1A0ECB08" w14:textId="77777777" w:rsidR="0019147D" w:rsidRPr="009F1398" w:rsidRDefault="0019147D" w:rsidP="00464C6F">
      <w:pPr>
        <w:rPr>
          <w:noProof/>
          <w:lang w:val="en-GB"/>
        </w:rPr>
      </w:pPr>
    </w:p>
    <w:p w14:paraId="23E7E952" w14:textId="77777777" w:rsidR="00947958" w:rsidRPr="009F1398" w:rsidRDefault="00947958" w:rsidP="00947958">
      <w:pPr>
        <w:rPr>
          <w:rFonts w:cs="Arial"/>
          <w:noProof/>
          <w:lang w:val="en-GB"/>
        </w:rPr>
      </w:pPr>
      <w:r w:rsidRPr="009F1398">
        <w:rPr>
          <w:noProof/>
          <w:lang w:val="en-GB"/>
        </w:rPr>
        <w:t>The amount will be rounded up to two decimals. The maximum score for this criterion is 100 points.</w:t>
      </w:r>
    </w:p>
    <w:p w14:paraId="59CAA41A" w14:textId="77777777" w:rsidR="007A2A5D" w:rsidRPr="009F1398" w:rsidRDefault="007A2A5D" w:rsidP="00D53750">
      <w:pPr>
        <w:rPr>
          <w:noProof/>
          <w:lang w:val="en-GB"/>
        </w:rPr>
      </w:pPr>
    </w:p>
    <w:p w14:paraId="63D89A29" w14:textId="77777777" w:rsidR="0021108E" w:rsidRPr="009F1398" w:rsidRDefault="0021108E" w:rsidP="007A2A5D">
      <w:pPr>
        <w:rPr>
          <w:b/>
          <w:bCs/>
          <w:noProof/>
          <w:lang w:val="en-GB"/>
        </w:rPr>
      </w:pPr>
    </w:p>
    <w:p w14:paraId="6761DEE6" w14:textId="5EE7208D" w:rsidR="007A2A5D" w:rsidRPr="009F1398" w:rsidRDefault="007A2A5D" w:rsidP="007A2A5D">
      <w:pPr>
        <w:rPr>
          <w:b/>
          <w:bCs/>
          <w:noProof/>
          <w:lang w:val="en-GB"/>
        </w:rPr>
      </w:pPr>
      <w:r w:rsidRPr="009F1398">
        <w:rPr>
          <w:b/>
          <w:bCs/>
          <w:noProof/>
          <w:lang w:val="en-GB"/>
        </w:rPr>
        <w:t xml:space="preserve">The bid with the highest number of points will be selected, </w:t>
      </w:r>
      <w:r w:rsidRPr="009F1398">
        <w:rPr>
          <w:b/>
          <w:bCs/>
          <w:noProof/>
          <w:u w:val="single"/>
          <w:lang w:val="en-GB"/>
        </w:rPr>
        <w:t xml:space="preserve">subject to the Contracting Authority’s </w:t>
      </w:r>
      <w:r w:rsidRPr="009F1398">
        <w:rPr>
          <w:b/>
          <w:bCs/>
          <w:noProof/>
          <w:u w:val="single"/>
          <w:lang w:val="en-GB" w:bidi="en-GB"/>
        </w:rPr>
        <w:t>assessment</w:t>
      </w:r>
      <w:r w:rsidRPr="009F1398">
        <w:rPr>
          <w:b/>
          <w:bCs/>
          <w:noProof/>
          <w:u w:val="single"/>
          <w:lang w:val="en-GB"/>
        </w:rPr>
        <w:t xml:space="preserve"> of admissibility in the subsequent verification procedure</w:t>
      </w:r>
      <w:r w:rsidRPr="009F1398">
        <w:rPr>
          <w:b/>
          <w:bCs/>
          <w:noProof/>
          <w:lang w:val="en-GB"/>
        </w:rPr>
        <w:t>.</w:t>
      </w:r>
    </w:p>
    <w:p w14:paraId="30B11870" w14:textId="77777777" w:rsidR="007A2A5D" w:rsidRPr="009F1398" w:rsidRDefault="007A2A5D" w:rsidP="00D53750">
      <w:pPr>
        <w:rPr>
          <w:noProof/>
          <w:highlight w:val="yellow"/>
          <w:lang w:val="en-GB"/>
        </w:rPr>
      </w:pPr>
    </w:p>
    <w:p w14:paraId="15035655" w14:textId="7B63E506" w:rsidR="00E72CCA" w:rsidRPr="009F1398" w:rsidRDefault="00E72CCA" w:rsidP="00E80413">
      <w:pPr>
        <w:widowControl w:val="0"/>
        <w:rPr>
          <w:noProof/>
          <w:lang w:val="en-GB"/>
        </w:rPr>
      </w:pPr>
    </w:p>
    <w:p w14:paraId="4256021A" w14:textId="77777777" w:rsidR="00AC4BF4" w:rsidRPr="009F1398" w:rsidRDefault="00AC4BF4" w:rsidP="00E80413">
      <w:pPr>
        <w:widowControl w:val="0"/>
        <w:rPr>
          <w:noProof/>
          <w:lang w:val="en-GB"/>
        </w:rPr>
      </w:pPr>
    </w:p>
    <w:p w14:paraId="3C13C5F5" w14:textId="77777777" w:rsidR="00E72CCA" w:rsidRPr="009F1398" w:rsidRDefault="00E72CCA" w:rsidP="00E80413">
      <w:pPr>
        <w:widowControl w:val="0"/>
        <w:rPr>
          <w:noProof/>
          <w:lang w:val="en-GB"/>
        </w:rPr>
      </w:pPr>
    </w:p>
    <w:p w14:paraId="7B0425BF" w14:textId="77777777" w:rsidR="0021108E" w:rsidRPr="009F1398" w:rsidRDefault="0021108E">
      <w:pPr>
        <w:jc w:val="left"/>
        <w:rPr>
          <w:rFonts w:eastAsiaTheme="majorEastAsia" w:cs="Arial"/>
          <w:b/>
          <w:bCs/>
          <w:noProof/>
          <w:sz w:val="24"/>
          <w:szCs w:val="28"/>
          <w:lang w:val="en-GB"/>
        </w:rPr>
      </w:pPr>
      <w:r w:rsidRPr="009F1398">
        <w:rPr>
          <w:noProof/>
          <w:lang w:val="en-GB"/>
        </w:rPr>
        <w:br w:type="page"/>
      </w:r>
    </w:p>
    <w:p w14:paraId="5D9E21FE" w14:textId="079F080A" w:rsidR="007B072E" w:rsidRPr="009F1398" w:rsidRDefault="00456700" w:rsidP="000A6D21">
      <w:pPr>
        <w:pStyle w:val="Heading1"/>
        <w:rPr>
          <w:noProof/>
        </w:rPr>
      </w:pPr>
      <w:bookmarkStart w:id="92" w:name="_Toc126829263"/>
      <w:r w:rsidRPr="009F1398">
        <w:rPr>
          <w:noProof/>
        </w:rPr>
        <w:lastRenderedPageBreak/>
        <w:t>REVIEW CLAIM</w:t>
      </w:r>
      <w:bookmarkEnd w:id="87"/>
      <w:bookmarkEnd w:id="88"/>
      <w:bookmarkEnd w:id="89"/>
      <w:bookmarkEnd w:id="90"/>
      <w:bookmarkEnd w:id="91"/>
      <w:bookmarkEnd w:id="92"/>
    </w:p>
    <w:p w14:paraId="168AECE3" w14:textId="77777777" w:rsidR="00E72CCA" w:rsidRPr="009F1398" w:rsidRDefault="00E72CCA" w:rsidP="00E72CCA">
      <w:pPr>
        <w:rPr>
          <w:noProof/>
          <w:lang w:val="en-GB"/>
        </w:rPr>
      </w:pPr>
    </w:p>
    <w:p w14:paraId="6AAE6B3F" w14:textId="77777777" w:rsidR="00E72CCA" w:rsidRPr="009F1398" w:rsidRDefault="00E72CCA" w:rsidP="00E72CCA">
      <w:pPr>
        <w:rPr>
          <w:noProof/>
          <w:lang w:val="en-GB"/>
        </w:rPr>
      </w:pPr>
    </w:p>
    <w:p w14:paraId="4055453A" w14:textId="77777777" w:rsidR="00A51C61" w:rsidRPr="009F1398" w:rsidRDefault="00456700" w:rsidP="000A6D21">
      <w:pPr>
        <w:pStyle w:val="Heading2"/>
        <w:rPr>
          <w:noProof/>
        </w:rPr>
      </w:pPr>
      <w:bookmarkStart w:id="93" w:name="_Toc380653160"/>
      <w:bookmarkStart w:id="94" w:name="_Toc126829264"/>
      <w:r w:rsidRPr="009F1398">
        <w:rPr>
          <w:noProof/>
        </w:rPr>
        <w:t>LEGAL BASE AND TERMS FOR SUBMISSION</w:t>
      </w:r>
      <w:bookmarkEnd w:id="93"/>
      <w:bookmarkEnd w:id="94"/>
    </w:p>
    <w:p w14:paraId="224D86C8" w14:textId="77777777" w:rsidR="00E72CCA" w:rsidRPr="009F1398" w:rsidRDefault="00E72CCA" w:rsidP="00570300">
      <w:pPr>
        <w:suppressAutoHyphens/>
        <w:rPr>
          <w:rFonts w:cs="Arial"/>
          <w:noProof/>
          <w:lang w:val="en-GB" w:eastAsia="ar-SA"/>
        </w:rPr>
      </w:pPr>
    </w:p>
    <w:p w14:paraId="4AC209C2" w14:textId="77777777" w:rsidR="0093473E" w:rsidRPr="009F1398" w:rsidRDefault="0093473E" w:rsidP="0093473E">
      <w:pPr>
        <w:suppressAutoHyphens/>
        <w:rPr>
          <w:rFonts w:cs="Arial"/>
          <w:noProof/>
          <w:lang w:val="en-GB" w:eastAsia="ar-SA"/>
        </w:rPr>
      </w:pPr>
      <w:r w:rsidRPr="009F1398">
        <w:rPr>
          <w:rFonts w:cs="Arial"/>
          <w:noProof/>
          <w:lang w:val="en-GB" w:eastAsia="ar-SA"/>
        </w:rPr>
        <w:t>Pursuant to the Act on the Review of Public Procurement Procedures (ZPVPJN - Official Gazette of the Republic of Slovenia No. 43/2011, ZPVPJN-A - Official Gazette of the Republic of Slovenia No. 63/2013, ZPVPJN-B - Official Gazette of the Republic of Slovenia No. 60/2017, ZPVPJN-C - Official Gazette of the Republic of Slovenia No. 72/2019) the review claim may be submitted by any individual who fulfils conditions, stated in article 14. of ZPVPJN.</w:t>
      </w:r>
    </w:p>
    <w:p w14:paraId="772556A5" w14:textId="77777777" w:rsidR="00A51C61" w:rsidRPr="009F1398" w:rsidRDefault="00A51C61" w:rsidP="00A51C61">
      <w:pPr>
        <w:suppressAutoHyphens/>
        <w:rPr>
          <w:rFonts w:cs="Arial"/>
          <w:noProof/>
          <w:lang w:val="en-GB" w:eastAsia="ar-SA"/>
        </w:rPr>
      </w:pPr>
    </w:p>
    <w:p w14:paraId="6E79F5F8" w14:textId="77777777" w:rsidR="00A51C61" w:rsidRPr="009F1398" w:rsidRDefault="00A51C61" w:rsidP="00A51C61">
      <w:pPr>
        <w:suppressAutoHyphens/>
        <w:rPr>
          <w:rFonts w:cs="Arial"/>
          <w:noProof/>
          <w:lang w:val="en-GB" w:eastAsia="ar-SA"/>
        </w:rPr>
      </w:pPr>
      <w:r w:rsidRPr="009F1398">
        <w:rPr>
          <w:rFonts w:cs="Arial"/>
          <w:noProof/>
          <w:lang w:val="en-GB" w:eastAsia="ar-SA"/>
        </w:rPr>
        <w:t>The term for submitting a review claim is stated in article 25. of ZPVPJN.</w:t>
      </w:r>
    </w:p>
    <w:p w14:paraId="57DE1903" w14:textId="77777777" w:rsidR="00464C6F" w:rsidRPr="009F1398" w:rsidRDefault="00464C6F" w:rsidP="00A51C61">
      <w:pPr>
        <w:suppressAutoHyphens/>
        <w:rPr>
          <w:rFonts w:cs="Arial"/>
          <w:noProof/>
          <w:lang w:val="en-GB" w:eastAsia="ar-SA"/>
        </w:rPr>
      </w:pPr>
    </w:p>
    <w:p w14:paraId="7E7273E8" w14:textId="77777777" w:rsidR="00E72CCA" w:rsidRPr="009F1398" w:rsidRDefault="00E72CCA" w:rsidP="00A51C61">
      <w:pPr>
        <w:suppressAutoHyphens/>
        <w:rPr>
          <w:rFonts w:cs="Arial"/>
          <w:noProof/>
          <w:lang w:val="en-GB" w:eastAsia="ar-SA"/>
        </w:rPr>
      </w:pPr>
    </w:p>
    <w:p w14:paraId="07D59A19" w14:textId="77777777" w:rsidR="00A51C61" w:rsidRPr="009F1398" w:rsidRDefault="00456700" w:rsidP="000A6D21">
      <w:pPr>
        <w:pStyle w:val="Heading2"/>
        <w:rPr>
          <w:noProof/>
        </w:rPr>
      </w:pPr>
      <w:bookmarkStart w:id="95" w:name="_Toc380653161"/>
      <w:bookmarkStart w:id="96" w:name="_Toc126829265"/>
      <w:r w:rsidRPr="009F1398">
        <w:rPr>
          <w:noProof/>
        </w:rPr>
        <w:t>METHOD OF SUBMITTING THE REVIEW CLAIM</w:t>
      </w:r>
      <w:bookmarkEnd w:id="95"/>
      <w:bookmarkEnd w:id="96"/>
    </w:p>
    <w:p w14:paraId="28856CA7" w14:textId="77777777" w:rsidR="00E72CCA" w:rsidRPr="009F1398" w:rsidRDefault="00E72CCA" w:rsidP="00A51C61">
      <w:pPr>
        <w:suppressAutoHyphens/>
        <w:rPr>
          <w:rFonts w:cs="Arial"/>
          <w:noProof/>
          <w:lang w:val="en-GB" w:eastAsia="ar-SA"/>
        </w:rPr>
      </w:pPr>
    </w:p>
    <w:p w14:paraId="21A605A8" w14:textId="77777777" w:rsidR="00A51C61" w:rsidRPr="009F1398" w:rsidRDefault="00A51C61" w:rsidP="00A51C61">
      <w:pPr>
        <w:suppressAutoHyphens/>
        <w:rPr>
          <w:rFonts w:cs="Arial"/>
          <w:noProof/>
          <w:lang w:val="en-GB" w:eastAsia="ar-SA"/>
        </w:rPr>
      </w:pPr>
      <w:r w:rsidRPr="009F1398">
        <w:rPr>
          <w:rFonts w:cs="Arial"/>
          <w:noProof/>
          <w:lang w:val="en-GB" w:eastAsia="ar-SA"/>
        </w:rPr>
        <w:t>The Applicant shall state the requested data, as stated in article 15. of ZPVPJN. The requested amount of tax for review claim is stated in article 71. of ZPVPJN.</w:t>
      </w:r>
    </w:p>
    <w:p w14:paraId="7933C057" w14:textId="77777777" w:rsidR="00A51C61" w:rsidRPr="009F1398" w:rsidRDefault="00A51C61" w:rsidP="00A51C61">
      <w:pPr>
        <w:suppressAutoHyphens/>
        <w:rPr>
          <w:rFonts w:cs="Arial"/>
          <w:noProof/>
          <w:lang w:val="en-GB" w:eastAsia="ar-SA"/>
        </w:rPr>
      </w:pPr>
    </w:p>
    <w:p w14:paraId="5166C04B" w14:textId="20988139" w:rsidR="00A51C61" w:rsidRPr="009F1398" w:rsidRDefault="00A51C61" w:rsidP="00A51C61">
      <w:pPr>
        <w:suppressAutoHyphens/>
        <w:rPr>
          <w:rFonts w:cs="Arial"/>
          <w:noProof/>
          <w:lang w:val="en-GB" w:eastAsia="ar-SA"/>
        </w:rPr>
      </w:pPr>
      <w:r w:rsidRPr="009F1398">
        <w:rPr>
          <w:rFonts w:cs="Arial"/>
          <w:noProof/>
          <w:lang w:val="en-GB" w:eastAsia="ar-SA"/>
        </w:rPr>
        <w:t xml:space="preserve">The tax according to the article </w:t>
      </w:r>
      <w:r w:rsidR="00B95E40" w:rsidRPr="009F1398">
        <w:rPr>
          <w:rFonts w:cs="Arial"/>
          <w:noProof/>
          <w:lang w:val="en-GB" w:eastAsia="ar-SA"/>
        </w:rPr>
        <w:t>71. of</w:t>
      </w:r>
      <w:r w:rsidRPr="009F1398">
        <w:rPr>
          <w:rFonts w:cs="Arial"/>
          <w:noProof/>
          <w:lang w:val="en-GB" w:eastAsia="ar-SA"/>
        </w:rPr>
        <w:t xml:space="preserve"> ZPVPJN must be paid by the Applicant in amount of EUR </w:t>
      </w:r>
      <w:r w:rsidR="00CC2D86" w:rsidRPr="009F1398">
        <w:rPr>
          <w:rFonts w:cs="Arial"/>
          <w:noProof/>
          <w:lang w:val="en-GB" w:eastAsia="ar-SA"/>
        </w:rPr>
        <w:t>4</w:t>
      </w:r>
      <w:r w:rsidR="00B95E40" w:rsidRPr="009F1398">
        <w:rPr>
          <w:rFonts w:cs="Arial"/>
          <w:noProof/>
          <w:lang w:val="en-GB" w:eastAsia="ar-SA"/>
        </w:rPr>
        <w:t>.0</w:t>
      </w:r>
      <w:r w:rsidRPr="009F1398">
        <w:rPr>
          <w:rFonts w:cs="Arial"/>
          <w:noProof/>
          <w:lang w:val="en-GB" w:eastAsia="ar-SA"/>
        </w:rPr>
        <w:t xml:space="preserve">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9F1398">
        <w:rPr>
          <w:rFonts w:cs="Arial"/>
          <w:noProof/>
          <w:lang w:val="en-GB" w:eastAsia="ar-SA"/>
        </w:rPr>
        <w:t>procurement documents</w:t>
      </w:r>
      <w:r w:rsidRPr="009F1398">
        <w:rPr>
          <w:rFonts w:cs="Arial"/>
          <w:noProof/>
          <w:lang w:val="en-GB" w:eastAsia="ar-SA"/>
        </w:rPr>
        <w:t xml:space="preserve"> of the subject tender.</w:t>
      </w:r>
    </w:p>
    <w:p w14:paraId="6DEBCC4B" w14:textId="77777777" w:rsidR="00A51C61" w:rsidRPr="009F1398" w:rsidRDefault="00A51C61" w:rsidP="00A51C61">
      <w:pPr>
        <w:suppressAutoHyphens/>
        <w:rPr>
          <w:rFonts w:cs="Arial"/>
          <w:noProof/>
          <w:lang w:val="en-GB" w:eastAsia="ar-SA"/>
        </w:rPr>
      </w:pPr>
    </w:p>
    <w:p w14:paraId="0A094B4A" w14:textId="77777777" w:rsidR="00A51C61" w:rsidRPr="009F1398" w:rsidRDefault="00A51C61" w:rsidP="00A51C61">
      <w:pPr>
        <w:suppressAutoHyphens/>
        <w:rPr>
          <w:rFonts w:cs="Arial"/>
          <w:noProof/>
          <w:lang w:val="en-GB" w:eastAsia="ar-SA"/>
        </w:rPr>
      </w:pPr>
      <w:r w:rsidRPr="009F1398">
        <w:rPr>
          <w:rFonts w:cs="Arial"/>
          <w:noProof/>
          <w:lang w:val="en-GB" w:eastAsia="ar-SA"/>
        </w:rPr>
        <w:t>The Contracting Authority shall reject all incorrect claims and claims not submitted within the above stated period.</w:t>
      </w:r>
    </w:p>
    <w:p w14:paraId="219A1B0B" w14:textId="77777777" w:rsidR="001519C8" w:rsidRPr="009F1398" w:rsidRDefault="001519C8" w:rsidP="007B072E">
      <w:pPr>
        <w:rPr>
          <w:noProof/>
          <w:lang w:val="en-GB"/>
        </w:rPr>
      </w:pPr>
    </w:p>
    <w:p w14:paraId="300C4193" w14:textId="15A23DF4" w:rsidR="00E72CCA" w:rsidRPr="009F1398" w:rsidRDefault="00E72CCA" w:rsidP="007B072E">
      <w:pPr>
        <w:rPr>
          <w:noProof/>
          <w:lang w:val="en-GB"/>
        </w:rPr>
      </w:pPr>
    </w:p>
    <w:p w14:paraId="0C2F6FBE" w14:textId="12DE850C" w:rsidR="00CC2D86" w:rsidRPr="009F1398" w:rsidRDefault="00CC2D86" w:rsidP="007B072E">
      <w:pPr>
        <w:rPr>
          <w:noProof/>
          <w:lang w:val="en-GB"/>
        </w:rPr>
      </w:pPr>
    </w:p>
    <w:p w14:paraId="7DA2D999" w14:textId="6B82C448" w:rsidR="00CC2D86" w:rsidRPr="009F1398" w:rsidRDefault="00CC2D86" w:rsidP="007B072E">
      <w:pPr>
        <w:rPr>
          <w:noProof/>
          <w:lang w:val="en-GB"/>
        </w:rPr>
      </w:pPr>
    </w:p>
    <w:p w14:paraId="12B0E82F" w14:textId="27C80773" w:rsidR="00CC2D86" w:rsidRPr="009F1398" w:rsidRDefault="00CC2D86" w:rsidP="007B072E">
      <w:pPr>
        <w:rPr>
          <w:noProof/>
          <w:lang w:val="en-GB"/>
        </w:rPr>
      </w:pPr>
    </w:p>
    <w:p w14:paraId="3FD29F58" w14:textId="0E37C146" w:rsidR="00CC2D86" w:rsidRPr="009F1398" w:rsidRDefault="00CC2D86" w:rsidP="007B072E">
      <w:pPr>
        <w:rPr>
          <w:noProof/>
          <w:lang w:val="en-GB"/>
        </w:rPr>
      </w:pPr>
    </w:p>
    <w:p w14:paraId="0BFE46CA" w14:textId="34EE7B3D" w:rsidR="00CC2D86" w:rsidRPr="009F1398" w:rsidRDefault="00CC2D86" w:rsidP="007B072E">
      <w:pPr>
        <w:rPr>
          <w:noProof/>
          <w:lang w:val="en-GB"/>
        </w:rPr>
      </w:pPr>
    </w:p>
    <w:p w14:paraId="3BFAB46B" w14:textId="1BE83DDF" w:rsidR="00CC2D86" w:rsidRPr="009F1398" w:rsidRDefault="00CC2D86" w:rsidP="007B072E">
      <w:pPr>
        <w:rPr>
          <w:noProof/>
          <w:lang w:val="en-GB"/>
        </w:rPr>
      </w:pPr>
    </w:p>
    <w:p w14:paraId="379A550D" w14:textId="36BDA0AD" w:rsidR="00CC2D86" w:rsidRPr="009F1398" w:rsidRDefault="00CC2D86" w:rsidP="007B072E">
      <w:pPr>
        <w:rPr>
          <w:noProof/>
          <w:lang w:val="en-GB"/>
        </w:rPr>
      </w:pPr>
    </w:p>
    <w:p w14:paraId="23C9D53B" w14:textId="1105FDBF" w:rsidR="00CC2D86" w:rsidRPr="009F1398" w:rsidRDefault="00CC2D86" w:rsidP="007B072E">
      <w:pPr>
        <w:rPr>
          <w:noProof/>
          <w:lang w:val="en-GB"/>
        </w:rPr>
      </w:pPr>
    </w:p>
    <w:p w14:paraId="613C704E" w14:textId="5B3CE0BD" w:rsidR="00E72CCA" w:rsidRPr="009F1398" w:rsidRDefault="00E72CCA" w:rsidP="007B072E">
      <w:pPr>
        <w:rPr>
          <w:noProof/>
          <w:lang w:val="en-GB"/>
        </w:rPr>
      </w:pPr>
    </w:p>
    <w:p w14:paraId="4986AB72" w14:textId="4E6C06C2" w:rsidR="00CC2D86" w:rsidRPr="009F1398" w:rsidRDefault="00CC2D86" w:rsidP="007B072E">
      <w:pPr>
        <w:rPr>
          <w:noProof/>
          <w:lang w:val="en-GB"/>
        </w:rPr>
      </w:pPr>
    </w:p>
    <w:p w14:paraId="214C3238" w14:textId="032F5DD9" w:rsidR="00CC2D86" w:rsidRPr="009F1398" w:rsidRDefault="00CC2D86" w:rsidP="007B072E">
      <w:pPr>
        <w:rPr>
          <w:noProof/>
          <w:lang w:val="en-GB"/>
        </w:rPr>
      </w:pPr>
    </w:p>
    <w:p w14:paraId="4B2FF698" w14:textId="0A13F7DF" w:rsidR="00CC2D86" w:rsidRPr="009F1398" w:rsidRDefault="00CC2D86" w:rsidP="007B072E">
      <w:pPr>
        <w:rPr>
          <w:noProof/>
          <w:lang w:val="en-GB"/>
        </w:rPr>
      </w:pPr>
    </w:p>
    <w:p w14:paraId="3B18D78A" w14:textId="4311A572" w:rsidR="00CC2D86" w:rsidRPr="009F1398" w:rsidRDefault="00CC2D86" w:rsidP="007B072E">
      <w:pPr>
        <w:rPr>
          <w:noProof/>
          <w:lang w:val="en-GB"/>
        </w:rPr>
      </w:pPr>
    </w:p>
    <w:p w14:paraId="1704D7DD" w14:textId="2FD9FDC5" w:rsidR="00CC2D86" w:rsidRPr="009F1398" w:rsidRDefault="00CC2D86" w:rsidP="007B072E">
      <w:pPr>
        <w:rPr>
          <w:noProof/>
          <w:lang w:val="en-GB"/>
        </w:rPr>
      </w:pPr>
    </w:p>
    <w:p w14:paraId="58E94927" w14:textId="08A84E2A" w:rsidR="00CC2D86" w:rsidRPr="009F1398" w:rsidRDefault="00CC2D86" w:rsidP="007B072E">
      <w:pPr>
        <w:rPr>
          <w:noProof/>
          <w:lang w:val="en-GB"/>
        </w:rPr>
      </w:pPr>
    </w:p>
    <w:p w14:paraId="3BCB5170" w14:textId="77777777" w:rsidR="00CC2D86" w:rsidRPr="009F1398" w:rsidRDefault="00CC2D86" w:rsidP="007B072E">
      <w:pPr>
        <w:rPr>
          <w:noProof/>
          <w:lang w:val="en-GB"/>
        </w:rPr>
      </w:pPr>
    </w:p>
    <w:p w14:paraId="1EA081E4" w14:textId="77777777" w:rsidR="001519C8" w:rsidRPr="009F1398" w:rsidRDefault="001519C8" w:rsidP="007B072E">
      <w:pPr>
        <w:rPr>
          <w:noProof/>
          <w:lang w:val="en-GB"/>
        </w:rPr>
      </w:pPr>
    </w:p>
    <w:p w14:paraId="0EA3DD1A" w14:textId="77777777" w:rsidR="005030A1" w:rsidRPr="009F1398" w:rsidRDefault="00456700" w:rsidP="000A6D21">
      <w:pPr>
        <w:pStyle w:val="Heading1"/>
        <w:rPr>
          <w:noProof/>
        </w:rPr>
      </w:pPr>
      <w:bookmarkStart w:id="97" w:name="_Toc126829266"/>
      <w:r w:rsidRPr="009F1398">
        <w:rPr>
          <w:noProof/>
        </w:rPr>
        <w:t>FORMS</w:t>
      </w:r>
      <w:bookmarkEnd w:id="97"/>
    </w:p>
    <w:p w14:paraId="3F65D6AF" w14:textId="77777777" w:rsidR="005030A1" w:rsidRPr="009F1398" w:rsidRDefault="005030A1">
      <w:pPr>
        <w:rPr>
          <w:noProof/>
          <w:color w:val="000000"/>
          <w:lang w:val="en-GB"/>
        </w:rPr>
      </w:pPr>
    </w:p>
    <w:p w14:paraId="40E9BFCE" w14:textId="77777777" w:rsidR="005030A1" w:rsidRPr="009F1398" w:rsidRDefault="005030A1">
      <w:pPr>
        <w:rPr>
          <w:noProof/>
          <w:color w:val="000000"/>
          <w:lang w:val="en-GB"/>
        </w:rPr>
      </w:pPr>
      <w:r w:rsidRPr="009F1398">
        <w:rPr>
          <w:noProof/>
          <w:color w:val="000000"/>
          <w:lang w:val="en-GB"/>
        </w:rPr>
        <w:t>The enclosed forms must be completed and attached to the Bid.</w:t>
      </w:r>
    </w:p>
    <w:p w14:paraId="6A67B717" w14:textId="77777777" w:rsidR="00AC4BF4" w:rsidRPr="009F1398" w:rsidRDefault="00AC4BF4" w:rsidP="000A6D21">
      <w:pPr>
        <w:pStyle w:val="Heading2centered"/>
        <w:rPr>
          <w:noProof/>
        </w:rPr>
      </w:pPr>
      <w:bookmarkStart w:id="98" w:name="_Toc201391119"/>
      <w:bookmarkStart w:id="99" w:name="_Toc8612590"/>
      <w:bookmarkStart w:id="100" w:name="_Toc14582438"/>
      <w:bookmarkStart w:id="101" w:name="_Toc14847661"/>
    </w:p>
    <w:p w14:paraId="0632A867" w14:textId="77777777" w:rsidR="00AC4BF4" w:rsidRPr="009F1398" w:rsidRDefault="00AC4BF4" w:rsidP="000A6D21">
      <w:pPr>
        <w:pStyle w:val="Heading2centered"/>
        <w:rPr>
          <w:noProof/>
        </w:rPr>
      </w:pPr>
    </w:p>
    <w:p w14:paraId="3DCB5EA8" w14:textId="77777777" w:rsidR="00AC4BF4" w:rsidRPr="009F1398" w:rsidRDefault="00AC4BF4" w:rsidP="000A6D21">
      <w:pPr>
        <w:pStyle w:val="Heading2centered"/>
        <w:rPr>
          <w:noProof/>
        </w:rPr>
      </w:pPr>
    </w:p>
    <w:p w14:paraId="66FE03CE" w14:textId="27F33DCB" w:rsidR="00CC2D86" w:rsidRPr="009F1398" w:rsidRDefault="00CC2D86">
      <w:pPr>
        <w:jc w:val="left"/>
        <w:rPr>
          <w:rFonts w:eastAsia="Times New Roman" w:cs="Arial"/>
          <w:b/>
          <w:bCs/>
          <w:noProof/>
          <w:szCs w:val="20"/>
          <w:lang w:val="en-GB" w:eastAsia="ar-SA"/>
        </w:rPr>
      </w:pPr>
      <w:r w:rsidRPr="009F1398">
        <w:rPr>
          <w:noProof/>
          <w:lang w:val="en-GB"/>
        </w:rPr>
        <w:br w:type="page"/>
      </w:r>
    </w:p>
    <w:p w14:paraId="39966F69" w14:textId="77777777" w:rsidR="00AC4BF4" w:rsidRPr="009F1398" w:rsidRDefault="00AC4BF4" w:rsidP="000A6D21">
      <w:pPr>
        <w:pStyle w:val="Heading2centered"/>
        <w:rPr>
          <w:noProof/>
        </w:rPr>
      </w:pPr>
    </w:p>
    <w:p w14:paraId="1B4D6285" w14:textId="77777777" w:rsidR="00AC4BF4" w:rsidRPr="009F1398" w:rsidRDefault="00AC4BF4" w:rsidP="000A6D21">
      <w:pPr>
        <w:pStyle w:val="Heading2centered"/>
        <w:rPr>
          <w:noProof/>
        </w:rPr>
      </w:pPr>
    </w:p>
    <w:p w14:paraId="02C95007" w14:textId="5F63FD20" w:rsidR="00AC4BF4" w:rsidRPr="009F1398" w:rsidRDefault="00AC4BF4" w:rsidP="00AC4BF4">
      <w:pPr>
        <w:pStyle w:val="Heading2centered"/>
        <w:rPr>
          <w:noProof/>
        </w:rPr>
      </w:pPr>
      <w:bookmarkStart w:id="102" w:name="_Toc126829267"/>
      <w:r w:rsidRPr="009F1398">
        <w:rPr>
          <w:noProof/>
        </w:rPr>
        <w:t>DATA ON BIDDER AND BID</w:t>
      </w:r>
      <w:bookmarkEnd w:id="102"/>
    </w:p>
    <w:p w14:paraId="000FC981" w14:textId="2C87BBCF" w:rsidR="00AC4BF4" w:rsidRPr="009F1398" w:rsidRDefault="00AC4BF4" w:rsidP="00AC4BF4">
      <w:pPr>
        <w:jc w:val="center"/>
        <w:rPr>
          <w:b/>
          <w:noProof/>
          <w:szCs w:val="20"/>
          <w:lang w:val="en-GB"/>
        </w:rPr>
      </w:pPr>
      <w:r w:rsidRPr="009F1398">
        <w:rPr>
          <w:b/>
          <w:noProof/>
          <w:szCs w:val="20"/>
          <w:lang w:val="en-GB"/>
        </w:rPr>
        <w:t>FOR PUBLIC TENDER – JN-</w:t>
      </w:r>
      <w:r w:rsidR="005F1B9F" w:rsidRPr="009F1398">
        <w:rPr>
          <w:b/>
          <w:noProof/>
          <w:szCs w:val="20"/>
          <w:lang w:val="en-GB"/>
        </w:rPr>
        <w:t>S0653</w:t>
      </w:r>
    </w:p>
    <w:p w14:paraId="78B20CBD" w14:textId="77777777" w:rsidR="00AC4BF4" w:rsidRPr="009F1398" w:rsidRDefault="00AC4BF4" w:rsidP="00AC4BF4">
      <w:pPr>
        <w:jc w:val="center"/>
        <w:rPr>
          <w:noProof/>
          <w:lang w:val="en-GB"/>
        </w:rPr>
      </w:pPr>
    </w:p>
    <w:p w14:paraId="324732F3" w14:textId="77777777" w:rsidR="00CC2D86" w:rsidRPr="009F1398" w:rsidRDefault="00AC4BF4" w:rsidP="00CC2D86">
      <w:pPr>
        <w:jc w:val="center"/>
        <w:rPr>
          <w:b/>
          <w:noProof/>
          <w:lang w:val="en-GB"/>
        </w:rPr>
      </w:pPr>
      <w:bookmarkStart w:id="103" w:name="_Hlk520973461"/>
      <w:r w:rsidRPr="009F1398">
        <w:rPr>
          <w:rFonts w:cs="Arial"/>
          <w:b/>
          <w:noProof/>
          <w:color w:val="000000"/>
          <w:lang w:val="en-GB"/>
        </w:rPr>
        <w:t xml:space="preserve">Maintenance of graphic systems AVID (ORAD) on RTV Slovenia – for the period of </w:t>
      </w:r>
      <w:r w:rsidR="00DB7561" w:rsidRPr="009F1398">
        <w:rPr>
          <w:rFonts w:cs="Arial"/>
          <w:b/>
          <w:noProof/>
          <w:color w:val="000000"/>
          <w:lang w:val="en-GB"/>
        </w:rPr>
        <w:t>one</w:t>
      </w:r>
      <w:r w:rsidRPr="009F1398">
        <w:rPr>
          <w:rFonts w:cs="Arial"/>
          <w:b/>
          <w:noProof/>
          <w:color w:val="000000"/>
          <w:lang w:val="en-GB"/>
        </w:rPr>
        <w:t xml:space="preserve"> year</w:t>
      </w:r>
      <w:bookmarkEnd w:id="103"/>
      <w:r w:rsidR="00CC2D86" w:rsidRPr="009F1398">
        <w:rPr>
          <w:rFonts w:cs="Arial"/>
          <w:b/>
          <w:noProof/>
          <w:color w:val="000000"/>
          <w:lang w:val="en-GB"/>
        </w:rPr>
        <w:t xml:space="preserve">, </w:t>
      </w:r>
      <w:r w:rsidR="00CC2D86" w:rsidRPr="009F1398">
        <w:rPr>
          <w:b/>
          <w:noProof/>
          <w:lang w:val="en-GB"/>
        </w:rPr>
        <w:t>with the possibility of extension up to three years.</w:t>
      </w:r>
    </w:p>
    <w:p w14:paraId="45A23322" w14:textId="707A6F9D" w:rsidR="00AC4BF4" w:rsidRPr="009F1398" w:rsidRDefault="00AC4BF4" w:rsidP="00CC2D86">
      <w:pPr>
        <w:pStyle w:val="BodyText2"/>
        <w:jc w:val="center"/>
        <w:rPr>
          <w:rFonts w:cs="Arial"/>
          <w:noProof/>
          <w:color w:val="000000"/>
          <w:szCs w:val="22"/>
          <w:lang w:val="en-GB"/>
        </w:rPr>
      </w:pPr>
    </w:p>
    <w:p w14:paraId="1235CD9B" w14:textId="77777777" w:rsidR="00AC4BF4" w:rsidRPr="009F1398" w:rsidRDefault="00AC4BF4" w:rsidP="00AC4BF4">
      <w:pPr>
        <w:pStyle w:val="BodyText2"/>
        <w:rPr>
          <w:rFonts w:cs="Arial"/>
          <w:b w:val="0"/>
          <w:noProof/>
          <w:lang w:val="en-GB"/>
        </w:rPr>
      </w:pPr>
      <w:r w:rsidRPr="009F1398">
        <w:rPr>
          <w:rFonts w:cs="Arial"/>
          <w:b w:val="0"/>
          <w:noProof/>
          <w:lang w:val="en-GB"/>
        </w:rPr>
        <w:t>To be completed by a Bidder. Valid data that are accessible in public and according to the regulations related to a status and legal form are obligatory. The Contracting Authority shall examine some data through electronic media available.</w:t>
      </w:r>
    </w:p>
    <w:p w14:paraId="351D7C37" w14:textId="77777777" w:rsidR="00AC4BF4" w:rsidRPr="009F1398" w:rsidRDefault="00AC4BF4" w:rsidP="00AC4BF4">
      <w:pPr>
        <w:pStyle w:val="BodyText2"/>
        <w:rPr>
          <w:rFonts w:cs="Arial"/>
          <w:b w:val="0"/>
          <w:noProof/>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AC4BF4" w:rsidRPr="009F1398" w14:paraId="68EC7854" w14:textId="77777777" w:rsidTr="00051A5B">
        <w:tc>
          <w:tcPr>
            <w:tcW w:w="4968" w:type="dxa"/>
          </w:tcPr>
          <w:p w14:paraId="473319B4" w14:textId="77777777" w:rsidR="00AC4BF4" w:rsidRPr="009F1398" w:rsidRDefault="00AC4BF4" w:rsidP="00051A5B">
            <w:pPr>
              <w:pStyle w:val="BodyText2"/>
              <w:rPr>
                <w:rFonts w:cs="Arial"/>
                <w:b w:val="0"/>
                <w:noProof/>
                <w:sz w:val="18"/>
                <w:szCs w:val="18"/>
                <w:lang w:val="en-GB"/>
              </w:rPr>
            </w:pPr>
          </w:p>
          <w:p w14:paraId="0E6DF26C"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BID NO.:</w:t>
            </w:r>
          </w:p>
          <w:p w14:paraId="2AF9DF85" w14:textId="77777777" w:rsidR="00AC4BF4" w:rsidRPr="009F1398" w:rsidRDefault="00AC4BF4" w:rsidP="00051A5B">
            <w:pPr>
              <w:pStyle w:val="BodyText2"/>
              <w:rPr>
                <w:rFonts w:cs="Arial"/>
                <w:b w:val="0"/>
                <w:noProof/>
                <w:sz w:val="18"/>
                <w:szCs w:val="18"/>
                <w:lang w:val="en-GB"/>
              </w:rPr>
            </w:pPr>
          </w:p>
        </w:tc>
        <w:tc>
          <w:tcPr>
            <w:tcW w:w="3752" w:type="dxa"/>
          </w:tcPr>
          <w:p w14:paraId="4F00B354" w14:textId="77777777" w:rsidR="00AC4BF4" w:rsidRPr="009F1398" w:rsidRDefault="00AC4BF4" w:rsidP="00051A5B">
            <w:pPr>
              <w:pStyle w:val="BodyText2"/>
              <w:rPr>
                <w:rFonts w:cs="Arial"/>
                <w:b w:val="0"/>
                <w:noProof/>
                <w:sz w:val="18"/>
                <w:szCs w:val="18"/>
                <w:lang w:val="en-GB"/>
              </w:rPr>
            </w:pPr>
          </w:p>
        </w:tc>
      </w:tr>
      <w:tr w:rsidR="00AC4BF4" w:rsidRPr="009F1398" w14:paraId="0FF8AE0A" w14:textId="77777777" w:rsidTr="00051A5B">
        <w:tc>
          <w:tcPr>
            <w:tcW w:w="4968" w:type="dxa"/>
          </w:tcPr>
          <w:p w14:paraId="52D10E0C" w14:textId="77777777" w:rsidR="00AC4BF4" w:rsidRPr="009F1398" w:rsidRDefault="00AC4BF4" w:rsidP="00051A5B">
            <w:pPr>
              <w:pStyle w:val="BodyText2"/>
              <w:rPr>
                <w:rFonts w:cs="Arial"/>
                <w:b w:val="0"/>
                <w:noProof/>
                <w:sz w:val="18"/>
                <w:szCs w:val="18"/>
                <w:lang w:val="en-GB"/>
              </w:rPr>
            </w:pPr>
          </w:p>
          <w:p w14:paraId="3914D2E7"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COMPANY NAME / NAME OF THE BIDDER:</w:t>
            </w:r>
          </w:p>
          <w:p w14:paraId="6EEBBB03" w14:textId="77777777" w:rsidR="00AC4BF4" w:rsidRPr="009F1398" w:rsidRDefault="00AC4BF4" w:rsidP="00051A5B">
            <w:pPr>
              <w:pStyle w:val="BodyText2"/>
              <w:rPr>
                <w:rFonts w:cs="Arial"/>
                <w:b w:val="0"/>
                <w:noProof/>
                <w:sz w:val="18"/>
                <w:szCs w:val="18"/>
                <w:lang w:val="en-GB"/>
              </w:rPr>
            </w:pPr>
          </w:p>
        </w:tc>
        <w:tc>
          <w:tcPr>
            <w:tcW w:w="3752" w:type="dxa"/>
          </w:tcPr>
          <w:p w14:paraId="64724CC9" w14:textId="77777777" w:rsidR="00AC4BF4" w:rsidRPr="009F1398" w:rsidRDefault="00AC4BF4" w:rsidP="00051A5B">
            <w:pPr>
              <w:pStyle w:val="BodyText2"/>
              <w:rPr>
                <w:rFonts w:cs="Arial"/>
                <w:b w:val="0"/>
                <w:noProof/>
                <w:sz w:val="18"/>
                <w:szCs w:val="18"/>
                <w:lang w:val="en-GB"/>
              </w:rPr>
            </w:pPr>
          </w:p>
        </w:tc>
      </w:tr>
      <w:tr w:rsidR="00AC4BF4" w:rsidRPr="009F1398" w14:paraId="438F253E" w14:textId="77777777" w:rsidTr="00051A5B">
        <w:tc>
          <w:tcPr>
            <w:tcW w:w="4968" w:type="dxa"/>
          </w:tcPr>
          <w:p w14:paraId="52396224" w14:textId="77777777" w:rsidR="00AC4BF4" w:rsidRPr="009F1398" w:rsidRDefault="00AC4BF4" w:rsidP="00051A5B">
            <w:pPr>
              <w:pStyle w:val="BodyText2"/>
              <w:rPr>
                <w:rFonts w:cs="Arial"/>
                <w:b w:val="0"/>
                <w:noProof/>
                <w:sz w:val="18"/>
                <w:szCs w:val="18"/>
                <w:lang w:val="en-GB"/>
              </w:rPr>
            </w:pPr>
          </w:p>
          <w:p w14:paraId="7E76D4DE"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LEGAL STATUS OF THE BIDDER:</w:t>
            </w:r>
          </w:p>
          <w:p w14:paraId="2FD14807" w14:textId="77777777" w:rsidR="00AC4BF4" w:rsidRPr="009F1398" w:rsidRDefault="00AC4BF4" w:rsidP="00051A5B">
            <w:pPr>
              <w:pStyle w:val="BodyText2"/>
              <w:rPr>
                <w:rFonts w:cs="Arial"/>
                <w:b w:val="0"/>
                <w:noProof/>
                <w:sz w:val="18"/>
                <w:szCs w:val="18"/>
                <w:lang w:val="en-GB"/>
              </w:rPr>
            </w:pPr>
          </w:p>
        </w:tc>
        <w:tc>
          <w:tcPr>
            <w:tcW w:w="3752" w:type="dxa"/>
          </w:tcPr>
          <w:p w14:paraId="0AC5064B" w14:textId="77777777" w:rsidR="00AC4BF4" w:rsidRPr="009F1398" w:rsidRDefault="00AC4BF4" w:rsidP="00051A5B">
            <w:pPr>
              <w:pStyle w:val="BodyText2"/>
              <w:rPr>
                <w:rFonts w:cs="Arial"/>
                <w:b w:val="0"/>
                <w:noProof/>
                <w:sz w:val="18"/>
                <w:szCs w:val="18"/>
                <w:lang w:val="en-GB"/>
              </w:rPr>
            </w:pPr>
          </w:p>
        </w:tc>
      </w:tr>
      <w:tr w:rsidR="00AC4BF4" w:rsidRPr="009F1398" w14:paraId="43EDA5C0" w14:textId="77777777" w:rsidTr="00051A5B">
        <w:tc>
          <w:tcPr>
            <w:tcW w:w="4968" w:type="dxa"/>
          </w:tcPr>
          <w:p w14:paraId="659485A0" w14:textId="77777777" w:rsidR="00AC4BF4" w:rsidRPr="009F1398" w:rsidRDefault="00AC4BF4" w:rsidP="00051A5B">
            <w:pPr>
              <w:pStyle w:val="BodyText2"/>
              <w:rPr>
                <w:rFonts w:cs="Arial"/>
                <w:b w:val="0"/>
                <w:noProof/>
                <w:sz w:val="18"/>
                <w:szCs w:val="18"/>
                <w:lang w:val="en-GB"/>
              </w:rPr>
            </w:pPr>
          </w:p>
          <w:p w14:paraId="0DD73D9E" w14:textId="77777777" w:rsidR="00AC4BF4" w:rsidRPr="009F1398" w:rsidRDefault="00AC4BF4" w:rsidP="00051A5B">
            <w:pPr>
              <w:rPr>
                <w:rFonts w:cs="Arial"/>
                <w:i/>
                <w:noProof/>
                <w:sz w:val="18"/>
                <w:szCs w:val="18"/>
                <w:u w:val="single"/>
                <w:lang w:val="en-GB"/>
              </w:rPr>
            </w:pPr>
            <w:r w:rsidRPr="009F1398">
              <w:rPr>
                <w:rFonts w:cs="Arial"/>
                <w:noProof/>
                <w:sz w:val="18"/>
                <w:szCs w:val="18"/>
                <w:lang w:val="en-GB"/>
              </w:rPr>
              <w:t>THE BIDDER IS SME (small or medium-sized enterprise)</w:t>
            </w:r>
            <w:r w:rsidRPr="009F1398">
              <w:rPr>
                <w:rFonts w:cs="Arial"/>
                <w:b/>
                <w:noProof/>
                <w:sz w:val="18"/>
                <w:szCs w:val="18"/>
                <w:lang w:val="en-GB"/>
              </w:rPr>
              <w:t xml:space="preserve">                                  </w:t>
            </w:r>
            <w:r w:rsidRPr="009F1398">
              <w:rPr>
                <w:rFonts w:cs="Arial"/>
                <w:i/>
                <w:noProof/>
                <w:sz w:val="18"/>
                <w:szCs w:val="18"/>
                <w:lang w:val="en-GB"/>
              </w:rPr>
              <w:t>please encircle</w:t>
            </w:r>
          </w:p>
        </w:tc>
        <w:tc>
          <w:tcPr>
            <w:tcW w:w="3752" w:type="dxa"/>
          </w:tcPr>
          <w:p w14:paraId="15639EDB" w14:textId="77777777" w:rsidR="00AC4BF4" w:rsidRPr="009F1398" w:rsidRDefault="00AC4BF4" w:rsidP="00051A5B">
            <w:pPr>
              <w:pStyle w:val="BodyText2"/>
              <w:rPr>
                <w:rFonts w:cs="Arial"/>
                <w:b w:val="0"/>
                <w:noProof/>
                <w:sz w:val="18"/>
                <w:szCs w:val="18"/>
                <w:lang w:val="en-GB"/>
              </w:rPr>
            </w:pPr>
          </w:p>
          <w:p w14:paraId="29D203D6" w14:textId="77777777" w:rsidR="00AC4BF4" w:rsidRPr="009F1398" w:rsidRDefault="00AC4BF4" w:rsidP="00051A5B">
            <w:pPr>
              <w:pStyle w:val="BodyText2"/>
              <w:rPr>
                <w:rFonts w:cs="Arial"/>
                <w:b w:val="0"/>
                <w:noProof/>
                <w:sz w:val="18"/>
                <w:szCs w:val="18"/>
                <w:lang w:val="en-GB"/>
              </w:rPr>
            </w:pPr>
          </w:p>
          <w:p w14:paraId="78E9FF22"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YES                 NO</w:t>
            </w:r>
          </w:p>
        </w:tc>
      </w:tr>
      <w:tr w:rsidR="00AC4BF4" w:rsidRPr="009F1398" w14:paraId="1274D1B2" w14:textId="77777777" w:rsidTr="00051A5B">
        <w:tc>
          <w:tcPr>
            <w:tcW w:w="4968" w:type="dxa"/>
          </w:tcPr>
          <w:p w14:paraId="0EFC8DE5" w14:textId="77777777" w:rsidR="00AC4BF4" w:rsidRPr="009F1398" w:rsidRDefault="00AC4BF4" w:rsidP="00051A5B">
            <w:pPr>
              <w:pStyle w:val="BodyText2"/>
              <w:rPr>
                <w:rFonts w:cs="Arial"/>
                <w:b w:val="0"/>
                <w:noProof/>
                <w:sz w:val="18"/>
                <w:szCs w:val="18"/>
                <w:lang w:val="en-GB"/>
              </w:rPr>
            </w:pPr>
          </w:p>
          <w:p w14:paraId="09DC4730"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ADDRESS OF THE BIDDER:</w:t>
            </w:r>
          </w:p>
          <w:p w14:paraId="62A3AA5E" w14:textId="77777777" w:rsidR="00AC4BF4" w:rsidRPr="009F1398" w:rsidRDefault="00AC4BF4" w:rsidP="00051A5B">
            <w:pPr>
              <w:pStyle w:val="BodyText2"/>
              <w:rPr>
                <w:rFonts w:cs="Arial"/>
                <w:b w:val="0"/>
                <w:noProof/>
                <w:sz w:val="18"/>
                <w:szCs w:val="18"/>
                <w:lang w:val="en-GB"/>
              </w:rPr>
            </w:pPr>
          </w:p>
        </w:tc>
        <w:tc>
          <w:tcPr>
            <w:tcW w:w="3752" w:type="dxa"/>
          </w:tcPr>
          <w:p w14:paraId="3BCBBF40" w14:textId="77777777" w:rsidR="00AC4BF4" w:rsidRPr="009F1398" w:rsidRDefault="00AC4BF4" w:rsidP="00051A5B">
            <w:pPr>
              <w:pStyle w:val="BodyText2"/>
              <w:rPr>
                <w:rFonts w:cs="Arial"/>
                <w:b w:val="0"/>
                <w:noProof/>
                <w:sz w:val="18"/>
                <w:szCs w:val="18"/>
                <w:lang w:val="en-GB"/>
              </w:rPr>
            </w:pPr>
          </w:p>
        </w:tc>
      </w:tr>
      <w:tr w:rsidR="00AC4BF4" w:rsidRPr="009F1398" w14:paraId="311ED55E" w14:textId="77777777" w:rsidTr="00051A5B">
        <w:tc>
          <w:tcPr>
            <w:tcW w:w="4968" w:type="dxa"/>
          </w:tcPr>
          <w:p w14:paraId="269D4C2B" w14:textId="77777777" w:rsidR="00AC4BF4" w:rsidRPr="009F1398" w:rsidRDefault="00AC4BF4" w:rsidP="00051A5B">
            <w:pPr>
              <w:pStyle w:val="BodyText2"/>
              <w:rPr>
                <w:rFonts w:cs="Arial"/>
                <w:b w:val="0"/>
                <w:noProof/>
                <w:sz w:val="18"/>
                <w:szCs w:val="18"/>
                <w:lang w:val="en-GB"/>
              </w:rPr>
            </w:pPr>
          </w:p>
          <w:p w14:paraId="7B7FD16E"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 xml:space="preserve">NUMBER OF (BUSINESS) ACCOUNT -  </w:t>
            </w:r>
          </w:p>
          <w:p w14:paraId="7192518F"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 xml:space="preserve">IBAN, SWIFT: </w:t>
            </w:r>
          </w:p>
        </w:tc>
        <w:tc>
          <w:tcPr>
            <w:tcW w:w="3752" w:type="dxa"/>
          </w:tcPr>
          <w:p w14:paraId="154FCAAC" w14:textId="77777777" w:rsidR="00AC4BF4" w:rsidRPr="009F1398" w:rsidRDefault="00AC4BF4" w:rsidP="00051A5B">
            <w:pPr>
              <w:pStyle w:val="BodyText2"/>
              <w:rPr>
                <w:rFonts w:cs="Arial"/>
                <w:b w:val="0"/>
                <w:noProof/>
                <w:sz w:val="18"/>
                <w:szCs w:val="18"/>
                <w:lang w:val="en-GB"/>
              </w:rPr>
            </w:pPr>
          </w:p>
        </w:tc>
      </w:tr>
      <w:tr w:rsidR="00AC4BF4" w:rsidRPr="009F1398" w14:paraId="14833FFC" w14:textId="77777777" w:rsidTr="00051A5B">
        <w:tc>
          <w:tcPr>
            <w:tcW w:w="4968" w:type="dxa"/>
          </w:tcPr>
          <w:p w14:paraId="06EC496C" w14:textId="77777777" w:rsidR="00AC4BF4" w:rsidRPr="009F1398" w:rsidRDefault="00AC4BF4" w:rsidP="00051A5B">
            <w:pPr>
              <w:pStyle w:val="BodyText2"/>
              <w:rPr>
                <w:rFonts w:cs="Arial"/>
                <w:b w:val="0"/>
                <w:noProof/>
                <w:sz w:val="18"/>
                <w:szCs w:val="18"/>
                <w:lang w:val="en-GB"/>
              </w:rPr>
            </w:pPr>
          </w:p>
          <w:p w14:paraId="31C978A5"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BANK’S ADDRESS:</w:t>
            </w:r>
          </w:p>
          <w:p w14:paraId="19262590" w14:textId="77777777" w:rsidR="00AC4BF4" w:rsidRPr="009F1398" w:rsidRDefault="00AC4BF4" w:rsidP="00051A5B">
            <w:pPr>
              <w:pStyle w:val="BodyText2"/>
              <w:rPr>
                <w:rFonts w:cs="Arial"/>
                <w:b w:val="0"/>
                <w:noProof/>
                <w:sz w:val="18"/>
                <w:szCs w:val="18"/>
                <w:lang w:val="en-GB"/>
              </w:rPr>
            </w:pPr>
          </w:p>
        </w:tc>
        <w:tc>
          <w:tcPr>
            <w:tcW w:w="3752" w:type="dxa"/>
          </w:tcPr>
          <w:p w14:paraId="677BD40F" w14:textId="77777777" w:rsidR="00AC4BF4" w:rsidRPr="009F1398" w:rsidRDefault="00AC4BF4" w:rsidP="00051A5B">
            <w:pPr>
              <w:pStyle w:val="BodyText2"/>
              <w:rPr>
                <w:rFonts w:cs="Arial"/>
                <w:b w:val="0"/>
                <w:noProof/>
                <w:sz w:val="18"/>
                <w:szCs w:val="18"/>
                <w:lang w:val="en-GB"/>
              </w:rPr>
            </w:pPr>
          </w:p>
        </w:tc>
      </w:tr>
      <w:tr w:rsidR="00AC4BF4" w:rsidRPr="009F1398" w14:paraId="47824C11" w14:textId="77777777" w:rsidTr="00051A5B">
        <w:tc>
          <w:tcPr>
            <w:tcW w:w="4968" w:type="dxa"/>
          </w:tcPr>
          <w:p w14:paraId="0A3A55AE" w14:textId="77777777" w:rsidR="00AC4BF4" w:rsidRPr="009F1398" w:rsidRDefault="00AC4BF4" w:rsidP="00051A5B">
            <w:pPr>
              <w:pStyle w:val="BodyText2"/>
              <w:rPr>
                <w:rFonts w:cs="Arial"/>
                <w:b w:val="0"/>
                <w:noProof/>
                <w:sz w:val="18"/>
                <w:szCs w:val="18"/>
                <w:lang w:val="en-GB"/>
              </w:rPr>
            </w:pPr>
          </w:p>
          <w:p w14:paraId="7AF5B159"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CONTACT PERSON RESPONSIBLE FOR A BID:</w:t>
            </w:r>
          </w:p>
          <w:p w14:paraId="3EA1ABED" w14:textId="77777777" w:rsidR="00AC4BF4" w:rsidRPr="009F1398" w:rsidRDefault="00AC4BF4" w:rsidP="00051A5B">
            <w:pPr>
              <w:pStyle w:val="BodyText2"/>
              <w:rPr>
                <w:rFonts w:cs="Arial"/>
                <w:b w:val="0"/>
                <w:noProof/>
                <w:sz w:val="18"/>
                <w:szCs w:val="18"/>
                <w:lang w:val="en-GB"/>
              </w:rPr>
            </w:pPr>
          </w:p>
        </w:tc>
        <w:tc>
          <w:tcPr>
            <w:tcW w:w="3752" w:type="dxa"/>
          </w:tcPr>
          <w:p w14:paraId="5B4D8208" w14:textId="77777777" w:rsidR="00AC4BF4" w:rsidRPr="009F1398" w:rsidRDefault="00AC4BF4" w:rsidP="00051A5B">
            <w:pPr>
              <w:pStyle w:val="BodyText2"/>
              <w:rPr>
                <w:rFonts w:cs="Arial"/>
                <w:b w:val="0"/>
                <w:noProof/>
                <w:sz w:val="18"/>
                <w:szCs w:val="18"/>
                <w:lang w:val="en-GB"/>
              </w:rPr>
            </w:pPr>
          </w:p>
        </w:tc>
      </w:tr>
      <w:tr w:rsidR="00AC4BF4" w:rsidRPr="009F1398" w14:paraId="661A462F" w14:textId="77777777" w:rsidTr="00051A5B">
        <w:tc>
          <w:tcPr>
            <w:tcW w:w="4968" w:type="dxa"/>
          </w:tcPr>
          <w:p w14:paraId="6CACF5E0" w14:textId="77777777" w:rsidR="00AC4BF4" w:rsidRPr="009F1398" w:rsidRDefault="00AC4BF4" w:rsidP="00051A5B">
            <w:pPr>
              <w:pStyle w:val="BodyText2"/>
              <w:rPr>
                <w:rFonts w:cs="Arial"/>
                <w:b w:val="0"/>
                <w:noProof/>
                <w:sz w:val="18"/>
                <w:szCs w:val="18"/>
                <w:lang w:val="en-GB"/>
              </w:rPr>
            </w:pPr>
          </w:p>
          <w:p w14:paraId="42617A13"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E-MAIL OF CONTACT PERSON AND PHONE:</w:t>
            </w:r>
          </w:p>
          <w:p w14:paraId="309513BA" w14:textId="77777777" w:rsidR="00AC4BF4" w:rsidRPr="009F1398" w:rsidRDefault="00AC4BF4" w:rsidP="00051A5B">
            <w:pPr>
              <w:pStyle w:val="BodyText2"/>
              <w:rPr>
                <w:rFonts w:cs="Arial"/>
                <w:b w:val="0"/>
                <w:noProof/>
                <w:sz w:val="18"/>
                <w:szCs w:val="18"/>
                <w:lang w:val="en-GB"/>
              </w:rPr>
            </w:pPr>
          </w:p>
        </w:tc>
        <w:tc>
          <w:tcPr>
            <w:tcW w:w="3752" w:type="dxa"/>
          </w:tcPr>
          <w:p w14:paraId="6222A4D4" w14:textId="77777777" w:rsidR="00AC4BF4" w:rsidRPr="009F1398" w:rsidRDefault="00AC4BF4" w:rsidP="00051A5B">
            <w:pPr>
              <w:pStyle w:val="BodyText2"/>
              <w:rPr>
                <w:rFonts w:cs="Arial"/>
                <w:b w:val="0"/>
                <w:noProof/>
                <w:sz w:val="18"/>
                <w:szCs w:val="18"/>
                <w:lang w:val="en-GB"/>
              </w:rPr>
            </w:pPr>
          </w:p>
        </w:tc>
      </w:tr>
      <w:tr w:rsidR="00AC4BF4" w:rsidRPr="009F1398" w14:paraId="43DF4B9D" w14:textId="77777777" w:rsidTr="00051A5B">
        <w:tc>
          <w:tcPr>
            <w:tcW w:w="4968" w:type="dxa"/>
          </w:tcPr>
          <w:p w14:paraId="19036BDE" w14:textId="77777777" w:rsidR="00AC4BF4" w:rsidRPr="009F1398" w:rsidRDefault="00AC4BF4" w:rsidP="00051A5B">
            <w:pPr>
              <w:pStyle w:val="BodyText2"/>
              <w:rPr>
                <w:rFonts w:cs="Arial"/>
                <w:b w:val="0"/>
                <w:noProof/>
                <w:sz w:val="18"/>
                <w:szCs w:val="18"/>
                <w:lang w:val="en-GB"/>
              </w:rPr>
            </w:pPr>
          </w:p>
          <w:p w14:paraId="334DE19E"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ID VAT NO. OF A BIDDER.:</w:t>
            </w:r>
          </w:p>
          <w:p w14:paraId="4DD52631" w14:textId="77777777" w:rsidR="00AC4BF4" w:rsidRPr="009F1398" w:rsidRDefault="00AC4BF4" w:rsidP="00051A5B">
            <w:pPr>
              <w:pStyle w:val="BodyText2"/>
              <w:rPr>
                <w:rFonts w:cs="Arial"/>
                <w:b w:val="0"/>
                <w:noProof/>
                <w:sz w:val="18"/>
                <w:szCs w:val="18"/>
                <w:lang w:val="en-GB"/>
              </w:rPr>
            </w:pPr>
          </w:p>
        </w:tc>
        <w:tc>
          <w:tcPr>
            <w:tcW w:w="3752" w:type="dxa"/>
          </w:tcPr>
          <w:p w14:paraId="0526FDB2" w14:textId="77777777" w:rsidR="00AC4BF4" w:rsidRPr="009F1398" w:rsidRDefault="00AC4BF4" w:rsidP="00051A5B">
            <w:pPr>
              <w:pStyle w:val="BodyText2"/>
              <w:rPr>
                <w:rFonts w:cs="Arial"/>
                <w:b w:val="0"/>
                <w:noProof/>
                <w:sz w:val="18"/>
                <w:szCs w:val="18"/>
                <w:lang w:val="en-GB"/>
              </w:rPr>
            </w:pPr>
          </w:p>
        </w:tc>
      </w:tr>
      <w:tr w:rsidR="00AC4BF4" w:rsidRPr="009F1398" w14:paraId="5C729B1E" w14:textId="77777777" w:rsidTr="00051A5B">
        <w:tc>
          <w:tcPr>
            <w:tcW w:w="4968" w:type="dxa"/>
          </w:tcPr>
          <w:p w14:paraId="6864977B" w14:textId="77777777" w:rsidR="00AC4BF4" w:rsidRPr="009F1398" w:rsidRDefault="00AC4BF4" w:rsidP="00051A5B">
            <w:pPr>
              <w:pStyle w:val="BodyText2"/>
              <w:rPr>
                <w:rFonts w:cs="Arial"/>
                <w:b w:val="0"/>
                <w:noProof/>
                <w:sz w:val="18"/>
                <w:szCs w:val="18"/>
                <w:lang w:val="en-GB"/>
              </w:rPr>
            </w:pPr>
          </w:p>
          <w:p w14:paraId="76143487"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COMPANY REGISTRATION NO. OF A BIDDER.:</w:t>
            </w:r>
          </w:p>
          <w:p w14:paraId="00302000" w14:textId="77777777" w:rsidR="00AC4BF4" w:rsidRPr="009F1398" w:rsidRDefault="00AC4BF4" w:rsidP="00051A5B">
            <w:pPr>
              <w:pStyle w:val="BodyText2"/>
              <w:rPr>
                <w:rFonts w:cs="Arial"/>
                <w:b w:val="0"/>
                <w:noProof/>
                <w:sz w:val="18"/>
                <w:szCs w:val="18"/>
                <w:lang w:val="en-GB"/>
              </w:rPr>
            </w:pPr>
          </w:p>
        </w:tc>
        <w:tc>
          <w:tcPr>
            <w:tcW w:w="3752" w:type="dxa"/>
          </w:tcPr>
          <w:p w14:paraId="51484457" w14:textId="77777777" w:rsidR="00AC4BF4" w:rsidRPr="009F1398" w:rsidRDefault="00AC4BF4" w:rsidP="00051A5B">
            <w:pPr>
              <w:pStyle w:val="BodyText2"/>
              <w:rPr>
                <w:rFonts w:cs="Arial"/>
                <w:b w:val="0"/>
                <w:noProof/>
                <w:sz w:val="18"/>
                <w:szCs w:val="18"/>
                <w:lang w:val="en-GB"/>
              </w:rPr>
            </w:pPr>
          </w:p>
        </w:tc>
      </w:tr>
      <w:tr w:rsidR="00AC4BF4" w:rsidRPr="009F1398" w14:paraId="505A36CE" w14:textId="77777777" w:rsidTr="00051A5B">
        <w:tc>
          <w:tcPr>
            <w:tcW w:w="4968" w:type="dxa"/>
          </w:tcPr>
          <w:p w14:paraId="33B5AA23" w14:textId="77777777" w:rsidR="00AC4BF4" w:rsidRPr="009F1398" w:rsidRDefault="00AC4BF4" w:rsidP="00051A5B">
            <w:pPr>
              <w:rPr>
                <w:rFonts w:cs="Arial"/>
                <w:noProof/>
                <w:sz w:val="18"/>
                <w:szCs w:val="18"/>
                <w:lang w:val="en-GB"/>
              </w:rPr>
            </w:pPr>
          </w:p>
          <w:p w14:paraId="5B4CCB31" w14:textId="77777777" w:rsidR="00AC4BF4" w:rsidRPr="009F1398" w:rsidRDefault="00AC4BF4" w:rsidP="00051A5B">
            <w:pPr>
              <w:rPr>
                <w:rFonts w:cs="Arial"/>
                <w:noProof/>
                <w:sz w:val="18"/>
                <w:szCs w:val="18"/>
                <w:lang w:val="en-GB"/>
              </w:rPr>
            </w:pPr>
            <w:r w:rsidRPr="009F1398">
              <w:rPr>
                <w:rFonts w:cs="Arial"/>
                <w:noProof/>
                <w:sz w:val="18"/>
                <w:szCs w:val="18"/>
                <w:lang w:val="en-GB"/>
              </w:rPr>
              <w:t>PERSON RESPONSIBLE FOR SIGNING</w:t>
            </w:r>
          </w:p>
          <w:p w14:paraId="2C1C05C5"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 xml:space="preserve"> A CONTRACT:</w:t>
            </w:r>
          </w:p>
        </w:tc>
        <w:tc>
          <w:tcPr>
            <w:tcW w:w="3752" w:type="dxa"/>
          </w:tcPr>
          <w:p w14:paraId="4A1630C8" w14:textId="77777777" w:rsidR="00AC4BF4" w:rsidRPr="009F1398" w:rsidRDefault="00AC4BF4" w:rsidP="00051A5B">
            <w:pPr>
              <w:pStyle w:val="BodyText2"/>
              <w:rPr>
                <w:rFonts w:cs="Arial"/>
                <w:b w:val="0"/>
                <w:noProof/>
                <w:sz w:val="18"/>
                <w:szCs w:val="18"/>
                <w:lang w:val="en-GB"/>
              </w:rPr>
            </w:pPr>
          </w:p>
        </w:tc>
      </w:tr>
      <w:tr w:rsidR="00AC4BF4" w:rsidRPr="009F1398" w14:paraId="782273D1" w14:textId="77777777" w:rsidTr="00051A5B">
        <w:tc>
          <w:tcPr>
            <w:tcW w:w="4968" w:type="dxa"/>
          </w:tcPr>
          <w:p w14:paraId="2FF567FC" w14:textId="77777777" w:rsidR="00AC4BF4" w:rsidRPr="009F1398" w:rsidRDefault="00AC4BF4" w:rsidP="00051A5B">
            <w:pPr>
              <w:pStyle w:val="BodyText2"/>
              <w:rPr>
                <w:rFonts w:cs="Arial"/>
                <w:b w:val="0"/>
                <w:noProof/>
                <w:sz w:val="18"/>
                <w:szCs w:val="18"/>
                <w:lang w:val="en-GB"/>
              </w:rPr>
            </w:pPr>
          </w:p>
          <w:p w14:paraId="74A2FEA4" w14:textId="77777777" w:rsidR="00AC4BF4" w:rsidRPr="009F1398" w:rsidRDefault="00AC4BF4" w:rsidP="00051A5B">
            <w:pPr>
              <w:pStyle w:val="BodyText2"/>
              <w:rPr>
                <w:rFonts w:cs="Arial"/>
                <w:b w:val="0"/>
                <w:noProof/>
                <w:sz w:val="18"/>
                <w:szCs w:val="18"/>
                <w:lang w:val="en-GB"/>
              </w:rPr>
            </w:pPr>
            <w:r w:rsidRPr="009F1398">
              <w:rPr>
                <w:rFonts w:cs="Arial"/>
                <w:b w:val="0"/>
                <w:noProof/>
                <w:sz w:val="18"/>
                <w:szCs w:val="18"/>
                <w:lang w:val="en-GB"/>
              </w:rPr>
              <w:t>FUNCTION OF PERSON RESPONSIBLE FOR SIGNING A CONTRACT:</w:t>
            </w:r>
          </w:p>
        </w:tc>
        <w:tc>
          <w:tcPr>
            <w:tcW w:w="3752" w:type="dxa"/>
          </w:tcPr>
          <w:p w14:paraId="2C0FE073" w14:textId="77777777" w:rsidR="00AC4BF4" w:rsidRPr="009F1398" w:rsidRDefault="00AC4BF4" w:rsidP="00051A5B">
            <w:pPr>
              <w:pStyle w:val="BodyText2"/>
              <w:rPr>
                <w:rFonts w:cs="Arial"/>
                <w:b w:val="0"/>
                <w:noProof/>
                <w:sz w:val="18"/>
                <w:szCs w:val="18"/>
                <w:lang w:val="en-GB"/>
              </w:rPr>
            </w:pPr>
          </w:p>
        </w:tc>
      </w:tr>
    </w:tbl>
    <w:p w14:paraId="5CC2032C" w14:textId="77777777" w:rsidR="00AC4BF4" w:rsidRPr="009F1398" w:rsidRDefault="00AC4BF4" w:rsidP="00AC4BF4">
      <w:pPr>
        <w:spacing w:line="360" w:lineRule="auto"/>
        <w:rPr>
          <w:b/>
          <w:bCs/>
          <w:noProof/>
          <w:lang w:val="en-GB"/>
        </w:rPr>
      </w:pPr>
    </w:p>
    <w:p w14:paraId="2271E30A" w14:textId="2D135B40" w:rsidR="00CC2D86" w:rsidRPr="009F1398" w:rsidRDefault="00AC4BF4" w:rsidP="00CC2D86">
      <w:pPr>
        <w:spacing w:line="360" w:lineRule="auto"/>
        <w:rPr>
          <w:bCs/>
          <w:i/>
          <w:noProof/>
          <w:sz w:val="16"/>
          <w:szCs w:val="16"/>
          <w:lang w:val="en-GB"/>
        </w:rPr>
      </w:pPr>
      <w:r w:rsidRPr="009F1398">
        <w:rPr>
          <w:b/>
          <w:bCs/>
          <w:noProof/>
          <w:lang w:val="en-GB"/>
        </w:rPr>
        <w:t xml:space="preserve">Validity of the bid: …………………………………. </w:t>
      </w:r>
      <w:r w:rsidRPr="009F1398">
        <w:rPr>
          <w:bCs/>
          <w:i/>
          <w:noProof/>
          <w:sz w:val="16"/>
          <w:szCs w:val="16"/>
          <w:lang w:val="en-GB"/>
        </w:rPr>
        <w:t xml:space="preserve">(at least till </w:t>
      </w:r>
      <w:r w:rsidR="0021108E" w:rsidRPr="009F1398">
        <w:rPr>
          <w:bCs/>
          <w:i/>
          <w:noProof/>
          <w:sz w:val="16"/>
          <w:szCs w:val="16"/>
          <w:lang w:val="en-GB"/>
        </w:rPr>
        <w:t>1</w:t>
      </w:r>
      <w:r w:rsidR="00214154" w:rsidRPr="009F1398">
        <w:rPr>
          <w:bCs/>
          <w:i/>
          <w:noProof/>
          <w:sz w:val="16"/>
          <w:szCs w:val="16"/>
          <w:lang w:val="en-GB"/>
        </w:rPr>
        <w:t>7</w:t>
      </w:r>
      <w:r w:rsidR="00CC2D86" w:rsidRPr="009F1398">
        <w:rPr>
          <w:bCs/>
          <w:i/>
          <w:noProof/>
          <w:sz w:val="16"/>
          <w:szCs w:val="16"/>
          <w:lang w:val="en-GB"/>
        </w:rPr>
        <w:t xml:space="preserve"> June</w:t>
      </w:r>
      <w:r w:rsidR="00DB7561" w:rsidRPr="009F1398">
        <w:rPr>
          <w:bCs/>
          <w:i/>
          <w:noProof/>
          <w:sz w:val="16"/>
          <w:szCs w:val="16"/>
          <w:lang w:val="en-GB"/>
        </w:rPr>
        <w:t xml:space="preserve"> 202</w:t>
      </w:r>
      <w:r w:rsidR="00CC2D86" w:rsidRPr="009F1398">
        <w:rPr>
          <w:bCs/>
          <w:i/>
          <w:noProof/>
          <w:sz w:val="16"/>
          <w:szCs w:val="16"/>
          <w:lang w:val="en-GB"/>
        </w:rPr>
        <w:t>3</w:t>
      </w:r>
      <w:r w:rsidRPr="009F1398">
        <w:rPr>
          <w:bCs/>
          <w:i/>
          <w:noProof/>
          <w:sz w:val="16"/>
          <w:szCs w:val="16"/>
          <w:lang w:val="en-GB"/>
        </w:rPr>
        <w:t>)</w:t>
      </w:r>
    </w:p>
    <w:p w14:paraId="0AD3030F" w14:textId="77777777" w:rsidR="00CC2D86" w:rsidRPr="009F1398" w:rsidRDefault="00CC2D86" w:rsidP="00CC2D86">
      <w:pPr>
        <w:rPr>
          <w:b/>
          <w:noProof/>
          <w:color w:val="000000"/>
          <w:lang w:val="en-GB"/>
        </w:rPr>
      </w:pPr>
    </w:p>
    <w:p w14:paraId="743FE871" w14:textId="061FBE45" w:rsidR="00CC2D86" w:rsidRPr="009F1398" w:rsidRDefault="00CC2D86" w:rsidP="00CC2D86">
      <w:pPr>
        <w:rPr>
          <w:rFonts w:cs="Arial"/>
          <w:b/>
          <w:noProof/>
          <w:lang w:val="en-GB"/>
        </w:rPr>
      </w:pPr>
      <w:r w:rsidRPr="009F1398">
        <w:rPr>
          <w:b/>
          <w:noProof/>
          <w:color w:val="000000"/>
          <w:lang w:val="en-GB"/>
        </w:rPr>
        <w:t xml:space="preserve">We hereby state under criminal and material liability that the data and documents submitted in the bid documentation are true and that the documents attached match the originals. </w:t>
      </w:r>
    </w:p>
    <w:p w14:paraId="4757E827" w14:textId="1271F0A5" w:rsidR="00DB7561" w:rsidRPr="009F1398" w:rsidRDefault="00DB7561" w:rsidP="00AC4BF4">
      <w:pPr>
        <w:spacing w:line="360" w:lineRule="auto"/>
        <w:rPr>
          <w:bCs/>
          <w:i/>
          <w:noProof/>
          <w:sz w:val="16"/>
          <w:szCs w:val="16"/>
          <w:lang w:val="en-GB"/>
        </w:rPr>
      </w:pPr>
    </w:p>
    <w:p w14:paraId="24D53290" w14:textId="77777777" w:rsidR="00AC4BF4" w:rsidRPr="009F1398" w:rsidRDefault="00AC4BF4" w:rsidP="00AC4BF4">
      <w:pPr>
        <w:spacing w:line="360" w:lineRule="auto"/>
        <w:rPr>
          <w:bCs/>
          <w:i/>
          <w:noProof/>
          <w:sz w:val="16"/>
          <w:szCs w:val="16"/>
          <w:lang w:val="en-GB"/>
        </w:rPr>
      </w:pPr>
    </w:p>
    <w:p w14:paraId="2201899E" w14:textId="77777777" w:rsidR="00AC4BF4" w:rsidRPr="009F1398" w:rsidRDefault="00AC4BF4" w:rsidP="00AC4BF4">
      <w:pPr>
        <w:spacing w:line="360" w:lineRule="auto"/>
        <w:rPr>
          <w:rFonts w:cs="Arial"/>
          <w:noProof/>
          <w:lang w:val="en-GB"/>
        </w:rPr>
      </w:pPr>
      <w:r w:rsidRPr="009F1398">
        <w:rPr>
          <w:rFonts w:cs="Arial"/>
          <w:noProof/>
          <w:lang w:val="en-GB"/>
        </w:rPr>
        <w:t xml:space="preserve">Place and date: </w:t>
      </w:r>
      <w:r w:rsidRPr="009F1398">
        <w:rPr>
          <w:rFonts w:cs="Arial"/>
          <w:noProof/>
          <w:lang w:val="en-GB"/>
        </w:rPr>
        <w:tab/>
      </w:r>
      <w:r w:rsidRPr="009F1398">
        <w:rPr>
          <w:rFonts w:cs="Arial"/>
          <w:noProof/>
          <w:lang w:val="en-GB"/>
        </w:rPr>
        <w:tab/>
      </w:r>
      <w:r w:rsidRPr="009F1398">
        <w:rPr>
          <w:rFonts w:cs="Arial"/>
          <w:noProof/>
          <w:lang w:val="en-GB"/>
        </w:rPr>
        <w:tab/>
        <w:t>Stamp:</w:t>
      </w:r>
      <w:r w:rsidRPr="009F1398">
        <w:rPr>
          <w:rFonts w:cs="Arial"/>
          <w:noProof/>
          <w:lang w:val="en-GB"/>
        </w:rPr>
        <w:tab/>
      </w:r>
      <w:r w:rsidRPr="009F1398">
        <w:rPr>
          <w:rFonts w:cs="Arial"/>
          <w:noProof/>
          <w:lang w:val="en-GB"/>
        </w:rPr>
        <w:tab/>
      </w:r>
      <w:r w:rsidRPr="009F1398">
        <w:rPr>
          <w:rFonts w:cs="Arial"/>
          <w:noProof/>
          <w:lang w:val="en-GB"/>
        </w:rPr>
        <w:tab/>
        <w:t xml:space="preserve">Bidder's official   </w:t>
      </w:r>
    </w:p>
    <w:p w14:paraId="30093AEE" w14:textId="77777777" w:rsidR="00AC4BF4" w:rsidRPr="009F1398" w:rsidRDefault="00AC4BF4" w:rsidP="00AC4BF4">
      <w:pPr>
        <w:spacing w:line="360" w:lineRule="auto"/>
        <w:rPr>
          <w:rFonts w:cs="Arial"/>
          <w:noProof/>
          <w:lang w:val="en-GB"/>
        </w:rPr>
      </w:pPr>
      <w:r w:rsidRPr="009F1398">
        <w:rPr>
          <w:rFonts w:cs="Arial"/>
          <w:noProof/>
          <w:lang w:val="en-GB"/>
        </w:rPr>
        <w:tab/>
      </w:r>
      <w:r w:rsidRPr="009F1398">
        <w:rPr>
          <w:rFonts w:cs="Arial"/>
          <w:noProof/>
          <w:lang w:val="en-GB"/>
        </w:rPr>
        <w:tab/>
      </w:r>
      <w:r w:rsidRPr="009F1398">
        <w:rPr>
          <w:rFonts w:cs="Arial"/>
          <w:noProof/>
          <w:lang w:val="en-GB"/>
        </w:rPr>
        <w:tab/>
      </w:r>
      <w:r w:rsidRPr="009F1398">
        <w:rPr>
          <w:rFonts w:cs="Arial"/>
          <w:noProof/>
          <w:lang w:val="en-GB"/>
        </w:rPr>
        <w:tab/>
      </w:r>
      <w:r w:rsidRPr="009F1398">
        <w:rPr>
          <w:rFonts w:cs="Arial"/>
          <w:noProof/>
          <w:lang w:val="en-GB"/>
        </w:rPr>
        <w:tab/>
      </w:r>
      <w:r w:rsidRPr="009F1398">
        <w:rPr>
          <w:rFonts w:cs="Arial"/>
          <w:noProof/>
          <w:lang w:val="en-GB"/>
        </w:rPr>
        <w:tab/>
      </w:r>
      <w:r w:rsidRPr="009F1398">
        <w:rPr>
          <w:rFonts w:cs="Arial"/>
          <w:noProof/>
          <w:lang w:val="en-GB"/>
        </w:rPr>
        <w:tab/>
        <w:t xml:space="preserve">representative or authorized person </w:t>
      </w:r>
    </w:p>
    <w:p w14:paraId="6D268FB4" w14:textId="77777777" w:rsidR="00AC4BF4" w:rsidRPr="009F1398" w:rsidRDefault="00AC4BF4" w:rsidP="00AC4BF4">
      <w:pPr>
        <w:tabs>
          <w:tab w:val="left" w:pos="5670"/>
        </w:tabs>
        <w:spacing w:line="360" w:lineRule="auto"/>
        <w:rPr>
          <w:rFonts w:cs="Arial"/>
          <w:noProof/>
          <w:lang w:val="en-GB"/>
        </w:rPr>
      </w:pPr>
      <w:r w:rsidRPr="009F1398">
        <w:rPr>
          <w:rFonts w:cs="Arial"/>
          <w:noProof/>
          <w:lang w:val="en-GB"/>
        </w:rPr>
        <w:t>..................................</w:t>
      </w:r>
      <w:r w:rsidRPr="009F1398">
        <w:rPr>
          <w:rFonts w:cs="Arial"/>
          <w:noProof/>
          <w:lang w:val="en-GB"/>
        </w:rPr>
        <w:tab/>
        <w:t>........................................................</w:t>
      </w:r>
    </w:p>
    <w:p w14:paraId="62701F92" w14:textId="39E4D85E" w:rsidR="00C27734" w:rsidRPr="009F1398" w:rsidRDefault="00541735" w:rsidP="000A6D21">
      <w:pPr>
        <w:pStyle w:val="Heading2centered"/>
        <w:rPr>
          <w:noProof/>
        </w:rPr>
      </w:pPr>
      <w:r w:rsidRPr="009F1398">
        <w:rPr>
          <w:noProof/>
        </w:rPr>
        <w:br w:type="page"/>
      </w:r>
      <w:bookmarkEnd w:id="98"/>
    </w:p>
    <w:bookmarkEnd w:id="99"/>
    <w:bookmarkEnd w:id="100"/>
    <w:bookmarkEnd w:id="101"/>
    <w:p w14:paraId="027806CC" w14:textId="77777777" w:rsidR="00C13075" w:rsidRPr="009F1398" w:rsidRDefault="00C13075" w:rsidP="00C13075">
      <w:pPr>
        <w:rPr>
          <w:noProof/>
          <w:color w:val="000000"/>
          <w:lang w:val="en-GB"/>
        </w:rPr>
      </w:pPr>
      <w:r w:rsidRPr="009F1398">
        <w:rPr>
          <w:noProof/>
          <w:color w:val="000000"/>
          <w:lang w:val="en-GB"/>
        </w:rPr>
        <w:lastRenderedPageBreak/>
        <w:t>Bidder: …………………………………………………………</w:t>
      </w:r>
    </w:p>
    <w:p w14:paraId="51A98305" w14:textId="77777777" w:rsidR="00C13075" w:rsidRPr="009F1398" w:rsidRDefault="00C13075" w:rsidP="00C13075">
      <w:pPr>
        <w:rPr>
          <w:noProof/>
          <w:color w:val="000000"/>
          <w:lang w:val="en-GB"/>
        </w:rPr>
      </w:pPr>
    </w:p>
    <w:p w14:paraId="6F143886" w14:textId="77777777" w:rsidR="00C13075" w:rsidRPr="009F1398" w:rsidRDefault="00C13075" w:rsidP="00DF7AE2">
      <w:pPr>
        <w:rPr>
          <w:noProof/>
          <w:color w:val="000000"/>
          <w:lang w:val="en-GB"/>
        </w:rPr>
      </w:pPr>
      <w:r w:rsidRPr="009F1398">
        <w:rPr>
          <w:noProof/>
          <w:color w:val="000000"/>
          <w:lang w:val="en-GB"/>
        </w:rPr>
        <w:t>Address: ............................................................................</w:t>
      </w:r>
    </w:p>
    <w:p w14:paraId="75C95820" w14:textId="77777777" w:rsidR="00DF7AE2" w:rsidRPr="009F1398" w:rsidRDefault="00DF7AE2" w:rsidP="00DF7AE2">
      <w:pPr>
        <w:rPr>
          <w:noProof/>
          <w:color w:val="000000"/>
          <w:lang w:val="en-GB"/>
        </w:rPr>
      </w:pPr>
    </w:p>
    <w:p w14:paraId="4846AFBF" w14:textId="77777777" w:rsidR="00EE42EC" w:rsidRPr="009F1398" w:rsidRDefault="00EE42EC" w:rsidP="00DF7AE2">
      <w:pPr>
        <w:rPr>
          <w:noProof/>
          <w:color w:val="000000"/>
          <w:lang w:val="en-GB"/>
        </w:rPr>
      </w:pPr>
    </w:p>
    <w:p w14:paraId="5AD1106C" w14:textId="77777777" w:rsidR="00EE42EC" w:rsidRPr="009F1398" w:rsidRDefault="00EE42EC" w:rsidP="00DF7AE2">
      <w:pPr>
        <w:rPr>
          <w:noProof/>
          <w:color w:val="000000"/>
          <w:lang w:val="en-GB"/>
        </w:rPr>
      </w:pPr>
    </w:p>
    <w:p w14:paraId="216FD781" w14:textId="77777777" w:rsidR="005030A1" w:rsidRPr="009F1398" w:rsidRDefault="00991C21" w:rsidP="000A6D21">
      <w:pPr>
        <w:pStyle w:val="Heading2centered"/>
        <w:rPr>
          <w:noProof/>
        </w:rPr>
      </w:pPr>
      <w:bookmarkStart w:id="104" w:name="_Toc126829268"/>
      <w:r w:rsidRPr="009F1398">
        <w:rPr>
          <w:noProof/>
        </w:rPr>
        <w:t>PRO-FORMA INVOICE</w:t>
      </w:r>
      <w:bookmarkEnd w:id="104"/>
      <w:r w:rsidRPr="009F1398">
        <w:rPr>
          <w:noProof/>
        </w:rPr>
        <w:t xml:space="preserve"> </w:t>
      </w:r>
    </w:p>
    <w:p w14:paraId="5AAB224A" w14:textId="76788DEC" w:rsidR="001516D3" w:rsidRPr="009F1398" w:rsidRDefault="001516D3" w:rsidP="001516D3">
      <w:pPr>
        <w:jc w:val="center"/>
        <w:rPr>
          <w:b/>
          <w:noProof/>
          <w:szCs w:val="20"/>
          <w:lang w:val="en-GB"/>
        </w:rPr>
      </w:pPr>
      <w:r w:rsidRPr="009F1398">
        <w:rPr>
          <w:b/>
          <w:noProof/>
          <w:szCs w:val="20"/>
          <w:lang w:val="en-GB"/>
        </w:rPr>
        <w:t>FOR PUBLIC TENDER JN-</w:t>
      </w:r>
      <w:r w:rsidR="005F1B9F" w:rsidRPr="009F1398">
        <w:rPr>
          <w:b/>
          <w:noProof/>
          <w:szCs w:val="20"/>
          <w:lang w:val="en-GB"/>
        </w:rPr>
        <w:t>S0653</w:t>
      </w:r>
    </w:p>
    <w:p w14:paraId="724F5416" w14:textId="77777777" w:rsidR="00464C6F" w:rsidRPr="009F1398" w:rsidRDefault="00464C6F" w:rsidP="008C2888">
      <w:pPr>
        <w:pStyle w:val="Header"/>
        <w:tabs>
          <w:tab w:val="clear" w:pos="4536"/>
          <w:tab w:val="clear" w:pos="9072"/>
        </w:tabs>
        <w:rPr>
          <w:b/>
          <w:bCs/>
          <w:noProof/>
          <w:szCs w:val="20"/>
          <w:lang w:val="en-GB"/>
        </w:rPr>
      </w:pPr>
    </w:p>
    <w:p w14:paraId="3130CD91" w14:textId="65236E64" w:rsidR="00DB7561" w:rsidRPr="009F1398" w:rsidRDefault="00DB7561" w:rsidP="00CC2D86">
      <w:pPr>
        <w:pStyle w:val="BodyText2"/>
        <w:jc w:val="center"/>
        <w:rPr>
          <w:rFonts w:cs="Arial"/>
          <w:bCs/>
          <w:noProof/>
          <w:color w:val="000000"/>
          <w:szCs w:val="22"/>
          <w:lang w:val="en-GB"/>
        </w:rPr>
      </w:pPr>
      <w:r w:rsidRPr="009F1398">
        <w:rPr>
          <w:rFonts w:cs="Arial"/>
          <w:bCs/>
          <w:noProof/>
          <w:color w:val="000000"/>
          <w:szCs w:val="22"/>
          <w:lang w:val="en-GB"/>
        </w:rPr>
        <w:t>Maintenance of graphic systems AVID (ORAD) on RTV Slovenia – for the period of one year</w:t>
      </w:r>
      <w:r w:rsidR="00CC2D86" w:rsidRPr="009F1398">
        <w:rPr>
          <w:rFonts w:cs="Arial"/>
          <w:bCs/>
          <w:noProof/>
          <w:color w:val="000000"/>
          <w:szCs w:val="22"/>
          <w:lang w:val="en-GB"/>
        </w:rPr>
        <w:t>,</w:t>
      </w:r>
    </w:p>
    <w:p w14:paraId="3A73EE5A" w14:textId="77777777" w:rsidR="00CC2D86" w:rsidRPr="009F1398" w:rsidRDefault="00CC2D86" w:rsidP="00CC2D86">
      <w:pPr>
        <w:jc w:val="center"/>
        <w:rPr>
          <w:b/>
          <w:noProof/>
          <w:lang w:val="en-GB"/>
        </w:rPr>
      </w:pPr>
      <w:bookmarkStart w:id="105" w:name="_Hlk125616265"/>
      <w:r w:rsidRPr="009F1398">
        <w:rPr>
          <w:b/>
          <w:noProof/>
          <w:lang w:val="en-GB"/>
        </w:rPr>
        <w:t>with the possibility of extension up to three years</w:t>
      </w:r>
      <w:bookmarkEnd w:id="105"/>
      <w:r w:rsidRPr="009F1398">
        <w:rPr>
          <w:b/>
          <w:noProof/>
          <w:lang w:val="en-GB"/>
        </w:rPr>
        <w:t>.</w:t>
      </w:r>
    </w:p>
    <w:p w14:paraId="1B4ED5FC" w14:textId="77777777" w:rsidR="00CC2D86" w:rsidRPr="009F1398" w:rsidRDefault="00CC2D86" w:rsidP="00DB7561">
      <w:pPr>
        <w:pStyle w:val="BodyText2"/>
        <w:jc w:val="center"/>
        <w:rPr>
          <w:rFonts w:cs="Arial"/>
          <w:bCs/>
          <w:noProof/>
          <w:color w:val="000000"/>
          <w:szCs w:val="22"/>
          <w:lang w:val="en-GB"/>
        </w:rPr>
      </w:pPr>
    </w:p>
    <w:p w14:paraId="55A98189" w14:textId="77777777" w:rsidR="008C2888" w:rsidRPr="009F1398" w:rsidRDefault="008C2888" w:rsidP="00B25829">
      <w:pPr>
        <w:rPr>
          <w:noProof/>
          <w:color w:val="000000"/>
          <w:lang w:val="en-G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62"/>
        <w:gridCol w:w="1701"/>
      </w:tblGrid>
      <w:tr w:rsidR="0053597A" w:rsidRPr="009F1398" w14:paraId="197E8C3A" w14:textId="77777777" w:rsidTr="0053597A">
        <w:tc>
          <w:tcPr>
            <w:tcW w:w="709" w:type="dxa"/>
            <w:tcBorders>
              <w:top w:val="single" w:sz="4" w:space="0" w:color="auto"/>
              <w:left w:val="single" w:sz="4" w:space="0" w:color="auto"/>
              <w:bottom w:val="single" w:sz="4" w:space="0" w:color="auto"/>
              <w:right w:val="single" w:sz="4" w:space="0" w:color="auto"/>
            </w:tcBorders>
          </w:tcPr>
          <w:p w14:paraId="62DB426E" w14:textId="77777777" w:rsidR="0053597A" w:rsidRPr="009F1398" w:rsidRDefault="0053597A" w:rsidP="003E24B5">
            <w:pPr>
              <w:jc w:val="center"/>
              <w:rPr>
                <w:noProof/>
                <w:lang w:val="en-GB"/>
              </w:rPr>
            </w:pPr>
          </w:p>
          <w:p w14:paraId="109051C0" w14:textId="77777777" w:rsidR="0053597A" w:rsidRPr="009F1398" w:rsidRDefault="0053597A" w:rsidP="003E24B5">
            <w:pPr>
              <w:jc w:val="center"/>
              <w:rPr>
                <w:noProof/>
                <w:lang w:val="en-GB"/>
              </w:rPr>
            </w:pPr>
            <w:r w:rsidRPr="009F1398">
              <w:rPr>
                <w:noProof/>
                <w:lang w:val="en-GB"/>
              </w:rPr>
              <w:t>Item</w:t>
            </w:r>
          </w:p>
        </w:tc>
        <w:tc>
          <w:tcPr>
            <w:tcW w:w="6662" w:type="dxa"/>
            <w:tcBorders>
              <w:top w:val="single" w:sz="4" w:space="0" w:color="auto"/>
              <w:left w:val="single" w:sz="4" w:space="0" w:color="auto"/>
              <w:bottom w:val="single" w:sz="4" w:space="0" w:color="auto"/>
              <w:right w:val="single" w:sz="4" w:space="0" w:color="auto"/>
            </w:tcBorders>
          </w:tcPr>
          <w:p w14:paraId="0B9CF9C9" w14:textId="77777777" w:rsidR="0053597A" w:rsidRPr="009F1398" w:rsidRDefault="0053597A" w:rsidP="003E24B5">
            <w:pPr>
              <w:jc w:val="center"/>
              <w:rPr>
                <w:noProof/>
                <w:lang w:val="en-GB"/>
              </w:rPr>
            </w:pPr>
          </w:p>
          <w:p w14:paraId="20274EFE" w14:textId="77777777" w:rsidR="0053597A" w:rsidRPr="009F1398" w:rsidRDefault="0053597A" w:rsidP="003E24B5">
            <w:pPr>
              <w:jc w:val="center"/>
              <w:rPr>
                <w:noProof/>
                <w:lang w:val="en-GB"/>
              </w:rPr>
            </w:pPr>
            <w:r w:rsidRPr="009F1398">
              <w:rPr>
                <w:noProof/>
                <w:lang w:val="en-GB"/>
              </w:rPr>
              <w:t>Description</w:t>
            </w:r>
          </w:p>
          <w:p w14:paraId="1F0E17E1" w14:textId="77777777" w:rsidR="0053597A" w:rsidRPr="009F1398" w:rsidRDefault="0053597A" w:rsidP="003E24B5">
            <w:pPr>
              <w:jc w:val="center"/>
              <w:rPr>
                <w:noProof/>
                <w:lang w:val="en-GB"/>
              </w:rPr>
            </w:pPr>
          </w:p>
        </w:tc>
        <w:tc>
          <w:tcPr>
            <w:tcW w:w="1701" w:type="dxa"/>
            <w:tcBorders>
              <w:top w:val="single" w:sz="4" w:space="0" w:color="auto"/>
              <w:left w:val="single" w:sz="4" w:space="0" w:color="auto"/>
              <w:bottom w:val="single" w:sz="4" w:space="0" w:color="auto"/>
              <w:right w:val="single" w:sz="4" w:space="0" w:color="auto"/>
            </w:tcBorders>
          </w:tcPr>
          <w:p w14:paraId="7AB6CFA7" w14:textId="77777777" w:rsidR="0053597A" w:rsidRPr="009F1398" w:rsidRDefault="0053597A" w:rsidP="003E24B5">
            <w:pPr>
              <w:jc w:val="center"/>
              <w:rPr>
                <w:noProof/>
                <w:lang w:val="en-GB"/>
              </w:rPr>
            </w:pPr>
          </w:p>
          <w:p w14:paraId="52492D5B" w14:textId="77777777" w:rsidR="0053597A" w:rsidRPr="009F1398" w:rsidRDefault="0053597A" w:rsidP="003E24B5">
            <w:pPr>
              <w:jc w:val="center"/>
              <w:rPr>
                <w:noProof/>
                <w:lang w:val="en-GB"/>
              </w:rPr>
            </w:pPr>
            <w:r w:rsidRPr="009F1398">
              <w:rPr>
                <w:noProof/>
                <w:lang w:val="en-GB"/>
              </w:rPr>
              <w:t>Value in EUR</w:t>
            </w:r>
          </w:p>
          <w:p w14:paraId="5C5DE748" w14:textId="77777777" w:rsidR="0053597A" w:rsidRPr="009F1398" w:rsidRDefault="0053597A" w:rsidP="003E24B5">
            <w:pPr>
              <w:jc w:val="center"/>
              <w:rPr>
                <w:noProof/>
                <w:lang w:val="en-GB"/>
              </w:rPr>
            </w:pPr>
            <w:r w:rsidRPr="009F1398">
              <w:rPr>
                <w:noProof/>
                <w:lang w:val="en-GB"/>
              </w:rPr>
              <w:t>without VAT</w:t>
            </w:r>
          </w:p>
        </w:tc>
      </w:tr>
      <w:tr w:rsidR="00DB7561" w:rsidRPr="009F1398" w14:paraId="789D7093" w14:textId="77777777" w:rsidTr="005359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tcPr>
          <w:p w14:paraId="29E19087" w14:textId="62CD55D2" w:rsidR="00DB7561" w:rsidRPr="009F1398" w:rsidRDefault="00DB7561" w:rsidP="00DB7561">
            <w:pPr>
              <w:suppressAutoHyphens/>
              <w:spacing w:before="240" w:after="240"/>
              <w:jc w:val="center"/>
              <w:rPr>
                <w:rFonts w:cs="Arial"/>
                <w:b/>
                <w:bCs/>
                <w:noProof/>
                <w:lang w:val="en-GB" w:eastAsia="ar-SA"/>
              </w:rPr>
            </w:pPr>
            <w:r w:rsidRPr="009F1398">
              <w:rPr>
                <w:rFonts w:cs="Arial"/>
                <w:b/>
                <w:bCs/>
                <w:noProof/>
                <w:lang w:val="en-GB" w:eastAsia="ar-SA"/>
              </w:rPr>
              <w:t>0</w:t>
            </w:r>
            <w:r w:rsidR="005936E1" w:rsidRPr="009F1398">
              <w:rPr>
                <w:rFonts w:cs="Arial"/>
                <w:b/>
                <w:bCs/>
                <w:noProof/>
                <w:lang w:val="en-GB" w:eastAsia="ar-SA"/>
              </w:rPr>
              <w:t>1</w:t>
            </w:r>
          </w:p>
        </w:tc>
        <w:tc>
          <w:tcPr>
            <w:tcW w:w="6662" w:type="dxa"/>
            <w:tcBorders>
              <w:top w:val="single" w:sz="4" w:space="0" w:color="000000"/>
              <w:left w:val="single" w:sz="4" w:space="0" w:color="000000"/>
              <w:bottom w:val="single" w:sz="4" w:space="0" w:color="000000"/>
            </w:tcBorders>
          </w:tcPr>
          <w:p w14:paraId="5AAD39A7" w14:textId="77777777" w:rsidR="00DB7561" w:rsidRPr="009F1398" w:rsidRDefault="00DB7561" w:rsidP="00DB7561">
            <w:pPr>
              <w:suppressAutoHyphens/>
              <w:rPr>
                <w:rFonts w:cs="Arial"/>
                <w:noProof/>
                <w:lang w:val="en-GB" w:eastAsia="ar-SA"/>
              </w:rPr>
            </w:pPr>
          </w:p>
          <w:p w14:paraId="5276AA8D" w14:textId="6DF9416E" w:rsidR="00DB7561" w:rsidRPr="009F1398" w:rsidRDefault="00DB7561" w:rsidP="00DB7561">
            <w:pPr>
              <w:suppressAutoHyphens/>
              <w:rPr>
                <w:rFonts w:cs="Arial"/>
                <w:noProof/>
                <w:lang w:val="en-GB" w:eastAsia="ar-SA"/>
              </w:rPr>
            </w:pPr>
            <w:r w:rsidRPr="009F1398">
              <w:rPr>
                <w:rFonts w:cs="Arial"/>
                <w:b/>
                <w:bCs/>
                <w:noProof/>
                <w:lang w:val="en-GB" w:eastAsia="ar-SA"/>
              </w:rPr>
              <w:t>Final monthly value</w:t>
            </w:r>
            <w:r w:rsidRPr="009F1398">
              <w:rPr>
                <w:rFonts w:cs="Arial"/>
                <w:noProof/>
                <w:lang w:val="en-GB" w:eastAsia="ar-SA"/>
              </w:rPr>
              <w:t xml:space="preserve"> </w:t>
            </w:r>
            <w:r w:rsidR="0008222B" w:rsidRPr="009F1398">
              <w:rPr>
                <w:rFonts w:cs="Arial"/>
                <w:noProof/>
                <w:lang w:val="en-GB" w:eastAsia="ar-SA"/>
              </w:rPr>
              <w:t>of</w:t>
            </w:r>
            <w:r w:rsidRPr="009F1398">
              <w:rPr>
                <w:rFonts w:cs="Arial"/>
                <w:noProof/>
                <w:lang w:val="en-GB" w:eastAsia="ar-SA"/>
              </w:rPr>
              <w:t xml:space="preserve"> maintenance and updating of Avid Maestro hardware and software and technical support for all Avid Maestro hardware and software – according to the requirements in chapter 3 of procurement documents</w:t>
            </w:r>
          </w:p>
          <w:p w14:paraId="5B3343E7" w14:textId="093F685D" w:rsidR="00DB7561" w:rsidRPr="009F1398" w:rsidRDefault="00DB7561" w:rsidP="00DB7561">
            <w:pPr>
              <w:suppressAutoHyphens/>
              <w:rPr>
                <w:rFonts w:cs="Arial"/>
                <w:b/>
                <w:bCs/>
                <w:noProof/>
                <w:lang w:val="en-GB" w:eastAsia="ar-SA"/>
              </w:rPr>
            </w:pPr>
          </w:p>
        </w:tc>
        <w:tc>
          <w:tcPr>
            <w:tcW w:w="1701" w:type="dxa"/>
            <w:tcBorders>
              <w:top w:val="single" w:sz="4" w:space="0" w:color="000000"/>
              <w:left w:val="single" w:sz="4" w:space="0" w:color="000000"/>
              <w:bottom w:val="single" w:sz="4" w:space="0" w:color="000000"/>
              <w:right w:val="single" w:sz="4" w:space="0" w:color="000000"/>
            </w:tcBorders>
          </w:tcPr>
          <w:p w14:paraId="58C0D44D" w14:textId="77777777" w:rsidR="00DB7561" w:rsidRPr="009F1398" w:rsidRDefault="00DB7561" w:rsidP="00DB7561">
            <w:pPr>
              <w:suppressAutoHyphens/>
              <w:jc w:val="center"/>
              <w:rPr>
                <w:rFonts w:cs="Arial"/>
                <w:noProof/>
                <w:lang w:val="en-GB" w:eastAsia="ar-SA"/>
              </w:rPr>
            </w:pPr>
          </w:p>
        </w:tc>
      </w:tr>
      <w:tr w:rsidR="0053597A" w:rsidRPr="009F1398" w14:paraId="4DBAB4DE" w14:textId="77777777" w:rsidTr="005359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tcPr>
          <w:p w14:paraId="4AF4B91A" w14:textId="28E23607" w:rsidR="0053597A" w:rsidRPr="009F1398" w:rsidRDefault="0053597A" w:rsidP="003E24B5">
            <w:pPr>
              <w:suppressAutoHyphens/>
              <w:spacing w:before="240" w:after="240"/>
              <w:jc w:val="center"/>
              <w:rPr>
                <w:rFonts w:cs="Arial"/>
                <w:b/>
                <w:noProof/>
                <w:lang w:val="en-GB" w:eastAsia="ar-SA"/>
              </w:rPr>
            </w:pPr>
            <w:r w:rsidRPr="009F1398">
              <w:rPr>
                <w:rFonts w:cs="Arial"/>
                <w:b/>
                <w:noProof/>
                <w:lang w:val="en-GB" w:eastAsia="ar-SA"/>
              </w:rPr>
              <w:t>0</w:t>
            </w:r>
            <w:r w:rsidR="005936E1" w:rsidRPr="009F1398">
              <w:rPr>
                <w:rFonts w:cs="Arial"/>
                <w:b/>
                <w:noProof/>
                <w:lang w:val="en-GB" w:eastAsia="ar-SA"/>
              </w:rPr>
              <w:t>2</w:t>
            </w:r>
          </w:p>
        </w:tc>
        <w:tc>
          <w:tcPr>
            <w:tcW w:w="6662" w:type="dxa"/>
            <w:tcBorders>
              <w:top w:val="single" w:sz="4" w:space="0" w:color="000000"/>
              <w:left w:val="single" w:sz="4" w:space="0" w:color="000000"/>
              <w:bottom w:val="single" w:sz="4" w:space="0" w:color="000000"/>
            </w:tcBorders>
          </w:tcPr>
          <w:p w14:paraId="296E0478" w14:textId="77777777" w:rsidR="007B757F" w:rsidRPr="009F1398" w:rsidRDefault="007B757F" w:rsidP="00DB7561">
            <w:pPr>
              <w:suppressAutoHyphens/>
              <w:rPr>
                <w:rFonts w:cs="Arial"/>
                <w:b/>
                <w:noProof/>
                <w:lang w:val="en-GB" w:eastAsia="ar-SA"/>
              </w:rPr>
            </w:pPr>
          </w:p>
          <w:p w14:paraId="61C0F4E8" w14:textId="16946A34" w:rsidR="0053597A" w:rsidRPr="009F1398" w:rsidRDefault="0053597A" w:rsidP="00DB7561">
            <w:pPr>
              <w:suppressAutoHyphens/>
              <w:rPr>
                <w:rFonts w:cs="Arial"/>
                <w:noProof/>
                <w:lang w:val="en-GB" w:eastAsia="ar-SA"/>
              </w:rPr>
            </w:pPr>
            <w:r w:rsidRPr="009F1398">
              <w:rPr>
                <w:rFonts w:cs="Arial"/>
                <w:b/>
                <w:noProof/>
                <w:lang w:val="en-GB" w:eastAsia="ar-SA"/>
              </w:rPr>
              <w:t xml:space="preserve">Total final </w:t>
            </w:r>
            <w:r w:rsidR="00DB7561" w:rsidRPr="009F1398">
              <w:rPr>
                <w:rFonts w:cs="Arial"/>
                <w:b/>
                <w:noProof/>
                <w:lang w:val="en-GB" w:eastAsia="ar-SA"/>
              </w:rPr>
              <w:t>annual</w:t>
            </w:r>
            <w:r w:rsidRPr="009F1398">
              <w:rPr>
                <w:rFonts w:cs="Arial"/>
                <w:b/>
                <w:noProof/>
                <w:lang w:val="en-GB" w:eastAsia="ar-SA"/>
              </w:rPr>
              <w:t xml:space="preserve"> value </w:t>
            </w:r>
            <w:r w:rsidR="0008222B" w:rsidRPr="009F1398">
              <w:rPr>
                <w:rFonts w:cs="Arial"/>
                <w:noProof/>
                <w:lang w:val="en-GB" w:eastAsia="ar-SA"/>
              </w:rPr>
              <w:t>of maintenance and updating of Avid Maestro hardware and software and technical support for all Avid Maestro hardware and software – according to the requirements in chapter 3 of procurement documents</w:t>
            </w:r>
          </w:p>
          <w:p w14:paraId="45639793" w14:textId="11AF24B7" w:rsidR="0008222B" w:rsidRPr="009F1398" w:rsidRDefault="0008222B" w:rsidP="00DB7561">
            <w:pPr>
              <w:suppressAutoHyphens/>
              <w:rPr>
                <w:rFonts w:cs="Arial"/>
                <w:b/>
                <w:bCs/>
                <w:noProof/>
                <w:lang w:val="en-GB" w:eastAsia="ar-SA"/>
              </w:rPr>
            </w:pPr>
            <w:r w:rsidRPr="009F1398">
              <w:rPr>
                <w:rFonts w:cs="Arial"/>
                <w:b/>
                <w:bCs/>
                <w:noProof/>
                <w:lang w:val="en-GB" w:eastAsia="ar-SA"/>
              </w:rPr>
              <w:t>(0</w:t>
            </w:r>
            <w:r w:rsidR="005936E1" w:rsidRPr="009F1398">
              <w:rPr>
                <w:rFonts w:cs="Arial"/>
                <w:b/>
                <w:bCs/>
                <w:noProof/>
                <w:lang w:val="en-GB" w:eastAsia="ar-SA"/>
              </w:rPr>
              <w:t>1</w:t>
            </w:r>
            <w:r w:rsidRPr="009F1398">
              <w:rPr>
                <w:rFonts w:cs="Arial"/>
                <w:b/>
                <w:bCs/>
                <w:noProof/>
                <w:lang w:val="en-GB" w:eastAsia="ar-SA"/>
              </w:rPr>
              <w:t xml:space="preserve"> x 12)</w:t>
            </w:r>
          </w:p>
        </w:tc>
        <w:tc>
          <w:tcPr>
            <w:tcW w:w="1701" w:type="dxa"/>
            <w:tcBorders>
              <w:top w:val="single" w:sz="4" w:space="0" w:color="000000"/>
              <w:left w:val="single" w:sz="4" w:space="0" w:color="000000"/>
              <w:bottom w:val="single" w:sz="4" w:space="0" w:color="000000"/>
              <w:right w:val="single" w:sz="4" w:space="0" w:color="000000"/>
            </w:tcBorders>
          </w:tcPr>
          <w:p w14:paraId="18BAB4E7" w14:textId="77777777" w:rsidR="0053597A" w:rsidRPr="009F1398" w:rsidRDefault="0053597A" w:rsidP="003E24B5">
            <w:pPr>
              <w:suppressAutoHyphens/>
              <w:snapToGrid w:val="0"/>
              <w:spacing w:before="240" w:after="240"/>
              <w:jc w:val="center"/>
              <w:rPr>
                <w:rFonts w:cs="Arial"/>
                <w:b/>
                <w:noProof/>
                <w:lang w:val="en-GB" w:eastAsia="ar-SA"/>
              </w:rPr>
            </w:pPr>
          </w:p>
        </w:tc>
      </w:tr>
    </w:tbl>
    <w:p w14:paraId="0EB99646" w14:textId="77777777" w:rsidR="0053597A" w:rsidRPr="009F1398" w:rsidRDefault="0053597A" w:rsidP="00B25829">
      <w:pPr>
        <w:rPr>
          <w:noProof/>
          <w:color w:val="000000"/>
          <w:lang w:val="en-GB"/>
        </w:rPr>
      </w:pPr>
    </w:p>
    <w:p w14:paraId="5D782592" w14:textId="77777777" w:rsidR="007B757F" w:rsidRPr="009F1398" w:rsidRDefault="007B757F" w:rsidP="00464C6F">
      <w:pPr>
        <w:rPr>
          <w:rFonts w:cs="Arial"/>
          <w:bCs/>
          <w:noProof/>
          <w:color w:val="000000"/>
          <w:u w:val="single"/>
          <w:lang w:val="en-GB"/>
        </w:rPr>
      </w:pPr>
    </w:p>
    <w:p w14:paraId="1AF4D3B7" w14:textId="1BB90937" w:rsidR="006801C8" w:rsidRPr="009F1398" w:rsidRDefault="006801C8" w:rsidP="006801C8">
      <w:pPr>
        <w:spacing w:line="276" w:lineRule="auto"/>
        <w:rPr>
          <w:rFonts w:cs="Arial"/>
          <w:b/>
          <w:bCs/>
          <w:noProof/>
          <w:color w:val="002060"/>
          <w:lang w:val="en-GB"/>
        </w:rPr>
      </w:pPr>
      <w:r w:rsidRPr="009F1398">
        <w:rPr>
          <w:rFonts w:cs="Arial"/>
          <w:b/>
          <w:bCs/>
          <w:noProof/>
          <w:color w:val="002060"/>
          <w:lang w:val="en-GB"/>
        </w:rPr>
        <w:t xml:space="preserve">If the Contracting Authority decides to extend the Contract for second and third contractual year, we ensure that the prices for each type of equipment </w:t>
      </w:r>
      <w:r w:rsidR="001544BA" w:rsidRPr="009F1398">
        <w:rPr>
          <w:rFonts w:cs="Arial"/>
          <w:b/>
          <w:bCs/>
          <w:noProof/>
          <w:color w:val="002060"/>
          <w:lang w:val="en-GB"/>
        </w:rPr>
        <w:t>respectively</w:t>
      </w:r>
      <w:r w:rsidRPr="009F1398">
        <w:rPr>
          <w:rFonts w:cs="Arial"/>
          <w:b/>
          <w:bCs/>
          <w:noProof/>
          <w:color w:val="002060"/>
          <w:lang w:val="en-GB"/>
        </w:rPr>
        <w:t xml:space="preserve"> for individual ORAD S/N or for a certain level of support will not be higher. The above also applies to a comparable type of equipment that could be included in the contract after each contractual year.</w:t>
      </w:r>
    </w:p>
    <w:p w14:paraId="4D31FF1F" w14:textId="77777777" w:rsidR="007B757F" w:rsidRPr="009F1398" w:rsidRDefault="007B757F">
      <w:pPr>
        <w:spacing w:line="360" w:lineRule="auto"/>
        <w:rPr>
          <w:rFonts w:cs="Arial"/>
          <w:noProof/>
          <w:color w:val="000000"/>
          <w:lang w:val="en-GB"/>
        </w:rPr>
      </w:pPr>
    </w:p>
    <w:p w14:paraId="0F495F4D" w14:textId="77777777" w:rsidR="006801C8" w:rsidRPr="009F1398" w:rsidRDefault="006801C8" w:rsidP="006801C8">
      <w:pPr>
        <w:rPr>
          <w:rFonts w:cs="Arial"/>
          <w:b/>
          <w:bCs/>
          <w:noProof/>
          <w:color w:val="000000"/>
          <w:u w:val="single"/>
          <w:lang w:val="en-GB"/>
        </w:rPr>
      </w:pPr>
    </w:p>
    <w:p w14:paraId="60F283C5" w14:textId="066C997F" w:rsidR="006801C8" w:rsidRPr="009F1398" w:rsidRDefault="006801C8" w:rsidP="006801C8">
      <w:pPr>
        <w:rPr>
          <w:rFonts w:cs="Arial"/>
          <w:b/>
          <w:bCs/>
          <w:noProof/>
          <w:color w:val="000000"/>
          <w:u w:val="single"/>
          <w:lang w:val="en-GB"/>
        </w:rPr>
      </w:pPr>
      <w:r w:rsidRPr="009F1398">
        <w:rPr>
          <w:rFonts w:cs="Arial"/>
          <w:b/>
          <w:bCs/>
          <w:noProof/>
          <w:color w:val="000000"/>
          <w:u w:val="single"/>
          <w:lang w:val="en-GB"/>
        </w:rPr>
        <w:t>Payment conditions:</w:t>
      </w:r>
    </w:p>
    <w:p w14:paraId="52B6132D" w14:textId="77777777" w:rsidR="006801C8" w:rsidRPr="009F1398" w:rsidRDefault="006801C8" w:rsidP="006801C8">
      <w:pPr>
        <w:rPr>
          <w:rFonts w:cs="Arial"/>
          <w:b/>
          <w:bCs/>
          <w:noProof/>
          <w:color w:val="000000"/>
          <w:u w:val="single"/>
          <w:lang w:val="en-GB"/>
        </w:rPr>
      </w:pPr>
    </w:p>
    <w:p w14:paraId="2E0A93CB" w14:textId="77777777" w:rsidR="006801C8" w:rsidRPr="009F1398" w:rsidRDefault="006801C8" w:rsidP="006801C8">
      <w:pPr>
        <w:pStyle w:val="ListParagraph"/>
        <w:numPr>
          <w:ilvl w:val="0"/>
          <w:numId w:val="19"/>
        </w:numPr>
        <w:rPr>
          <w:rFonts w:cs="Arial"/>
          <w:noProof/>
          <w:color w:val="000000"/>
          <w:lang w:val="en-GB"/>
        </w:rPr>
      </w:pPr>
      <w:r w:rsidRPr="009F1398">
        <w:rPr>
          <w:rFonts w:cs="Arial"/>
          <w:noProof/>
          <w:lang w:val="en-GB"/>
        </w:rPr>
        <w:t>within 30 days after the Contracting Authority has received the relevant monthly invoice;</w:t>
      </w:r>
    </w:p>
    <w:p w14:paraId="66D4A28B" w14:textId="77777777" w:rsidR="006801C8" w:rsidRPr="009F1398" w:rsidRDefault="006801C8" w:rsidP="006801C8">
      <w:pPr>
        <w:spacing w:line="360" w:lineRule="auto"/>
        <w:ind w:left="360"/>
        <w:rPr>
          <w:rFonts w:cs="Arial"/>
          <w:noProof/>
          <w:color w:val="000000"/>
          <w:lang w:val="en-GB"/>
        </w:rPr>
      </w:pPr>
      <w:r w:rsidRPr="009F1398">
        <w:rPr>
          <w:rFonts w:cs="Arial"/>
          <w:noProof/>
          <w:lang w:val="en-GB"/>
        </w:rPr>
        <w:t xml:space="preserve">       We shall issue invoices beginning of each month for the current month.</w:t>
      </w:r>
    </w:p>
    <w:p w14:paraId="4F29185C" w14:textId="5C568E3C" w:rsidR="007B757F" w:rsidRPr="009F1398" w:rsidRDefault="007B757F">
      <w:pPr>
        <w:spacing w:line="360" w:lineRule="auto"/>
        <w:rPr>
          <w:rFonts w:cs="Arial"/>
          <w:noProof/>
          <w:color w:val="000000"/>
          <w:lang w:val="en-GB"/>
        </w:rPr>
      </w:pPr>
    </w:p>
    <w:p w14:paraId="7F9B7EF1" w14:textId="3D15F67E" w:rsidR="00F5623C" w:rsidRPr="009F1398" w:rsidRDefault="00F5623C">
      <w:pPr>
        <w:spacing w:line="360" w:lineRule="auto"/>
        <w:rPr>
          <w:rFonts w:cs="Arial"/>
          <w:noProof/>
          <w:color w:val="000000"/>
          <w:lang w:val="en-GB"/>
        </w:rPr>
      </w:pPr>
    </w:p>
    <w:p w14:paraId="0E9E25E7" w14:textId="6420D87F" w:rsidR="00F5623C" w:rsidRPr="009F1398" w:rsidRDefault="00F5623C">
      <w:pPr>
        <w:spacing w:line="360" w:lineRule="auto"/>
        <w:rPr>
          <w:rFonts w:cs="Arial"/>
          <w:noProof/>
          <w:color w:val="000000"/>
          <w:lang w:val="en-GB"/>
        </w:rPr>
      </w:pPr>
    </w:p>
    <w:p w14:paraId="5B1E6836" w14:textId="77777777" w:rsidR="00F5623C" w:rsidRPr="009F1398" w:rsidRDefault="00F5623C">
      <w:pPr>
        <w:spacing w:line="360" w:lineRule="auto"/>
        <w:rPr>
          <w:rFonts w:cs="Arial"/>
          <w:noProof/>
          <w:color w:val="000000"/>
          <w:lang w:val="en-GB"/>
        </w:rPr>
      </w:pPr>
    </w:p>
    <w:p w14:paraId="76985B68" w14:textId="77777777" w:rsidR="007B757F" w:rsidRPr="009F1398" w:rsidRDefault="007B757F">
      <w:pPr>
        <w:spacing w:line="360" w:lineRule="auto"/>
        <w:rPr>
          <w:rFonts w:cs="Arial"/>
          <w:noProof/>
          <w:color w:val="000000"/>
          <w:lang w:val="en-GB"/>
        </w:rPr>
      </w:pPr>
    </w:p>
    <w:p w14:paraId="4DF7AAC1" w14:textId="77777777" w:rsidR="008566F5" w:rsidRPr="009F1398" w:rsidRDefault="005030A1">
      <w:pPr>
        <w:spacing w:line="360" w:lineRule="auto"/>
        <w:rPr>
          <w:rFonts w:cs="Arial"/>
          <w:noProof/>
          <w:color w:val="000000"/>
          <w:lang w:val="en-GB"/>
        </w:rPr>
      </w:pPr>
      <w:r w:rsidRPr="009F1398">
        <w:rPr>
          <w:rFonts w:cs="Arial"/>
          <w:noProof/>
          <w:color w:val="000000"/>
          <w:lang w:val="en-GB"/>
        </w:rPr>
        <w:t xml:space="preserve">Place and date: </w:t>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t>Stamp:</w:t>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r>
      <w:r w:rsidR="00831BA6" w:rsidRPr="009F1398">
        <w:rPr>
          <w:rFonts w:cs="Arial"/>
          <w:noProof/>
          <w:color w:val="000000"/>
          <w:lang w:val="en-GB"/>
        </w:rPr>
        <w:t>Bidder</w:t>
      </w:r>
      <w:r w:rsidRPr="009F1398">
        <w:rPr>
          <w:rFonts w:cs="Arial"/>
          <w:noProof/>
          <w:color w:val="000000"/>
          <w:lang w:val="en-GB"/>
        </w:rPr>
        <w:t xml:space="preserve">'s official   </w:t>
      </w:r>
    </w:p>
    <w:p w14:paraId="315E7F43" w14:textId="77777777" w:rsidR="005030A1" w:rsidRPr="009F1398" w:rsidRDefault="008566F5">
      <w:pPr>
        <w:spacing w:line="360" w:lineRule="auto"/>
        <w:rPr>
          <w:rFonts w:cs="Arial"/>
          <w:noProof/>
          <w:color w:val="000000"/>
          <w:lang w:val="en-GB"/>
        </w:rPr>
      </w:pP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r>
      <w:r w:rsidR="005030A1" w:rsidRPr="009F1398">
        <w:rPr>
          <w:rFonts w:cs="Arial"/>
          <w:noProof/>
          <w:color w:val="000000"/>
          <w:lang w:val="en-GB"/>
        </w:rPr>
        <w:tab/>
      </w:r>
      <w:r w:rsidR="005030A1" w:rsidRPr="009F1398">
        <w:rPr>
          <w:rFonts w:cs="Arial"/>
          <w:noProof/>
          <w:color w:val="000000"/>
          <w:lang w:val="en-GB"/>
        </w:rPr>
        <w:tab/>
        <w:t>representative or authorized person</w:t>
      </w:r>
    </w:p>
    <w:p w14:paraId="1144FC51" w14:textId="77777777" w:rsidR="005030A1" w:rsidRPr="009F1398" w:rsidRDefault="005030A1">
      <w:pPr>
        <w:spacing w:line="360" w:lineRule="auto"/>
        <w:rPr>
          <w:rFonts w:cs="Arial"/>
          <w:noProof/>
          <w:color w:val="000000"/>
          <w:lang w:val="en-GB"/>
        </w:rPr>
      </w:pPr>
      <w:r w:rsidRPr="009F1398">
        <w:rPr>
          <w:rFonts w:cs="Arial"/>
          <w:noProof/>
          <w:color w:val="000000"/>
          <w:lang w:val="en-GB"/>
        </w:rPr>
        <w:t>........................................</w:t>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r>
      <w:r w:rsidR="00FE6B2F" w:rsidRPr="009F1398">
        <w:rPr>
          <w:rFonts w:cs="Arial"/>
          <w:noProof/>
          <w:color w:val="000000"/>
          <w:lang w:val="en-GB"/>
        </w:rPr>
        <w:t xml:space="preserve">             </w:t>
      </w:r>
      <w:r w:rsidRPr="009F1398">
        <w:rPr>
          <w:rFonts w:cs="Arial"/>
          <w:noProof/>
          <w:color w:val="000000"/>
          <w:lang w:val="en-GB"/>
        </w:rPr>
        <w:t>.........................................................</w:t>
      </w:r>
    </w:p>
    <w:p w14:paraId="780E6601" w14:textId="77777777" w:rsidR="00CC2D86" w:rsidRPr="009F1398" w:rsidRDefault="00CC2D86">
      <w:pPr>
        <w:jc w:val="left"/>
        <w:rPr>
          <w:noProof/>
          <w:lang w:val="en-GB"/>
        </w:rPr>
      </w:pPr>
    </w:p>
    <w:p w14:paraId="5FE1BF2A" w14:textId="77777777" w:rsidR="00CC2D86" w:rsidRPr="009F1398" w:rsidRDefault="00CC2D86">
      <w:pPr>
        <w:jc w:val="left"/>
        <w:rPr>
          <w:noProof/>
          <w:lang w:val="en-GB"/>
        </w:rPr>
      </w:pPr>
    </w:p>
    <w:p w14:paraId="3E293D35" w14:textId="77777777" w:rsidR="00CC2D86" w:rsidRPr="009F1398" w:rsidRDefault="00CC2D86">
      <w:pPr>
        <w:jc w:val="left"/>
        <w:rPr>
          <w:noProof/>
          <w:lang w:val="en-GB"/>
        </w:rPr>
      </w:pPr>
    </w:p>
    <w:p w14:paraId="4BCB0726" w14:textId="77777777" w:rsidR="00CC2D86" w:rsidRPr="009F1398" w:rsidRDefault="00CC2D86">
      <w:pPr>
        <w:jc w:val="left"/>
        <w:rPr>
          <w:noProof/>
          <w:lang w:val="en-GB"/>
        </w:rPr>
      </w:pPr>
    </w:p>
    <w:p w14:paraId="1BBDD30E" w14:textId="77777777" w:rsidR="00F5623C" w:rsidRPr="009F1398" w:rsidRDefault="00F5623C">
      <w:pPr>
        <w:jc w:val="left"/>
        <w:rPr>
          <w:rFonts w:eastAsia="Times New Roman" w:cs="Arial"/>
          <w:b/>
          <w:bCs/>
          <w:noProof/>
          <w:sz w:val="22"/>
          <w:lang w:val="en-GB" w:eastAsia="ar-SA"/>
        </w:rPr>
      </w:pPr>
      <w:bookmarkStart w:id="106" w:name="_Toc126829269"/>
      <w:r w:rsidRPr="009F1398">
        <w:rPr>
          <w:noProof/>
          <w:sz w:val="22"/>
          <w:lang w:val="en-GB"/>
        </w:rPr>
        <w:br w:type="page"/>
      </w:r>
    </w:p>
    <w:p w14:paraId="036D7F24" w14:textId="5A26C0C3" w:rsidR="00CC2D86" w:rsidRPr="009F1398" w:rsidRDefault="00CC2D86" w:rsidP="00CC2D86">
      <w:pPr>
        <w:pStyle w:val="Heading2centered"/>
        <w:rPr>
          <w:noProof/>
          <w:sz w:val="22"/>
          <w:szCs w:val="22"/>
        </w:rPr>
      </w:pPr>
      <w:r w:rsidRPr="009F1398">
        <w:rPr>
          <w:noProof/>
          <w:sz w:val="22"/>
          <w:szCs w:val="22"/>
        </w:rPr>
        <w:lastRenderedPageBreak/>
        <w:t>SPECIFICATION</w:t>
      </w:r>
      <w:bookmarkEnd w:id="106"/>
    </w:p>
    <w:p w14:paraId="5956D1C0" w14:textId="3398AE8F" w:rsidR="00CC2D86" w:rsidRPr="009F1398" w:rsidRDefault="00CC2D86" w:rsidP="00CC2D86">
      <w:pPr>
        <w:pStyle w:val="Heading2centered"/>
        <w:rPr>
          <w:noProof/>
          <w:sz w:val="22"/>
          <w:szCs w:val="22"/>
        </w:rPr>
      </w:pPr>
      <w:r w:rsidRPr="009F1398">
        <w:rPr>
          <w:noProof/>
          <w:sz w:val="22"/>
          <w:szCs w:val="22"/>
        </w:rPr>
        <w:t xml:space="preserve"> </w:t>
      </w:r>
    </w:p>
    <w:p w14:paraId="72B98CBC" w14:textId="77777777" w:rsidR="00CC2D86" w:rsidRPr="009F1398" w:rsidRDefault="00CC2D86" w:rsidP="00CC2D86">
      <w:pPr>
        <w:jc w:val="center"/>
        <w:rPr>
          <w:b/>
          <w:noProof/>
          <w:sz w:val="22"/>
          <w:lang w:val="en-GB"/>
        </w:rPr>
      </w:pPr>
      <w:r w:rsidRPr="009F1398">
        <w:rPr>
          <w:b/>
          <w:noProof/>
          <w:sz w:val="22"/>
          <w:lang w:val="en-GB"/>
        </w:rPr>
        <w:t>FOR PUBLIC TENDER JN-S0653</w:t>
      </w:r>
    </w:p>
    <w:p w14:paraId="1E907423" w14:textId="53590E45" w:rsidR="00A74945" w:rsidRPr="009F1398" w:rsidRDefault="00A74945">
      <w:pPr>
        <w:jc w:val="left"/>
        <w:rPr>
          <w:rFonts w:eastAsiaTheme="majorEastAsia" w:cs="Arial"/>
          <w:b/>
          <w:bCs/>
          <w:noProof/>
          <w:sz w:val="22"/>
          <w:lang w:val="en-GB" w:eastAsia="ar-SA"/>
        </w:rPr>
      </w:pPr>
    </w:p>
    <w:p w14:paraId="51F0A8CB" w14:textId="5963D813" w:rsidR="0008222B" w:rsidRPr="009F1398" w:rsidRDefault="0008222B" w:rsidP="0008222B">
      <w:pPr>
        <w:rPr>
          <w:noProof/>
          <w:lang w:val="en-GB"/>
        </w:rPr>
      </w:pPr>
      <w:bookmarkStart w:id="107" w:name="_Toc8612597"/>
      <w:bookmarkStart w:id="108" w:name="_Toc14582444"/>
      <w:bookmarkStart w:id="109" w:name="_Toc14847667"/>
    </w:p>
    <w:p w14:paraId="66653AA0" w14:textId="5486F147" w:rsidR="00CC2D86" w:rsidRPr="009F1398" w:rsidRDefault="00CC2D86" w:rsidP="0008222B">
      <w:pPr>
        <w:rPr>
          <w:noProof/>
          <w:lang w:val="en-GB"/>
        </w:rPr>
      </w:pPr>
    </w:p>
    <w:p w14:paraId="343B7712" w14:textId="77777777" w:rsidR="00CC2D86" w:rsidRPr="009F1398" w:rsidRDefault="00CC2D86" w:rsidP="00CC2D86">
      <w:pPr>
        <w:rPr>
          <w:noProof/>
          <w:lang w:val="en-GB"/>
        </w:rPr>
      </w:pPr>
    </w:p>
    <w:p w14:paraId="2FE63767" w14:textId="77777777" w:rsidR="0012645F" w:rsidRPr="009F1398" w:rsidRDefault="0012645F" w:rsidP="0012645F">
      <w:pPr>
        <w:rPr>
          <w:noProof/>
          <w:lang w:val="en-GB"/>
        </w:rPr>
      </w:pPr>
      <w:r w:rsidRPr="009F1398">
        <w:rPr>
          <w:noProof/>
          <w:lang w:val="en-GB"/>
        </w:rPr>
        <w:t>The Bidder must specify in detail his Pro-forma Invoice and state separate maintenance prices for individual items of the Contracting Authority’s equipment respectively individual levels of support (that is stated in the standalone Excel file).</w:t>
      </w:r>
    </w:p>
    <w:p w14:paraId="57E312DF" w14:textId="77777777" w:rsidR="00CC2D86" w:rsidRPr="009F1398" w:rsidRDefault="00CC2D86" w:rsidP="0008222B">
      <w:pPr>
        <w:rPr>
          <w:noProof/>
          <w:lang w:val="en-GB"/>
        </w:rPr>
      </w:pPr>
    </w:p>
    <w:p w14:paraId="6CEF5E4C" w14:textId="5279B671" w:rsidR="0008222B" w:rsidRPr="009F1398" w:rsidRDefault="0008222B" w:rsidP="0008222B">
      <w:pPr>
        <w:rPr>
          <w:rFonts w:cs="Arial"/>
          <w:noProof/>
          <w:lang w:val="en-GB"/>
        </w:rPr>
      </w:pPr>
    </w:p>
    <w:p w14:paraId="2258F235" w14:textId="663B2CAB" w:rsidR="002C1A4E" w:rsidRPr="009F1398" w:rsidRDefault="002C1A4E" w:rsidP="0008222B">
      <w:pPr>
        <w:rPr>
          <w:rFonts w:cs="Arial"/>
          <w:noProof/>
          <w:lang w:val="en-GB"/>
        </w:rPr>
      </w:pPr>
    </w:p>
    <w:p w14:paraId="072D9390" w14:textId="7A829CF4" w:rsidR="002C1A4E" w:rsidRPr="009F1398" w:rsidRDefault="002C1A4E" w:rsidP="0008222B">
      <w:pPr>
        <w:rPr>
          <w:rFonts w:cs="Arial"/>
          <w:noProof/>
          <w:lang w:val="en-GB"/>
        </w:rPr>
      </w:pPr>
    </w:p>
    <w:p w14:paraId="7FCC2BD5" w14:textId="56BA797F" w:rsidR="002C1A4E" w:rsidRPr="009F1398" w:rsidRDefault="002C1A4E" w:rsidP="0008222B">
      <w:pPr>
        <w:rPr>
          <w:rFonts w:cs="Arial"/>
          <w:noProof/>
          <w:lang w:val="en-GB"/>
        </w:rPr>
      </w:pPr>
    </w:p>
    <w:p w14:paraId="4AD3E55D" w14:textId="3E12EDA9" w:rsidR="002C1A4E" w:rsidRPr="009F1398" w:rsidRDefault="002C1A4E" w:rsidP="0008222B">
      <w:pPr>
        <w:rPr>
          <w:rFonts w:cs="Arial"/>
          <w:noProof/>
          <w:lang w:val="en-GB"/>
        </w:rPr>
      </w:pPr>
    </w:p>
    <w:p w14:paraId="7734542B" w14:textId="2D8DE56A" w:rsidR="002C1A4E" w:rsidRPr="009F1398" w:rsidRDefault="002C1A4E" w:rsidP="0008222B">
      <w:pPr>
        <w:rPr>
          <w:rFonts w:cs="Arial"/>
          <w:noProof/>
          <w:lang w:val="en-GB"/>
        </w:rPr>
      </w:pPr>
    </w:p>
    <w:p w14:paraId="37A6EDA6" w14:textId="19F7C07D" w:rsidR="002C1A4E" w:rsidRPr="009F1398" w:rsidRDefault="002C1A4E" w:rsidP="0008222B">
      <w:pPr>
        <w:rPr>
          <w:rFonts w:cs="Arial"/>
          <w:noProof/>
          <w:lang w:val="en-GB"/>
        </w:rPr>
      </w:pPr>
    </w:p>
    <w:p w14:paraId="50A04451" w14:textId="2F69A727" w:rsidR="002C1A4E" w:rsidRPr="009F1398" w:rsidRDefault="002C1A4E" w:rsidP="0008222B">
      <w:pPr>
        <w:rPr>
          <w:rFonts w:cs="Arial"/>
          <w:noProof/>
          <w:lang w:val="en-GB"/>
        </w:rPr>
      </w:pPr>
    </w:p>
    <w:p w14:paraId="033E40D7" w14:textId="064A1807" w:rsidR="002C1A4E" w:rsidRPr="009F1398" w:rsidRDefault="002C1A4E" w:rsidP="0008222B">
      <w:pPr>
        <w:rPr>
          <w:rFonts w:cs="Arial"/>
          <w:noProof/>
          <w:lang w:val="en-GB"/>
        </w:rPr>
      </w:pPr>
    </w:p>
    <w:p w14:paraId="6388868E" w14:textId="079EE765" w:rsidR="002C1A4E" w:rsidRPr="009F1398" w:rsidRDefault="002C1A4E" w:rsidP="0008222B">
      <w:pPr>
        <w:rPr>
          <w:rFonts w:cs="Arial"/>
          <w:noProof/>
          <w:lang w:val="en-GB"/>
        </w:rPr>
      </w:pPr>
    </w:p>
    <w:p w14:paraId="761FD4DF" w14:textId="3E365E48" w:rsidR="002C1A4E" w:rsidRPr="009F1398" w:rsidRDefault="002C1A4E" w:rsidP="0008222B">
      <w:pPr>
        <w:rPr>
          <w:rFonts w:cs="Arial"/>
          <w:noProof/>
          <w:lang w:val="en-GB"/>
        </w:rPr>
      </w:pPr>
    </w:p>
    <w:p w14:paraId="46CBBFF4" w14:textId="118FDEA4" w:rsidR="002C1A4E" w:rsidRPr="009F1398" w:rsidRDefault="002C1A4E" w:rsidP="0008222B">
      <w:pPr>
        <w:rPr>
          <w:rFonts w:cs="Arial"/>
          <w:noProof/>
          <w:lang w:val="en-GB"/>
        </w:rPr>
      </w:pPr>
    </w:p>
    <w:p w14:paraId="575CFBBD" w14:textId="25326A69" w:rsidR="002C1A4E" w:rsidRPr="009F1398" w:rsidRDefault="002C1A4E" w:rsidP="0008222B">
      <w:pPr>
        <w:rPr>
          <w:rFonts w:cs="Arial"/>
          <w:noProof/>
          <w:lang w:val="en-GB"/>
        </w:rPr>
      </w:pPr>
    </w:p>
    <w:p w14:paraId="1A291570" w14:textId="3528349E" w:rsidR="002C1A4E" w:rsidRPr="009F1398" w:rsidRDefault="002C1A4E" w:rsidP="0008222B">
      <w:pPr>
        <w:rPr>
          <w:rFonts w:cs="Arial"/>
          <w:noProof/>
          <w:lang w:val="en-GB"/>
        </w:rPr>
      </w:pPr>
    </w:p>
    <w:p w14:paraId="62775D73" w14:textId="1848ECA1" w:rsidR="002C1A4E" w:rsidRPr="009F1398" w:rsidRDefault="002C1A4E" w:rsidP="0008222B">
      <w:pPr>
        <w:rPr>
          <w:rFonts w:cs="Arial"/>
          <w:noProof/>
          <w:lang w:val="en-GB"/>
        </w:rPr>
      </w:pPr>
    </w:p>
    <w:p w14:paraId="40AAACE3" w14:textId="6EB7567B" w:rsidR="002C1A4E" w:rsidRPr="009F1398" w:rsidRDefault="002C1A4E" w:rsidP="0008222B">
      <w:pPr>
        <w:rPr>
          <w:rFonts w:cs="Arial"/>
          <w:noProof/>
          <w:lang w:val="en-GB"/>
        </w:rPr>
      </w:pPr>
    </w:p>
    <w:p w14:paraId="0A7D9A9B" w14:textId="0FA0F1C5" w:rsidR="002C1A4E" w:rsidRPr="009F1398" w:rsidRDefault="002C1A4E" w:rsidP="0008222B">
      <w:pPr>
        <w:rPr>
          <w:rFonts w:cs="Arial"/>
          <w:noProof/>
          <w:lang w:val="en-GB"/>
        </w:rPr>
      </w:pPr>
    </w:p>
    <w:p w14:paraId="2C67D4A8" w14:textId="2655EC74" w:rsidR="002C1A4E" w:rsidRPr="009F1398" w:rsidRDefault="002C1A4E" w:rsidP="0008222B">
      <w:pPr>
        <w:rPr>
          <w:rFonts w:cs="Arial"/>
          <w:noProof/>
          <w:lang w:val="en-GB"/>
        </w:rPr>
      </w:pPr>
    </w:p>
    <w:p w14:paraId="495CD331" w14:textId="091EC95C" w:rsidR="002C1A4E" w:rsidRPr="009F1398" w:rsidRDefault="002C1A4E" w:rsidP="0008222B">
      <w:pPr>
        <w:rPr>
          <w:rFonts w:cs="Arial"/>
          <w:noProof/>
          <w:lang w:val="en-GB"/>
        </w:rPr>
      </w:pPr>
    </w:p>
    <w:p w14:paraId="7D1F77A1" w14:textId="3B3D57F2" w:rsidR="002C1A4E" w:rsidRPr="009F1398" w:rsidRDefault="002C1A4E" w:rsidP="0008222B">
      <w:pPr>
        <w:rPr>
          <w:rFonts w:cs="Arial"/>
          <w:noProof/>
          <w:lang w:val="en-GB"/>
        </w:rPr>
      </w:pPr>
    </w:p>
    <w:p w14:paraId="3B63AD84" w14:textId="7A04692E" w:rsidR="002C1A4E" w:rsidRPr="009F1398" w:rsidRDefault="002C1A4E" w:rsidP="0008222B">
      <w:pPr>
        <w:rPr>
          <w:rFonts w:cs="Arial"/>
          <w:noProof/>
          <w:lang w:val="en-GB"/>
        </w:rPr>
      </w:pPr>
    </w:p>
    <w:p w14:paraId="16440DD0" w14:textId="4BD2A107" w:rsidR="002C1A4E" w:rsidRPr="009F1398" w:rsidRDefault="002C1A4E" w:rsidP="0008222B">
      <w:pPr>
        <w:rPr>
          <w:rFonts w:cs="Arial"/>
          <w:noProof/>
          <w:lang w:val="en-GB"/>
        </w:rPr>
      </w:pPr>
    </w:p>
    <w:p w14:paraId="6A7879C9" w14:textId="2AE4F19B" w:rsidR="002C1A4E" w:rsidRPr="009F1398" w:rsidRDefault="002C1A4E" w:rsidP="0008222B">
      <w:pPr>
        <w:rPr>
          <w:rFonts w:cs="Arial"/>
          <w:noProof/>
          <w:lang w:val="en-GB"/>
        </w:rPr>
      </w:pPr>
    </w:p>
    <w:p w14:paraId="2C159C21" w14:textId="54136924" w:rsidR="002C1A4E" w:rsidRPr="009F1398" w:rsidRDefault="002C1A4E" w:rsidP="0008222B">
      <w:pPr>
        <w:rPr>
          <w:rFonts w:cs="Arial"/>
          <w:noProof/>
          <w:lang w:val="en-GB"/>
        </w:rPr>
      </w:pPr>
    </w:p>
    <w:p w14:paraId="07B56B0A" w14:textId="55D813C2" w:rsidR="002C1A4E" w:rsidRPr="009F1398" w:rsidRDefault="002C1A4E" w:rsidP="0008222B">
      <w:pPr>
        <w:rPr>
          <w:rFonts w:cs="Arial"/>
          <w:noProof/>
          <w:lang w:val="en-GB"/>
        </w:rPr>
      </w:pPr>
    </w:p>
    <w:p w14:paraId="5D7ACAFF" w14:textId="4ACA8A74" w:rsidR="002C1A4E" w:rsidRPr="009F1398" w:rsidRDefault="002C1A4E" w:rsidP="0008222B">
      <w:pPr>
        <w:rPr>
          <w:rFonts w:cs="Arial"/>
          <w:noProof/>
          <w:lang w:val="en-GB"/>
        </w:rPr>
      </w:pPr>
    </w:p>
    <w:p w14:paraId="572E5A9B" w14:textId="2856DDAD" w:rsidR="002C1A4E" w:rsidRPr="009F1398" w:rsidRDefault="002C1A4E" w:rsidP="0008222B">
      <w:pPr>
        <w:rPr>
          <w:rFonts w:cs="Arial"/>
          <w:noProof/>
          <w:lang w:val="en-GB"/>
        </w:rPr>
      </w:pPr>
    </w:p>
    <w:p w14:paraId="278308DF" w14:textId="68F81060" w:rsidR="002C1A4E" w:rsidRPr="009F1398" w:rsidRDefault="002C1A4E" w:rsidP="0008222B">
      <w:pPr>
        <w:rPr>
          <w:rFonts w:cs="Arial"/>
          <w:noProof/>
          <w:lang w:val="en-GB"/>
        </w:rPr>
      </w:pPr>
    </w:p>
    <w:p w14:paraId="0F992A04" w14:textId="01ED8797" w:rsidR="002C1A4E" w:rsidRPr="009F1398" w:rsidRDefault="002C1A4E" w:rsidP="0008222B">
      <w:pPr>
        <w:rPr>
          <w:rFonts w:cs="Arial"/>
          <w:noProof/>
          <w:lang w:val="en-GB"/>
        </w:rPr>
      </w:pPr>
    </w:p>
    <w:p w14:paraId="10775ECF" w14:textId="4E7CF275" w:rsidR="002C1A4E" w:rsidRPr="009F1398" w:rsidRDefault="002C1A4E" w:rsidP="0008222B">
      <w:pPr>
        <w:rPr>
          <w:rFonts w:cs="Arial"/>
          <w:noProof/>
          <w:lang w:val="en-GB"/>
        </w:rPr>
      </w:pPr>
    </w:p>
    <w:p w14:paraId="2A6E5962" w14:textId="6667C723" w:rsidR="002C1A4E" w:rsidRPr="009F1398" w:rsidRDefault="002C1A4E" w:rsidP="0008222B">
      <w:pPr>
        <w:rPr>
          <w:rFonts w:cs="Arial"/>
          <w:noProof/>
          <w:lang w:val="en-GB"/>
        </w:rPr>
      </w:pPr>
    </w:p>
    <w:p w14:paraId="364F6EF2" w14:textId="205FFC9A" w:rsidR="002C1A4E" w:rsidRPr="009F1398" w:rsidRDefault="002C1A4E" w:rsidP="0008222B">
      <w:pPr>
        <w:rPr>
          <w:rFonts w:cs="Arial"/>
          <w:noProof/>
          <w:lang w:val="en-GB"/>
        </w:rPr>
      </w:pPr>
    </w:p>
    <w:p w14:paraId="1D6A6CC0" w14:textId="16DABC32" w:rsidR="002C1A4E" w:rsidRPr="009F1398" w:rsidRDefault="002C1A4E" w:rsidP="0008222B">
      <w:pPr>
        <w:rPr>
          <w:rFonts w:cs="Arial"/>
          <w:noProof/>
          <w:lang w:val="en-GB"/>
        </w:rPr>
      </w:pPr>
    </w:p>
    <w:p w14:paraId="607297B7" w14:textId="2733213F" w:rsidR="002C1A4E" w:rsidRPr="009F1398" w:rsidRDefault="002C1A4E" w:rsidP="0008222B">
      <w:pPr>
        <w:rPr>
          <w:rFonts w:cs="Arial"/>
          <w:noProof/>
          <w:lang w:val="en-GB"/>
        </w:rPr>
      </w:pPr>
    </w:p>
    <w:p w14:paraId="6F8F3896" w14:textId="647AD65D" w:rsidR="002C1A4E" w:rsidRPr="009F1398" w:rsidRDefault="002C1A4E" w:rsidP="0008222B">
      <w:pPr>
        <w:rPr>
          <w:rFonts w:cs="Arial"/>
          <w:noProof/>
          <w:lang w:val="en-GB"/>
        </w:rPr>
      </w:pPr>
    </w:p>
    <w:p w14:paraId="577EA1FF" w14:textId="3019A947" w:rsidR="002C1A4E" w:rsidRPr="009F1398" w:rsidRDefault="002C1A4E" w:rsidP="0008222B">
      <w:pPr>
        <w:rPr>
          <w:rFonts w:cs="Arial"/>
          <w:noProof/>
          <w:lang w:val="en-GB"/>
        </w:rPr>
      </w:pPr>
    </w:p>
    <w:p w14:paraId="637FC303" w14:textId="3769291A" w:rsidR="002C1A4E" w:rsidRPr="009F1398" w:rsidRDefault="002C1A4E" w:rsidP="0008222B">
      <w:pPr>
        <w:rPr>
          <w:rFonts w:cs="Arial"/>
          <w:noProof/>
          <w:lang w:val="en-GB"/>
        </w:rPr>
      </w:pPr>
    </w:p>
    <w:p w14:paraId="585A8A35" w14:textId="24750333" w:rsidR="002C1A4E" w:rsidRPr="009F1398" w:rsidRDefault="002C1A4E" w:rsidP="0008222B">
      <w:pPr>
        <w:rPr>
          <w:rFonts w:cs="Arial"/>
          <w:noProof/>
          <w:lang w:val="en-GB"/>
        </w:rPr>
      </w:pPr>
    </w:p>
    <w:p w14:paraId="38087D3E" w14:textId="77777777" w:rsidR="002C1A4E" w:rsidRPr="009F1398" w:rsidRDefault="002C1A4E" w:rsidP="0008222B">
      <w:pPr>
        <w:rPr>
          <w:rFonts w:cs="Arial"/>
          <w:noProof/>
          <w:lang w:val="en-GB"/>
        </w:rPr>
      </w:pPr>
    </w:p>
    <w:p w14:paraId="6AE0E119" w14:textId="77777777" w:rsidR="001343E6" w:rsidRPr="009F1398" w:rsidRDefault="001343E6" w:rsidP="001343E6">
      <w:pPr>
        <w:rPr>
          <w:noProof/>
          <w:lang w:val="en-GB"/>
        </w:rPr>
      </w:pPr>
    </w:p>
    <w:p w14:paraId="1D706B0D" w14:textId="77777777" w:rsidR="002C1A4E" w:rsidRPr="009F1398" w:rsidRDefault="002C1A4E" w:rsidP="002C1A4E">
      <w:pPr>
        <w:spacing w:line="360" w:lineRule="auto"/>
        <w:rPr>
          <w:rFonts w:cs="Arial"/>
          <w:noProof/>
          <w:color w:val="000000"/>
          <w:lang w:val="en-GB"/>
        </w:rPr>
      </w:pPr>
      <w:r w:rsidRPr="009F1398">
        <w:rPr>
          <w:rFonts w:cs="Arial"/>
          <w:noProof/>
          <w:color w:val="000000"/>
          <w:lang w:val="en-GB"/>
        </w:rPr>
        <w:t xml:space="preserve">Place and date: </w:t>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t>Stamp:</w:t>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t xml:space="preserve">Bidder's official   </w:t>
      </w:r>
    </w:p>
    <w:p w14:paraId="7CC786FE" w14:textId="77777777" w:rsidR="002C1A4E" w:rsidRPr="009F1398" w:rsidRDefault="002C1A4E" w:rsidP="002C1A4E">
      <w:pPr>
        <w:spacing w:line="360" w:lineRule="auto"/>
        <w:rPr>
          <w:rFonts w:cs="Arial"/>
          <w:noProof/>
          <w:color w:val="000000"/>
          <w:lang w:val="en-GB"/>
        </w:rPr>
      </w:pP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t>representative or authorized person</w:t>
      </w:r>
    </w:p>
    <w:p w14:paraId="0D92C419" w14:textId="77777777" w:rsidR="002C1A4E" w:rsidRPr="009F1398" w:rsidRDefault="002C1A4E" w:rsidP="002C1A4E">
      <w:pPr>
        <w:spacing w:line="360" w:lineRule="auto"/>
        <w:rPr>
          <w:rFonts w:cs="Arial"/>
          <w:noProof/>
          <w:color w:val="000000"/>
          <w:lang w:val="en-GB"/>
        </w:rPr>
      </w:pPr>
      <w:r w:rsidRPr="009F1398">
        <w:rPr>
          <w:rFonts w:cs="Arial"/>
          <w:noProof/>
          <w:color w:val="000000"/>
          <w:lang w:val="en-GB"/>
        </w:rPr>
        <w:t>........................................</w:t>
      </w:r>
      <w:r w:rsidRPr="009F1398">
        <w:rPr>
          <w:rFonts w:cs="Arial"/>
          <w:noProof/>
          <w:color w:val="000000"/>
          <w:lang w:val="en-GB"/>
        </w:rPr>
        <w:tab/>
      </w:r>
      <w:r w:rsidRPr="009F1398">
        <w:rPr>
          <w:rFonts w:cs="Arial"/>
          <w:noProof/>
          <w:color w:val="000000"/>
          <w:lang w:val="en-GB"/>
        </w:rPr>
        <w:tab/>
      </w:r>
      <w:r w:rsidRPr="009F1398">
        <w:rPr>
          <w:rFonts w:cs="Arial"/>
          <w:noProof/>
          <w:color w:val="000000"/>
          <w:lang w:val="en-GB"/>
        </w:rPr>
        <w:tab/>
        <w:t xml:space="preserve">             .........................................................</w:t>
      </w:r>
    </w:p>
    <w:p w14:paraId="617810E0" w14:textId="77777777" w:rsidR="00CC2D86" w:rsidRPr="009F1398" w:rsidRDefault="00CC2D86">
      <w:pPr>
        <w:jc w:val="left"/>
        <w:rPr>
          <w:rFonts w:eastAsia="Times New Roman" w:cs="Arial"/>
          <w:b/>
          <w:bCs/>
          <w:noProof/>
          <w:szCs w:val="20"/>
          <w:lang w:val="en-GB" w:eastAsia="ar-SA"/>
        </w:rPr>
      </w:pPr>
      <w:r w:rsidRPr="009F1398">
        <w:rPr>
          <w:noProof/>
          <w:lang w:val="en-GB"/>
        </w:rPr>
        <w:br w:type="page"/>
      </w:r>
    </w:p>
    <w:p w14:paraId="50286D00" w14:textId="3CD8BA83" w:rsidR="005030A1" w:rsidRPr="009F1398" w:rsidRDefault="00A9479E" w:rsidP="000A6D21">
      <w:pPr>
        <w:pStyle w:val="Heading2centered"/>
        <w:rPr>
          <w:noProof/>
        </w:rPr>
      </w:pPr>
      <w:bookmarkStart w:id="110" w:name="_Toc126829270"/>
      <w:r w:rsidRPr="009F1398">
        <w:rPr>
          <w:noProof/>
        </w:rPr>
        <w:lastRenderedPageBreak/>
        <w:t>S</w:t>
      </w:r>
      <w:bookmarkEnd w:id="107"/>
      <w:bookmarkEnd w:id="108"/>
      <w:bookmarkEnd w:id="109"/>
      <w:r w:rsidRPr="009F1398">
        <w:rPr>
          <w:noProof/>
        </w:rPr>
        <w:t>AMPLE CONTRACT</w:t>
      </w:r>
      <w:bookmarkEnd w:id="110"/>
    </w:p>
    <w:p w14:paraId="39EA68A6" w14:textId="77777777" w:rsidR="005030A1" w:rsidRPr="009F1398" w:rsidRDefault="005030A1">
      <w:pPr>
        <w:rPr>
          <w:noProof/>
          <w:color w:val="000000"/>
          <w:lang w:val="en-GB"/>
        </w:rPr>
      </w:pPr>
    </w:p>
    <w:p w14:paraId="70BD855D" w14:textId="77777777" w:rsidR="005030A1" w:rsidRPr="009F1398" w:rsidRDefault="005030A1">
      <w:pPr>
        <w:rPr>
          <w:noProof/>
          <w:color w:val="000000"/>
          <w:lang w:val="en-GB"/>
        </w:rPr>
      </w:pPr>
    </w:p>
    <w:p w14:paraId="31B2318E" w14:textId="77777777" w:rsidR="005030A1" w:rsidRPr="009F1398" w:rsidRDefault="005030A1">
      <w:pPr>
        <w:rPr>
          <w:noProof/>
          <w:color w:val="000000"/>
          <w:lang w:val="en-GB"/>
        </w:rPr>
      </w:pPr>
    </w:p>
    <w:p w14:paraId="1C23D64D" w14:textId="77777777" w:rsidR="007A07EF" w:rsidRPr="009F1398" w:rsidRDefault="005030A1">
      <w:pPr>
        <w:jc w:val="center"/>
        <w:rPr>
          <w:b/>
          <w:noProof/>
          <w:color w:val="000000"/>
          <w:sz w:val="28"/>
          <w:szCs w:val="28"/>
          <w:lang w:val="en-GB"/>
        </w:rPr>
      </w:pPr>
      <w:r w:rsidRPr="009F1398">
        <w:rPr>
          <w:b/>
          <w:noProof/>
          <w:sz w:val="28"/>
          <w:szCs w:val="28"/>
          <w:lang w:val="en-GB"/>
        </w:rPr>
        <w:t>POGODBA</w:t>
      </w:r>
      <w:r w:rsidR="007A07EF" w:rsidRPr="009F1398">
        <w:rPr>
          <w:b/>
          <w:noProof/>
          <w:sz w:val="28"/>
          <w:szCs w:val="28"/>
          <w:lang w:val="en-GB"/>
        </w:rPr>
        <w:t xml:space="preserve"> ŠT./  CONTRACT</w:t>
      </w:r>
      <w:r w:rsidR="001D340C" w:rsidRPr="009F1398">
        <w:rPr>
          <w:b/>
          <w:noProof/>
          <w:sz w:val="28"/>
          <w:szCs w:val="28"/>
          <w:lang w:val="en-GB"/>
        </w:rPr>
        <w:t xml:space="preserve"> </w:t>
      </w:r>
      <w:r w:rsidR="007A07EF" w:rsidRPr="009F1398">
        <w:rPr>
          <w:b/>
          <w:noProof/>
          <w:color w:val="000000"/>
          <w:sz w:val="28"/>
          <w:szCs w:val="28"/>
          <w:lang w:val="en-GB"/>
        </w:rPr>
        <w:t xml:space="preserve">NO.  </w:t>
      </w:r>
    </w:p>
    <w:p w14:paraId="25E106EA" w14:textId="302A8382" w:rsidR="005030A1" w:rsidRPr="009F1398" w:rsidRDefault="005030A1">
      <w:pPr>
        <w:jc w:val="center"/>
        <w:rPr>
          <w:b/>
          <w:noProof/>
          <w:sz w:val="28"/>
          <w:szCs w:val="28"/>
          <w:lang w:val="en-GB"/>
        </w:rPr>
      </w:pPr>
      <w:r w:rsidRPr="009F1398">
        <w:rPr>
          <w:b/>
          <w:noProof/>
          <w:sz w:val="28"/>
          <w:szCs w:val="28"/>
          <w:lang w:val="en-GB"/>
        </w:rPr>
        <w:t>JN-</w:t>
      </w:r>
      <w:r w:rsidR="005F1B9F" w:rsidRPr="009F1398">
        <w:rPr>
          <w:b/>
          <w:noProof/>
          <w:sz w:val="28"/>
          <w:szCs w:val="28"/>
          <w:lang w:val="en-GB"/>
        </w:rPr>
        <w:t>S0653</w:t>
      </w:r>
    </w:p>
    <w:p w14:paraId="44D308AA" w14:textId="77777777" w:rsidR="001D340C" w:rsidRPr="009F1398" w:rsidRDefault="001D340C">
      <w:pPr>
        <w:jc w:val="center"/>
        <w:rPr>
          <w:b/>
          <w:noProof/>
          <w:sz w:val="28"/>
          <w:szCs w:val="28"/>
          <w:lang w:val="en-GB"/>
        </w:rPr>
      </w:pPr>
    </w:p>
    <w:p w14:paraId="6F002A70" w14:textId="77777777" w:rsidR="005030A1" w:rsidRPr="009F1398" w:rsidRDefault="001D340C" w:rsidP="001D340C">
      <w:pPr>
        <w:jc w:val="center"/>
        <w:rPr>
          <w:rFonts w:cs="Arial"/>
          <w:b/>
          <w:noProof/>
          <w:sz w:val="28"/>
          <w:szCs w:val="28"/>
          <w:lang w:val="en-GB"/>
        </w:rPr>
      </w:pPr>
      <w:r w:rsidRPr="009F1398">
        <w:rPr>
          <w:rFonts w:cs="Arial"/>
          <w:b/>
          <w:noProof/>
          <w:sz w:val="28"/>
          <w:szCs w:val="28"/>
          <w:lang w:val="en-GB"/>
        </w:rPr>
        <w:t>Vzdrževanje grafičnih sistemov AVID (ORAD) na RTV Slovenija</w:t>
      </w:r>
    </w:p>
    <w:p w14:paraId="7468EBDE" w14:textId="77777777" w:rsidR="007A07EF" w:rsidRPr="009F1398" w:rsidRDefault="007A07EF" w:rsidP="00832229">
      <w:pPr>
        <w:jc w:val="center"/>
        <w:rPr>
          <w:b/>
          <w:noProof/>
          <w:sz w:val="24"/>
          <w:lang w:val="en-GB"/>
        </w:rPr>
      </w:pPr>
    </w:p>
    <w:p w14:paraId="782D941D" w14:textId="77777777" w:rsidR="00065C55" w:rsidRPr="009F1398" w:rsidRDefault="001D340C" w:rsidP="001D340C">
      <w:pPr>
        <w:jc w:val="center"/>
        <w:rPr>
          <w:rFonts w:cs="Arial"/>
          <w:noProof/>
          <w:color w:val="000000"/>
          <w:lang w:val="en-GB"/>
        </w:rPr>
      </w:pPr>
      <w:r w:rsidRPr="009F1398">
        <w:rPr>
          <w:rFonts w:eastAsia="Calibri" w:cs="Arial"/>
          <w:b/>
          <w:bCs/>
          <w:noProof/>
          <w:sz w:val="30"/>
          <w:szCs w:val="30"/>
          <w:lang w:val="en-GB" w:eastAsia="en-US"/>
        </w:rPr>
        <w:t xml:space="preserve">Maintenance of graphic systems AVID (ORAD) on RTV Slovenia </w:t>
      </w:r>
    </w:p>
    <w:p w14:paraId="07980F1B" w14:textId="77777777" w:rsidR="008D54EE" w:rsidRPr="009F1398" w:rsidRDefault="008D54EE">
      <w:pPr>
        <w:rPr>
          <w:rFonts w:cs="Arial"/>
          <w:noProof/>
          <w:color w:val="000000"/>
          <w:lang w:val="en-GB"/>
        </w:rPr>
      </w:pPr>
    </w:p>
    <w:p w14:paraId="6F8827F1" w14:textId="0DAEBF78" w:rsidR="005A088F" w:rsidRPr="009F1398" w:rsidRDefault="005A088F">
      <w:pPr>
        <w:rPr>
          <w:rFonts w:cs="Arial"/>
          <w:noProof/>
          <w:color w:val="000000"/>
          <w:lang w:val="en-GB"/>
        </w:rPr>
      </w:pPr>
    </w:p>
    <w:p w14:paraId="03F426D4" w14:textId="77777777" w:rsidR="0008222B" w:rsidRPr="009F1398" w:rsidRDefault="0008222B">
      <w:pPr>
        <w:rPr>
          <w:rFonts w:cs="Arial"/>
          <w:noProof/>
          <w:color w:val="000000"/>
          <w:lang w:val="en-GB"/>
        </w:rPr>
      </w:pPr>
    </w:p>
    <w:p w14:paraId="7465D847" w14:textId="2F092A76" w:rsidR="005A088F" w:rsidRPr="009F1398" w:rsidRDefault="005A088F" w:rsidP="005A088F">
      <w:pPr>
        <w:rPr>
          <w:rFonts w:cs="Arial"/>
          <w:noProof/>
          <w:color w:val="000000"/>
          <w:lang w:val="en-GB"/>
        </w:rPr>
      </w:pPr>
      <w:r w:rsidRPr="009F1398">
        <w:rPr>
          <w:rFonts w:cs="Arial"/>
          <w:noProof/>
          <w:color w:val="000000"/>
          <w:lang w:val="en-GB"/>
        </w:rPr>
        <w:t>Sklenjena med:</w:t>
      </w:r>
      <w:r w:rsidR="0008222B" w:rsidRPr="009F1398">
        <w:rPr>
          <w:rFonts w:cs="Arial"/>
          <w:noProof/>
          <w:color w:val="000000"/>
          <w:lang w:val="en-GB"/>
        </w:rPr>
        <w:t xml:space="preserve"> / </w:t>
      </w:r>
      <w:r w:rsidRPr="009F1398">
        <w:rPr>
          <w:rFonts w:cs="Arial"/>
          <w:noProof/>
          <w:color w:val="000000"/>
          <w:lang w:val="en-GB"/>
        </w:rPr>
        <w:t>Concluded between:</w:t>
      </w:r>
    </w:p>
    <w:p w14:paraId="0227030C" w14:textId="77777777" w:rsidR="005A088F" w:rsidRPr="009F1398" w:rsidRDefault="005A088F" w:rsidP="005A088F">
      <w:pPr>
        <w:rPr>
          <w:rFonts w:cs="Arial"/>
          <w:noProof/>
          <w:color w:val="000000"/>
          <w:lang w:val="en-GB"/>
        </w:rPr>
      </w:pPr>
    </w:p>
    <w:p w14:paraId="2BCAEB92" w14:textId="77777777" w:rsidR="0008222B" w:rsidRPr="009F1398" w:rsidRDefault="0008222B" w:rsidP="0008222B">
      <w:pPr>
        <w:pStyle w:val="Header"/>
        <w:tabs>
          <w:tab w:val="clear" w:pos="4536"/>
          <w:tab w:val="clear" w:pos="9072"/>
        </w:tabs>
        <w:rPr>
          <w:noProof/>
          <w:color w:val="000000"/>
          <w:szCs w:val="20"/>
          <w:lang w:val="en-GB"/>
        </w:rPr>
      </w:pPr>
      <w:bookmarkStart w:id="111" w:name="_Toc8451543"/>
      <w:bookmarkStart w:id="112" w:name="_Toc8451601"/>
      <w:r w:rsidRPr="009F1398">
        <w:rPr>
          <w:noProof/>
          <w:color w:val="000000"/>
          <w:szCs w:val="20"/>
          <w:lang w:val="en-GB"/>
        </w:rPr>
        <w:t>Radiotelevizija Slovenija, Javni zavod</w:t>
      </w:r>
    </w:p>
    <w:p w14:paraId="22BC1862" w14:textId="77777777" w:rsidR="0008222B" w:rsidRPr="009F1398" w:rsidRDefault="0008222B" w:rsidP="0008222B">
      <w:pPr>
        <w:rPr>
          <w:noProof/>
          <w:color w:val="000000"/>
          <w:szCs w:val="20"/>
          <w:lang w:val="en-GB"/>
        </w:rPr>
      </w:pPr>
      <w:r w:rsidRPr="009F1398">
        <w:rPr>
          <w:noProof/>
          <w:color w:val="000000"/>
          <w:szCs w:val="20"/>
          <w:lang w:val="en-GB"/>
        </w:rPr>
        <w:t>Kolodvorska 2</w:t>
      </w:r>
    </w:p>
    <w:p w14:paraId="25002100" w14:textId="77777777" w:rsidR="0008222B" w:rsidRPr="009F1398" w:rsidRDefault="0008222B" w:rsidP="0008222B">
      <w:pPr>
        <w:rPr>
          <w:noProof/>
          <w:color w:val="000000"/>
          <w:szCs w:val="20"/>
          <w:lang w:val="en-GB"/>
        </w:rPr>
      </w:pPr>
      <w:r w:rsidRPr="009F1398">
        <w:rPr>
          <w:noProof/>
          <w:color w:val="000000"/>
          <w:szCs w:val="20"/>
          <w:lang w:val="en-GB"/>
        </w:rPr>
        <w:t>1550 Ljubljana</w:t>
      </w:r>
    </w:p>
    <w:p w14:paraId="10FEB5B9" w14:textId="77777777" w:rsidR="0008222B" w:rsidRPr="009F1398" w:rsidRDefault="0008222B" w:rsidP="0008222B">
      <w:pPr>
        <w:rPr>
          <w:noProof/>
          <w:color w:val="000000"/>
          <w:szCs w:val="20"/>
          <w:lang w:val="en-GB"/>
        </w:rPr>
      </w:pPr>
      <w:r w:rsidRPr="009F1398">
        <w:rPr>
          <w:noProof/>
          <w:color w:val="000000"/>
          <w:szCs w:val="20"/>
          <w:lang w:val="en-GB"/>
        </w:rPr>
        <w:t>Slovenia</w:t>
      </w:r>
    </w:p>
    <w:p w14:paraId="168E40F1" w14:textId="77777777" w:rsidR="0008222B" w:rsidRPr="009F1398" w:rsidRDefault="0008222B" w:rsidP="0008222B">
      <w:pPr>
        <w:rPr>
          <w:noProof/>
          <w:color w:val="000000"/>
          <w:szCs w:val="20"/>
          <w:lang w:val="en-GB"/>
        </w:rPr>
      </w:pPr>
    </w:p>
    <w:p w14:paraId="6A5E2302" w14:textId="77777777" w:rsidR="0008222B" w:rsidRPr="009F1398" w:rsidRDefault="0008222B" w:rsidP="0008222B">
      <w:pPr>
        <w:rPr>
          <w:rFonts w:cs="Arial"/>
          <w:noProof/>
          <w:color w:val="000000"/>
          <w:szCs w:val="20"/>
          <w:lang w:val="en-GB"/>
        </w:rPr>
      </w:pPr>
      <w:r w:rsidRPr="009F1398">
        <w:rPr>
          <w:rFonts w:cs="Arial"/>
          <w:noProof/>
          <w:color w:val="000000"/>
          <w:szCs w:val="20"/>
          <w:lang w:val="en-GB"/>
        </w:rPr>
        <w:t>Identifikacijska štev. za DDV / ID VAT No.: SI29865174</w:t>
      </w:r>
    </w:p>
    <w:p w14:paraId="3871EC2D" w14:textId="77777777" w:rsidR="0008222B" w:rsidRPr="009F1398" w:rsidRDefault="0008222B" w:rsidP="0008222B">
      <w:pPr>
        <w:rPr>
          <w:rFonts w:cs="Arial"/>
          <w:noProof/>
          <w:color w:val="000000"/>
          <w:szCs w:val="20"/>
          <w:lang w:val="en-GB"/>
        </w:rPr>
      </w:pPr>
      <w:r w:rsidRPr="009F1398">
        <w:rPr>
          <w:rFonts w:cs="Arial"/>
          <w:noProof/>
          <w:color w:val="000000"/>
          <w:szCs w:val="20"/>
          <w:lang w:val="en-GB"/>
        </w:rPr>
        <w:t>Matična štev. / Corporate registry No.:5056497</w:t>
      </w:r>
    </w:p>
    <w:p w14:paraId="057E5C22" w14:textId="77777777" w:rsidR="0008222B" w:rsidRPr="009F1398" w:rsidRDefault="0008222B" w:rsidP="0008222B">
      <w:pPr>
        <w:rPr>
          <w:rFonts w:cs="Arial"/>
          <w:noProof/>
          <w:color w:val="000000"/>
          <w:szCs w:val="20"/>
          <w:lang w:val="en-GB"/>
        </w:rPr>
      </w:pPr>
    </w:p>
    <w:p w14:paraId="5BA13966" w14:textId="0E6D81F6" w:rsidR="0008222B" w:rsidRPr="009F1398" w:rsidRDefault="0008222B" w:rsidP="0008222B">
      <w:pPr>
        <w:rPr>
          <w:rFonts w:cs="Arial"/>
          <w:noProof/>
          <w:color w:val="000000"/>
          <w:szCs w:val="20"/>
          <w:lang w:val="en-GB"/>
        </w:rPr>
      </w:pPr>
      <w:r w:rsidRPr="009F1398">
        <w:rPr>
          <w:rFonts w:cs="Arial"/>
          <w:noProof/>
          <w:color w:val="000000"/>
          <w:szCs w:val="20"/>
          <w:lang w:val="en-GB"/>
        </w:rPr>
        <w:t xml:space="preserve">ki ga </w:t>
      </w:r>
      <w:r w:rsidR="002C1A4E" w:rsidRPr="009F1398">
        <w:rPr>
          <w:rFonts w:cs="Arial"/>
          <w:noProof/>
          <w:color w:val="000000"/>
          <w:szCs w:val="20"/>
          <w:lang w:val="en-GB"/>
        </w:rPr>
        <w:t xml:space="preserve">zastopa v. d. generalnega direktorja </w:t>
      </w:r>
      <w:r w:rsidRPr="009F1398">
        <w:rPr>
          <w:rFonts w:cs="Arial"/>
          <w:noProof/>
          <w:color w:val="000000"/>
          <w:szCs w:val="20"/>
          <w:lang w:val="en-GB"/>
        </w:rPr>
        <w:t xml:space="preserve">/ represented by </w:t>
      </w:r>
      <w:r w:rsidR="005A4B69" w:rsidRPr="009F1398">
        <w:rPr>
          <w:rFonts w:cs="Arial"/>
          <w:noProof/>
          <w:color w:val="000000"/>
          <w:szCs w:val="20"/>
          <w:lang w:val="en-GB"/>
        </w:rPr>
        <w:t>A</w:t>
      </w:r>
      <w:r w:rsidR="002C1A4E" w:rsidRPr="009F1398">
        <w:rPr>
          <w:rFonts w:cs="Arial"/>
          <w:noProof/>
          <w:color w:val="000000"/>
          <w:szCs w:val="20"/>
          <w:lang w:val="en-GB"/>
        </w:rPr>
        <w:t xml:space="preserve">cting </w:t>
      </w:r>
      <w:r w:rsidRPr="009F1398">
        <w:rPr>
          <w:rFonts w:cs="Arial"/>
          <w:noProof/>
          <w:color w:val="000000"/>
          <w:szCs w:val="20"/>
          <w:lang w:val="en-GB"/>
        </w:rPr>
        <w:t>Director General</w:t>
      </w:r>
    </w:p>
    <w:p w14:paraId="5323EEF9" w14:textId="77777777" w:rsidR="0008222B" w:rsidRPr="009F1398" w:rsidRDefault="0008222B" w:rsidP="0008222B">
      <w:pPr>
        <w:rPr>
          <w:rFonts w:cs="Arial"/>
          <w:noProof/>
          <w:color w:val="000000"/>
          <w:szCs w:val="20"/>
          <w:lang w:val="en-GB"/>
        </w:rPr>
      </w:pPr>
      <w:r w:rsidRPr="009F1398">
        <w:rPr>
          <w:rFonts w:cs="Arial"/>
          <w:noProof/>
          <w:color w:val="000000"/>
          <w:szCs w:val="20"/>
          <w:lang w:val="en-GB"/>
        </w:rPr>
        <w:t>Andrej Grah Whatmough</w:t>
      </w:r>
    </w:p>
    <w:p w14:paraId="24939608" w14:textId="77777777" w:rsidR="0008222B" w:rsidRPr="009F1398" w:rsidRDefault="0008222B" w:rsidP="0008222B">
      <w:pPr>
        <w:rPr>
          <w:rFonts w:cs="Arial"/>
          <w:noProof/>
          <w:color w:val="000000"/>
          <w:szCs w:val="20"/>
          <w:lang w:val="en-GB"/>
        </w:rPr>
      </w:pPr>
    </w:p>
    <w:p w14:paraId="4CEF8700" w14:textId="77777777" w:rsidR="0008222B" w:rsidRPr="009F1398" w:rsidRDefault="0008222B" w:rsidP="0008222B">
      <w:pPr>
        <w:rPr>
          <w:rFonts w:cs="Arial"/>
          <w:noProof/>
          <w:color w:val="000000"/>
          <w:szCs w:val="20"/>
          <w:u w:val="single"/>
          <w:lang w:val="en-GB"/>
        </w:rPr>
      </w:pPr>
      <w:r w:rsidRPr="009F1398">
        <w:rPr>
          <w:rFonts w:cs="Arial"/>
          <w:noProof/>
          <w:color w:val="000000"/>
          <w:szCs w:val="20"/>
          <w:u w:val="single"/>
          <w:lang w:val="en-GB"/>
        </w:rPr>
        <w:t>(v nadaljevanju teksta “NAROČNIK”)</w:t>
      </w:r>
    </w:p>
    <w:p w14:paraId="1C1AD987" w14:textId="77777777" w:rsidR="0008222B" w:rsidRPr="009F1398" w:rsidRDefault="0008222B" w:rsidP="0008222B">
      <w:pPr>
        <w:rPr>
          <w:rFonts w:cs="Arial"/>
          <w:noProof/>
          <w:color w:val="000000"/>
          <w:szCs w:val="20"/>
          <w:u w:val="single"/>
          <w:lang w:val="en-GB"/>
        </w:rPr>
      </w:pPr>
      <w:r w:rsidRPr="009F1398">
        <w:rPr>
          <w:rFonts w:cs="Arial"/>
          <w:noProof/>
          <w:color w:val="000000"/>
          <w:szCs w:val="20"/>
          <w:u w:val="single"/>
          <w:lang w:val="en-GB"/>
        </w:rPr>
        <w:t>(hereinafter referred to as “CONTRACTING AUTHORITY”)</w:t>
      </w:r>
    </w:p>
    <w:p w14:paraId="4D17D14E" w14:textId="77777777" w:rsidR="0008222B" w:rsidRPr="009F1398" w:rsidRDefault="0008222B" w:rsidP="0008222B">
      <w:pPr>
        <w:rPr>
          <w:noProof/>
          <w:color w:val="000000"/>
          <w:szCs w:val="20"/>
          <w:u w:val="single"/>
          <w:lang w:val="en-GB"/>
        </w:rPr>
      </w:pPr>
    </w:p>
    <w:p w14:paraId="25C57F32" w14:textId="77777777" w:rsidR="0008222B" w:rsidRPr="009F1398" w:rsidRDefault="0008222B" w:rsidP="0008222B">
      <w:pPr>
        <w:pStyle w:val="FootnoteText"/>
        <w:rPr>
          <w:rFonts w:ascii="Arial" w:hAnsi="Arial" w:cs="Arial"/>
          <w:noProof/>
          <w:color w:val="000000"/>
          <w:lang w:val="en-GB" w:eastAsia="en-US"/>
        </w:rPr>
      </w:pPr>
      <w:bookmarkStart w:id="113" w:name="_GoBack"/>
      <w:bookmarkEnd w:id="113"/>
    </w:p>
    <w:p w14:paraId="24AD5D2F" w14:textId="77777777" w:rsidR="0008222B" w:rsidRPr="009F1398" w:rsidRDefault="0008222B" w:rsidP="0008222B">
      <w:pPr>
        <w:rPr>
          <w:rFonts w:cs="Arial"/>
          <w:noProof/>
          <w:color w:val="000000"/>
          <w:szCs w:val="20"/>
          <w:lang w:val="en-GB"/>
        </w:rPr>
      </w:pPr>
      <w:r w:rsidRPr="009F1398">
        <w:rPr>
          <w:rFonts w:cs="Arial"/>
          <w:noProof/>
          <w:color w:val="000000"/>
          <w:szCs w:val="20"/>
          <w:lang w:val="en-GB"/>
        </w:rPr>
        <w:t>in / and</w:t>
      </w:r>
    </w:p>
    <w:p w14:paraId="29DC9A82" w14:textId="77777777" w:rsidR="0008222B" w:rsidRPr="009F1398" w:rsidRDefault="0008222B" w:rsidP="0008222B">
      <w:pPr>
        <w:rPr>
          <w:noProof/>
          <w:color w:val="000000"/>
          <w:szCs w:val="20"/>
          <w:lang w:val="en-GB"/>
        </w:rPr>
      </w:pPr>
      <w:r w:rsidRPr="009F1398">
        <w:rPr>
          <w:noProof/>
          <w:color w:val="000000"/>
          <w:szCs w:val="20"/>
          <w:lang w:val="en-GB"/>
        </w:rPr>
        <w:t>……………………………………</w:t>
      </w:r>
    </w:p>
    <w:p w14:paraId="0F203D2E" w14:textId="77777777" w:rsidR="0008222B" w:rsidRPr="009F1398" w:rsidRDefault="0008222B" w:rsidP="0008222B">
      <w:pPr>
        <w:rPr>
          <w:noProof/>
          <w:color w:val="000000"/>
          <w:szCs w:val="20"/>
          <w:lang w:val="en-GB"/>
        </w:rPr>
      </w:pPr>
      <w:r w:rsidRPr="009F1398">
        <w:rPr>
          <w:noProof/>
          <w:color w:val="000000"/>
          <w:szCs w:val="20"/>
          <w:lang w:val="en-GB"/>
        </w:rPr>
        <w:t>……………………………………</w:t>
      </w:r>
    </w:p>
    <w:p w14:paraId="62D7B9EB" w14:textId="77777777" w:rsidR="0008222B" w:rsidRPr="009F1398" w:rsidRDefault="0008222B" w:rsidP="0008222B">
      <w:pPr>
        <w:rPr>
          <w:noProof/>
          <w:color w:val="000000"/>
          <w:szCs w:val="20"/>
          <w:lang w:val="en-GB"/>
        </w:rPr>
      </w:pPr>
      <w:r w:rsidRPr="009F1398">
        <w:rPr>
          <w:noProof/>
          <w:color w:val="000000"/>
          <w:szCs w:val="20"/>
          <w:lang w:val="en-GB"/>
        </w:rPr>
        <w:t>……………………………………</w:t>
      </w:r>
    </w:p>
    <w:p w14:paraId="09044CA8" w14:textId="77777777" w:rsidR="0008222B" w:rsidRPr="009F1398" w:rsidRDefault="0008222B" w:rsidP="0008222B">
      <w:pPr>
        <w:rPr>
          <w:noProof/>
          <w:color w:val="000000"/>
          <w:szCs w:val="20"/>
          <w:lang w:val="en-GB"/>
        </w:rPr>
      </w:pPr>
      <w:r w:rsidRPr="009F1398">
        <w:rPr>
          <w:noProof/>
          <w:color w:val="000000"/>
          <w:szCs w:val="20"/>
          <w:lang w:val="en-GB"/>
        </w:rPr>
        <w:t>……………………………………</w:t>
      </w:r>
    </w:p>
    <w:p w14:paraId="04FD8C2C" w14:textId="77777777" w:rsidR="0008222B" w:rsidRPr="009F1398" w:rsidRDefault="0008222B" w:rsidP="0008222B">
      <w:pPr>
        <w:rPr>
          <w:rFonts w:cs="Arial"/>
          <w:noProof/>
          <w:color w:val="000000"/>
          <w:szCs w:val="20"/>
          <w:lang w:val="en-GB"/>
        </w:rPr>
      </w:pPr>
    </w:p>
    <w:p w14:paraId="0DF71DDF" w14:textId="77777777" w:rsidR="0008222B" w:rsidRPr="009F1398" w:rsidRDefault="0008222B" w:rsidP="0008222B">
      <w:pPr>
        <w:rPr>
          <w:rFonts w:cs="Arial"/>
          <w:noProof/>
          <w:color w:val="000000"/>
          <w:szCs w:val="20"/>
          <w:lang w:val="en-GB"/>
        </w:rPr>
      </w:pPr>
      <w:r w:rsidRPr="009F1398">
        <w:rPr>
          <w:rFonts w:cs="Arial"/>
          <w:noProof/>
          <w:color w:val="000000"/>
          <w:szCs w:val="20"/>
          <w:lang w:val="en-GB"/>
        </w:rPr>
        <w:t>Identifikacijskaštev.za DDV / ID VAT No.: ……………………………………</w:t>
      </w:r>
    </w:p>
    <w:p w14:paraId="5C41BC17" w14:textId="77777777" w:rsidR="0008222B" w:rsidRPr="009F1398" w:rsidRDefault="0008222B" w:rsidP="0008222B">
      <w:pPr>
        <w:rPr>
          <w:rFonts w:cs="Arial"/>
          <w:noProof/>
          <w:color w:val="000000"/>
          <w:szCs w:val="20"/>
          <w:lang w:val="en-GB"/>
        </w:rPr>
      </w:pPr>
      <w:r w:rsidRPr="009F1398">
        <w:rPr>
          <w:rFonts w:cs="Arial"/>
          <w:noProof/>
          <w:color w:val="000000"/>
          <w:szCs w:val="20"/>
          <w:lang w:val="en-GB"/>
        </w:rPr>
        <w:t>Matična štev. / Corporate registry No.: ……………………..</w:t>
      </w:r>
    </w:p>
    <w:p w14:paraId="60D9B484" w14:textId="77777777" w:rsidR="0008222B" w:rsidRPr="009F1398" w:rsidRDefault="0008222B" w:rsidP="0008222B">
      <w:pPr>
        <w:rPr>
          <w:rFonts w:cs="Arial"/>
          <w:noProof/>
          <w:color w:val="000000"/>
          <w:szCs w:val="20"/>
          <w:lang w:val="en-GB"/>
        </w:rPr>
      </w:pPr>
    </w:p>
    <w:p w14:paraId="1AEF16F4" w14:textId="77777777" w:rsidR="0008222B" w:rsidRPr="009F1398" w:rsidRDefault="0008222B" w:rsidP="0008222B">
      <w:pPr>
        <w:rPr>
          <w:rFonts w:cs="Arial"/>
          <w:noProof/>
          <w:color w:val="000000"/>
          <w:szCs w:val="20"/>
          <w:lang w:val="en-GB"/>
        </w:rPr>
      </w:pPr>
      <w:r w:rsidRPr="009F1398">
        <w:rPr>
          <w:rFonts w:cs="Arial"/>
          <w:noProof/>
          <w:color w:val="000000"/>
          <w:szCs w:val="20"/>
          <w:lang w:val="en-GB"/>
        </w:rPr>
        <w:t>ki ga zastopa …… / represented by ….</w:t>
      </w:r>
    </w:p>
    <w:p w14:paraId="615050CD" w14:textId="77777777" w:rsidR="0008222B" w:rsidRPr="009F1398" w:rsidRDefault="0008222B" w:rsidP="0008222B">
      <w:pPr>
        <w:rPr>
          <w:rFonts w:cs="Arial"/>
          <w:noProof/>
          <w:color w:val="000000"/>
          <w:szCs w:val="20"/>
          <w:lang w:val="en-GB"/>
        </w:rPr>
      </w:pPr>
      <w:r w:rsidRPr="009F1398">
        <w:rPr>
          <w:rFonts w:cs="Arial"/>
          <w:noProof/>
          <w:color w:val="000000"/>
          <w:szCs w:val="20"/>
          <w:lang w:val="en-GB"/>
        </w:rPr>
        <w:t>…………………………………………….</w:t>
      </w:r>
    </w:p>
    <w:p w14:paraId="6138B139" w14:textId="77777777" w:rsidR="0008222B" w:rsidRPr="009F1398" w:rsidRDefault="0008222B" w:rsidP="0008222B">
      <w:pPr>
        <w:rPr>
          <w:rFonts w:cs="Arial"/>
          <w:noProof/>
          <w:color w:val="000000"/>
          <w:szCs w:val="20"/>
          <w:u w:val="single"/>
          <w:lang w:val="en-GB"/>
        </w:rPr>
      </w:pPr>
    </w:p>
    <w:p w14:paraId="56F3AEFF" w14:textId="77777777" w:rsidR="0008222B" w:rsidRPr="009F1398" w:rsidRDefault="0008222B" w:rsidP="0008222B">
      <w:pPr>
        <w:rPr>
          <w:rFonts w:cs="Arial"/>
          <w:noProof/>
          <w:color w:val="000000"/>
          <w:szCs w:val="20"/>
          <w:u w:val="single"/>
          <w:lang w:val="en-GB"/>
        </w:rPr>
      </w:pPr>
      <w:r w:rsidRPr="009F1398">
        <w:rPr>
          <w:rFonts w:cs="Arial"/>
          <w:noProof/>
          <w:color w:val="000000"/>
          <w:szCs w:val="20"/>
          <w:u w:val="single"/>
          <w:lang w:val="en-GB"/>
        </w:rPr>
        <w:t>(v nadaljevanju teksta “PONUDNIK”)</w:t>
      </w:r>
    </w:p>
    <w:p w14:paraId="5D8D5DED" w14:textId="77777777" w:rsidR="0008222B" w:rsidRPr="009F1398" w:rsidRDefault="0008222B" w:rsidP="0008222B">
      <w:pPr>
        <w:rPr>
          <w:rFonts w:cs="Arial"/>
          <w:noProof/>
          <w:color w:val="000000"/>
          <w:szCs w:val="20"/>
          <w:u w:val="single"/>
          <w:lang w:val="en-GB"/>
        </w:rPr>
      </w:pPr>
      <w:r w:rsidRPr="009F1398">
        <w:rPr>
          <w:rFonts w:cs="Arial"/>
          <w:noProof/>
          <w:color w:val="000000"/>
          <w:szCs w:val="20"/>
          <w:u w:val="single"/>
          <w:lang w:val="en-GB"/>
        </w:rPr>
        <w:t>(hereinafter referred to as “BIDDER”)</w:t>
      </w:r>
    </w:p>
    <w:p w14:paraId="2C6C08DC" w14:textId="77777777" w:rsidR="000575E7" w:rsidRPr="009F1398" w:rsidRDefault="000575E7" w:rsidP="00821EC4">
      <w:pPr>
        <w:rPr>
          <w:b/>
          <w:noProof/>
          <w:lang w:val="en-GB"/>
        </w:rPr>
      </w:pPr>
    </w:p>
    <w:p w14:paraId="479C9EDD" w14:textId="77777777" w:rsidR="00712C21" w:rsidRPr="009F1398" w:rsidRDefault="00DC1979" w:rsidP="00832229">
      <w:pPr>
        <w:rPr>
          <w:b/>
          <w:noProof/>
          <w:lang w:val="en-GB"/>
        </w:rPr>
      </w:pPr>
      <w:r w:rsidRPr="009F1398">
        <w:rPr>
          <w:noProof/>
          <w:lang w:val="en-GB"/>
        </w:rPr>
        <w:br w:type="page"/>
      </w:r>
      <w:r w:rsidR="00712C21" w:rsidRPr="009F1398">
        <w:rPr>
          <w:b/>
          <w:noProof/>
          <w:lang w:val="en-GB"/>
        </w:rPr>
        <w:lastRenderedPageBreak/>
        <w:t>1. člen</w:t>
      </w:r>
    </w:p>
    <w:p w14:paraId="5E874DF0" w14:textId="77777777" w:rsidR="00832229" w:rsidRPr="009F1398" w:rsidRDefault="00832229" w:rsidP="00832229">
      <w:pPr>
        <w:rPr>
          <w:b/>
          <w:noProof/>
          <w:lang w:val="en-GB"/>
        </w:rPr>
      </w:pPr>
    </w:p>
    <w:p w14:paraId="4128A0D6" w14:textId="77777777" w:rsidR="00C42341" w:rsidRPr="009F1398" w:rsidRDefault="00C42341" w:rsidP="00C42341">
      <w:pPr>
        <w:widowControl w:val="0"/>
        <w:autoSpaceDE w:val="0"/>
        <w:autoSpaceDN w:val="0"/>
        <w:adjustRightInd w:val="0"/>
        <w:rPr>
          <w:rFonts w:cs="Arial"/>
          <w:b/>
          <w:noProof/>
          <w:szCs w:val="20"/>
          <w:lang w:val="en-GB"/>
        </w:rPr>
      </w:pPr>
      <w:bookmarkStart w:id="114" w:name="_Hlk520973670"/>
      <w:r w:rsidRPr="009F1398">
        <w:rPr>
          <w:rFonts w:cs="Arial"/>
          <w:noProof/>
          <w:lang w:val="en-GB"/>
        </w:rPr>
        <w:t xml:space="preserve">Pogodbeni stranki ugotavljata, da je naročnik izvedel postopek oddaje javnega naročila na osnovi 40. člena Zakona o javnem naročanju – ZJN-3 </w:t>
      </w:r>
      <w:r w:rsidRPr="009F1398">
        <w:rPr>
          <w:rFonts w:cs="Arial"/>
          <w:bCs/>
          <w:noProof/>
          <w:szCs w:val="20"/>
          <w:lang w:val="en-GB"/>
        </w:rPr>
        <w:t>(Ur. list RS št. 91/2015 z vsemi nadaljnjimi spremembami in dopolnitvami, v nadaljevanju ZJN-3</w:t>
      </w:r>
      <w:r w:rsidRPr="009F1398">
        <w:rPr>
          <w:rFonts w:cs="Arial"/>
          <w:noProof/>
          <w:szCs w:val="20"/>
          <w:lang w:val="en-GB" w:eastAsia="ar-SA"/>
        </w:rPr>
        <w:t xml:space="preserve">) </w:t>
      </w:r>
      <w:r w:rsidRPr="009F1398">
        <w:rPr>
          <w:rFonts w:cs="Arial"/>
          <w:noProof/>
          <w:szCs w:val="20"/>
          <w:lang w:val="en-GB"/>
        </w:rPr>
        <w:t>za v</w:t>
      </w:r>
      <w:r w:rsidRPr="009F1398">
        <w:rPr>
          <w:rFonts w:cs="Arial"/>
          <w:b/>
          <w:noProof/>
          <w:szCs w:val="20"/>
          <w:lang w:val="en-GB"/>
        </w:rPr>
        <w:t>zdrževanje grafičnih sistemov AVID (ORAD) za dobo enega leta, z možnostjo podaljšanja do treh let.</w:t>
      </w:r>
    </w:p>
    <w:p w14:paraId="4EAEF63A" w14:textId="77777777" w:rsidR="00C42341" w:rsidRPr="009F1398" w:rsidRDefault="00C42341" w:rsidP="00C42341">
      <w:pPr>
        <w:widowControl w:val="0"/>
        <w:autoSpaceDE w:val="0"/>
        <w:autoSpaceDN w:val="0"/>
        <w:adjustRightInd w:val="0"/>
        <w:rPr>
          <w:rFonts w:cs="Arial"/>
          <w:noProof/>
          <w:szCs w:val="20"/>
          <w:lang w:val="en-GB"/>
        </w:rPr>
      </w:pPr>
    </w:p>
    <w:bookmarkEnd w:id="114"/>
    <w:p w14:paraId="2928E9A9" w14:textId="77777777" w:rsidR="00C42341" w:rsidRPr="009F1398" w:rsidRDefault="00C42341" w:rsidP="00C42341">
      <w:pPr>
        <w:rPr>
          <w:rFonts w:cs="Arial"/>
          <w:noProof/>
          <w:szCs w:val="20"/>
          <w:lang w:val="en-GB"/>
        </w:rPr>
      </w:pPr>
      <w:r w:rsidRPr="009F1398">
        <w:rPr>
          <w:rFonts w:cs="Arial"/>
          <w:noProof/>
          <w:szCs w:val="20"/>
          <w:lang w:val="en-GB"/>
        </w:rPr>
        <w:t>Ponudnik je bil izbran kot najugodnejši ponudnik, na osnovi javnega naročila, objavljenega na portalu javnih naročil</w:t>
      </w:r>
      <w:r w:rsidRPr="009F1398">
        <w:rPr>
          <w:rFonts w:cs="Arial"/>
          <w:bCs/>
          <w:noProof/>
          <w:szCs w:val="20"/>
          <w:lang w:val="en-GB"/>
        </w:rPr>
        <w:t xml:space="preserve"> RS, štev. ….., z dne ………… </w:t>
      </w:r>
      <w:r w:rsidRPr="009F1398">
        <w:rPr>
          <w:rFonts w:cs="Arial"/>
          <w:noProof/>
          <w:szCs w:val="20"/>
          <w:lang w:val="en-GB"/>
        </w:rPr>
        <w:t>in Uradnem listu EU št…….,   z dne…..</w:t>
      </w:r>
      <w:r w:rsidRPr="009F1398">
        <w:rPr>
          <w:rFonts w:cs="Arial"/>
          <w:bCs/>
          <w:noProof/>
          <w:szCs w:val="20"/>
          <w:lang w:val="en-GB"/>
        </w:rPr>
        <w:t xml:space="preserve"> </w:t>
      </w:r>
    </w:p>
    <w:p w14:paraId="00014F20" w14:textId="77777777" w:rsidR="00B866F3" w:rsidRPr="009F1398" w:rsidRDefault="00B866F3">
      <w:pPr>
        <w:rPr>
          <w:noProof/>
          <w:color w:val="000000"/>
          <w:lang w:val="en-GB"/>
        </w:rPr>
      </w:pPr>
    </w:p>
    <w:p w14:paraId="4D4524D7" w14:textId="77777777" w:rsidR="005030A1" w:rsidRPr="009F1398" w:rsidRDefault="005030A1">
      <w:pPr>
        <w:rPr>
          <w:b/>
          <w:noProof/>
          <w:color w:val="000000"/>
          <w:lang w:val="en-GB"/>
        </w:rPr>
      </w:pPr>
      <w:r w:rsidRPr="009F1398">
        <w:rPr>
          <w:b/>
          <w:noProof/>
          <w:color w:val="000000"/>
          <w:lang w:val="en-GB"/>
        </w:rPr>
        <w:t>Article 1</w:t>
      </w:r>
      <w:bookmarkEnd w:id="111"/>
      <w:bookmarkEnd w:id="112"/>
    </w:p>
    <w:p w14:paraId="70A31802" w14:textId="77777777" w:rsidR="005030A1" w:rsidRPr="009F1398" w:rsidRDefault="005030A1">
      <w:pPr>
        <w:rPr>
          <w:noProof/>
          <w:color w:val="000000"/>
          <w:lang w:val="en-GB"/>
        </w:rPr>
      </w:pPr>
    </w:p>
    <w:p w14:paraId="3BDCEC81" w14:textId="366784F8" w:rsidR="005030A1" w:rsidRPr="009F1398" w:rsidRDefault="00C42341" w:rsidP="00252FEF">
      <w:pPr>
        <w:rPr>
          <w:b/>
          <w:bCs/>
          <w:noProof/>
          <w:lang w:val="en-GB"/>
        </w:rPr>
      </w:pPr>
      <w:r w:rsidRPr="009F1398">
        <w:rPr>
          <w:noProof/>
          <w:lang w:val="en-GB"/>
        </w:rPr>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w:t>
      </w:r>
      <w:r w:rsidR="00821EC4" w:rsidRPr="009F1398">
        <w:rPr>
          <w:noProof/>
          <w:lang w:val="en-GB"/>
        </w:rPr>
        <w:t>the</w:t>
      </w:r>
      <w:r w:rsidR="0096290A" w:rsidRPr="009F1398">
        <w:rPr>
          <w:noProof/>
          <w:lang w:val="en-GB"/>
        </w:rPr>
        <w:t xml:space="preserve"> </w:t>
      </w:r>
      <w:r w:rsidR="001D340C" w:rsidRPr="009F1398">
        <w:rPr>
          <w:b/>
          <w:noProof/>
          <w:lang w:val="en-GB"/>
        </w:rPr>
        <w:t xml:space="preserve">Maintenance of graphic systems AVID (ORAD) on RTV Slovenia – for the period </w:t>
      </w:r>
      <w:r w:rsidR="0008222B" w:rsidRPr="009F1398">
        <w:rPr>
          <w:b/>
          <w:noProof/>
          <w:lang w:val="en-GB"/>
        </w:rPr>
        <w:t>of one year</w:t>
      </w:r>
      <w:r w:rsidRPr="009F1398">
        <w:rPr>
          <w:b/>
          <w:noProof/>
          <w:lang w:val="en-GB"/>
        </w:rPr>
        <w:t>,</w:t>
      </w:r>
      <w:r w:rsidRPr="009F1398">
        <w:rPr>
          <w:noProof/>
          <w:lang w:val="en-GB"/>
        </w:rPr>
        <w:t xml:space="preserve"> </w:t>
      </w:r>
      <w:r w:rsidRPr="009F1398">
        <w:rPr>
          <w:b/>
          <w:noProof/>
          <w:lang w:val="en-GB"/>
        </w:rPr>
        <w:t>with the possibility of extension up to three years</w:t>
      </w:r>
      <w:r w:rsidR="00252FEF" w:rsidRPr="009F1398">
        <w:rPr>
          <w:b/>
          <w:bCs/>
          <w:noProof/>
          <w:lang w:val="en-GB"/>
        </w:rPr>
        <w:t>.</w:t>
      </w:r>
    </w:p>
    <w:p w14:paraId="2569DA5F" w14:textId="77777777" w:rsidR="00252FEF" w:rsidRPr="009F1398" w:rsidRDefault="00252FEF" w:rsidP="00252FEF">
      <w:pPr>
        <w:rPr>
          <w:b/>
          <w:bCs/>
          <w:noProof/>
          <w:color w:val="000000"/>
          <w:lang w:val="en-GB"/>
        </w:rPr>
      </w:pPr>
    </w:p>
    <w:p w14:paraId="4425F55C" w14:textId="77777777" w:rsidR="00C42341" w:rsidRPr="009F1398" w:rsidRDefault="00C42341" w:rsidP="00C42341">
      <w:pPr>
        <w:rPr>
          <w:rFonts w:cs="Arial"/>
          <w:noProof/>
          <w:color w:val="000000"/>
          <w:lang w:val="en-GB"/>
        </w:rPr>
      </w:pPr>
      <w:r w:rsidRPr="009F1398">
        <w:rPr>
          <w:rFonts w:cs="Arial"/>
          <w:noProof/>
          <w:lang w:val="en-GB"/>
        </w:rPr>
        <w:t>The Bidder has been selected as the most favourable Bidder</w:t>
      </w:r>
      <w:r w:rsidRPr="009F1398">
        <w:rPr>
          <w:rFonts w:cs="Arial"/>
          <w:b/>
          <w:bCs/>
          <w:noProof/>
          <w:lang w:val="en-GB"/>
        </w:rPr>
        <w:t>,</w:t>
      </w:r>
      <w:r w:rsidRPr="009F1398">
        <w:rPr>
          <w:rFonts w:cs="Arial"/>
          <w:noProof/>
          <w:lang w:val="en-GB"/>
        </w:rPr>
        <w:t xml:space="preserve"> based on the Public Tender, published on the Public Procurement Portal of Republic of Slovenia, on … under the no. … and  in the Official Gazette of EU, No. …. on  …</w:t>
      </w:r>
    </w:p>
    <w:p w14:paraId="209A8C0A" w14:textId="77777777" w:rsidR="005030A1" w:rsidRPr="009F1398" w:rsidRDefault="005030A1">
      <w:pPr>
        <w:rPr>
          <w:noProof/>
          <w:color w:val="000000"/>
          <w:lang w:val="en-GB"/>
        </w:rPr>
      </w:pPr>
    </w:p>
    <w:p w14:paraId="63FB24E9" w14:textId="77777777" w:rsidR="005030A1" w:rsidRPr="009F1398" w:rsidRDefault="005030A1">
      <w:pPr>
        <w:rPr>
          <w:b/>
          <w:noProof/>
          <w:color w:val="000000"/>
          <w:lang w:val="en-GB"/>
        </w:rPr>
      </w:pPr>
      <w:bookmarkStart w:id="115" w:name="_Toc8451544"/>
      <w:bookmarkStart w:id="116" w:name="_Toc8451602"/>
    </w:p>
    <w:p w14:paraId="34C3F136" w14:textId="77777777" w:rsidR="00953938" w:rsidRPr="009F1398" w:rsidRDefault="00953938" w:rsidP="00953938">
      <w:pPr>
        <w:rPr>
          <w:b/>
          <w:noProof/>
          <w:lang w:val="en-GB"/>
        </w:rPr>
      </w:pPr>
      <w:r w:rsidRPr="009F1398">
        <w:rPr>
          <w:b/>
          <w:noProof/>
          <w:lang w:val="en-GB"/>
        </w:rPr>
        <w:t>2. člen</w:t>
      </w:r>
    </w:p>
    <w:p w14:paraId="5C09740A" w14:textId="77777777" w:rsidR="00953938" w:rsidRPr="009F1398" w:rsidRDefault="00953938" w:rsidP="00953938">
      <w:pPr>
        <w:pStyle w:val="BodyText3"/>
        <w:rPr>
          <w:noProof/>
          <w:lang w:val="en-GB"/>
        </w:rPr>
      </w:pPr>
    </w:p>
    <w:p w14:paraId="00C15B5A" w14:textId="311FD565" w:rsidR="0008222B" w:rsidRPr="009F1398" w:rsidRDefault="0008222B" w:rsidP="0008222B">
      <w:pPr>
        <w:rPr>
          <w:rFonts w:cs="Arial"/>
          <w:bCs/>
          <w:noProof/>
          <w:szCs w:val="20"/>
          <w:lang w:val="en-GB"/>
        </w:rPr>
      </w:pPr>
      <w:bookmarkStart w:id="117" w:name="_Hlk520973758"/>
      <w:r w:rsidRPr="009F1398">
        <w:rPr>
          <w:rFonts w:cs="Arial"/>
          <w:noProof/>
          <w:lang w:val="en-GB"/>
        </w:rPr>
        <w:t xml:space="preserve">S to pogodbo se pogodbeni stranki dogovorita o splošnih in posebnih pogojih izvedbe javnega naročila. Sestavni del te pogodbe so pogoji, </w:t>
      </w:r>
      <w:r w:rsidRPr="009F1398">
        <w:rPr>
          <w:rFonts w:cs="Arial"/>
          <w:bCs/>
          <w:noProof/>
          <w:szCs w:val="20"/>
          <w:lang w:val="en-GB"/>
        </w:rPr>
        <w:t xml:space="preserve">določeni </w:t>
      </w:r>
      <w:r w:rsidRPr="009F1398">
        <w:rPr>
          <w:noProof/>
          <w:lang w:val="en-GB"/>
        </w:rPr>
        <w:t>z dokumentacijo v zvezi z oddajo javnega naročila štev. JN-</w:t>
      </w:r>
      <w:r w:rsidR="005F1B9F" w:rsidRPr="009F1398">
        <w:rPr>
          <w:noProof/>
          <w:lang w:val="en-GB"/>
        </w:rPr>
        <w:t>S0653</w:t>
      </w:r>
      <w:r w:rsidRPr="009F1398">
        <w:rPr>
          <w:noProof/>
          <w:lang w:val="en-GB"/>
        </w:rPr>
        <w:t>, sprejeti in navedeni v ponudbeni dokumentaciji  .............. z dne ……..</w:t>
      </w:r>
      <w:r w:rsidRPr="009F1398">
        <w:rPr>
          <w:rFonts w:cs="Arial"/>
          <w:bCs/>
          <w:noProof/>
          <w:szCs w:val="20"/>
          <w:lang w:val="en-GB"/>
        </w:rPr>
        <w:t>, ki predstavlja Prilogo 1 te pogodbe.</w:t>
      </w:r>
    </w:p>
    <w:p w14:paraId="14DA3B21" w14:textId="77777777" w:rsidR="0008222B" w:rsidRPr="009F1398" w:rsidRDefault="0008222B" w:rsidP="0008222B">
      <w:pPr>
        <w:rPr>
          <w:rFonts w:cs="Arial"/>
          <w:noProof/>
          <w:szCs w:val="20"/>
          <w:lang w:val="en-GB"/>
        </w:rPr>
      </w:pPr>
    </w:p>
    <w:bookmarkEnd w:id="117"/>
    <w:p w14:paraId="2AD05966" w14:textId="77777777" w:rsidR="009A145E" w:rsidRPr="009F1398" w:rsidRDefault="009A145E" w:rsidP="009A145E">
      <w:pPr>
        <w:rPr>
          <w:rFonts w:cs="Arial"/>
          <w:noProof/>
          <w:szCs w:val="20"/>
          <w:lang w:val="en-GB"/>
        </w:rPr>
      </w:pPr>
      <w:r w:rsidRPr="009F1398">
        <w:rPr>
          <w:rFonts w:cs="Arial"/>
          <w:noProof/>
          <w:lang w:val="en-GB" w:eastAsia="ar-SA"/>
        </w:rPr>
        <w:t>Sestavni del te pogodbe je tudi n</w:t>
      </w:r>
      <w:r w:rsidRPr="009F1398">
        <w:rPr>
          <w:noProof/>
          <w:szCs w:val="20"/>
          <w:lang w:val="en-GB"/>
        </w:rPr>
        <w:t xml:space="preserve">atančen seznam strojne opreme Avid Maestro, njena lokacija ter zahtevan nivo podpore, ki </w:t>
      </w:r>
      <w:r w:rsidRPr="009F1398">
        <w:rPr>
          <w:rFonts w:cs="Arial"/>
          <w:bCs/>
          <w:noProof/>
          <w:szCs w:val="20"/>
          <w:lang w:val="en-GB"/>
        </w:rPr>
        <w:t>predstavlja Prilogo 2 te pogodbe.</w:t>
      </w:r>
      <w:r w:rsidRPr="009F1398">
        <w:rPr>
          <w:rFonts w:cs="Arial"/>
          <w:noProof/>
          <w:szCs w:val="20"/>
          <w:lang w:val="en-GB"/>
        </w:rPr>
        <w:t xml:space="preserve"> </w:t>
      </w:r>
    </w:p>
    <w:p w14:paraId="7DC66EAA" w14:textId="77777777" w:rsidR="005030A1" w:rsidRPr="009F1398" w:rsidRDefault="005030A1">
      <w:pPr>
        <w:rPr>
          <w:noProof/>
          <w:color w:val="000000"/>
          <w:lang w:val="en-GB"/>
        </w:rPr>
      </w:pPr>
    </w:p>
    <w:p w14:paraId="40907342" w14:textId="77777777" w:rsidR="005030A1" w:rsidRPr="009F1398" w:rsidRDefault="005030A1">
      <w:pPr>
        <w:rPr>
          <w:b/>
          <w:noProof/>
          <w:color w:val="000000"/>
          <w:lang w:val="en-GB"/>
        </w:rPr>
      </w:pPr>
      <w:r w:rsidRPr="009F1398">
        <w:rPr>
          <w:b/>
          <w:noProof/>
          <w:color w:val="000000"/>
          <w:lang w:val="en-GB"/>
        </w:rPr>
        <w:t>Article 2</w:t>
      </w:r>
      <w:bookmarkEnd w:id="115"/>
      <w:bookmarkEnd w:id="116"/>
    </w:p>
    <w:p w14:paraId="00A27C6E" w14:textId="77777777" w:rsidR="005030A1" w:rsidRPr="009F1398" w:rsidRDefault="005030A1">
      <w:pPr>
        <w:rPr>
          <w:noProof/>
          <w:color w:val="000000"/>
          <w:lang w:val="en-GB"/>
        </w:rPr>
      </w:pPr>
    </w:p>
    <w:p w14:paraId="748C2614" w14:textId="0F90E92F" w:rsidR="00B866F3" w:rsidRPr="009F1398" w:rsidRDefault="00B866F3" w:rsidP="00B866F3">
      <w:pPr>
        <w:rPr>
          <w:rFonts w:cs="Arial"/>
          <w:noProof/>
          <w:lang w:val="en-GB"/>
        </w:rPr>
      </w:pPr>
      <w:r w:rsidRPr="009F1398">
        <w:rPr>
          <w:rFonts w:cs="Arial"/>
          <w:noProof/>
          <w:lang w:val="en-GB"/>
        </w:rPr>
        <w:t xml:space="preserve">The Parties agree on general and special conditions related to the realization of the Public Tender. All conditions determined by the </w:t>
      </w:r>
      <w:r w:rsidR="00E744A5" w:rsidRPr="009F1398">
        <w:rPr>
          <w:rFonts w:cs="Arial"/>
          <w:noProof/>
          <w:lang w:val="en-GB"/>
        </w:rPr>
        <w:t>p</w:t>
      </w:r>
      <w:r w:rsidR="00562E6B" w:rsidRPr="009F1398">
        <w:rPr>
          <w:rFonts w:cs="Arial"/>
          <w:noProof/>
          <w:lang w:val="en-GB"/>
        </w:rPr>
        <w:t>rocurement documents</w:t>
      </w:r>
      <w:r w:rsidRPr="009F1398">
        <w:rPr>
          <w:rFonts w:cs="Arial"/>
          <w:noProof/>
          <w:lang w:val="en-GB"/>
        </w:rPr>
        <w:t xml:space="preserve"> no. </w:t>
      </w:r>
      <w:r w:rsidRPr="009F1398">
        <w:rPr>
          <w:noProof/>
          <w:lang w:val="en-GB"/>
        </w:rPr>
        <w:t>JN-</w:t>
      </w:r>
      <w:r w:rsidR="005F1B9F" w:rsidRPr="009F1398">
        <w:rPr>
          <w:noProof/>
          <w:lang w:val="en-GB"/>
        </w:rPr>
        <w:t>S0653</w:t>
      </w:r>
      <w:r w:rsidRPr="009F1398">
        <w:rPr>
          <w:rFonts w:cs="Arial"/>
          <w:noProof/>
          <w:lang w:val="en-GB"/>
        </w:rPr>
        <w:t>, adopted and specified in the Bid documentation …</w:t>
      </w:r>
      <w:r w:rsidR="003775DC" w:rsidRPr="009F1398">
        <w:rPr>
          <w:rFonts w:cs="Arial"/>
          <w:noProof/>
          <w:lang w:val="en-GB"/>
        </w:rPr>
        <w:t>…</w:t>
      </w:r>
      <w:r w:rsidR="005C475F" w:rsidRPr="009F1398">
        <w:rPr>
          <w:rFonts w:cs="Arial"/>
          <w:noProof/>
          <w:lang w:val="en-GB"/>
        </w:rPr>
        <w:t xml:space="preserve"> dated …</w:t>
      </w:r>
      <w:r w:rsidRPr="009F1398">
        <w:rPr>
          <w:rFonts w:cs="Arial"/>
          <w:noProof/>
          <w:lang w:val="en-GB"/>
        </w:rPr>
        <w:t xml:space="preserve">shall constitute </w:t>
      </w:r>
      <w:r w:rsidR="005C15E6" w:rsidRPr="009F1398">
        <w:rPr>
          <w:rFonts w:cs="Arial"/>
          <w:noProof/>
          <w:lang w:val="en-GB"/>
        </w:rPr>
        <w:t>the</w:t>
      </w:r>
      <w:r w:rsidRPr="009F1398">
        <w:rPr>
          <w:rFonts w:cs="Arial"/>
          <w:noProof/>
          <w:lang w:val="en-GB"/>
        </w:rPr>
        <w:t xml:space="preserve"> integral part of this Contract</w:t>
      </w:r>
      <w:r w:rsidR="001D340C" w:rsidRPr="009F1398">
        <w:rPr>
          <w:rFonts w:cs="Arial"/>
          <w:noProof/>
          <w:lang w:val="en-GB"/>
        </w:rPr>
        <w:t xml:space="preserve"> as Enclosure 1</w:t>
      </w:r>
      <w:r w:rsidRPr="009F1398">
        <w:rPr>
          <w:rFonts w:cs="Arial"/>
          <w:noProof/>
          <w:lang w:val="en-GB"/>
        </w:rPr>
        <w:t>.</w:t>
      </w:r>
    </w:p>
    <w:p w14:paraId="3F9DCE38" w14:textId="77777777" w:rsidR="005C475F" w:rsidRPr="009F1398" w:rsidRDefault="005C475F" w:rsidP="00953938">
      <w:pPr>
        <w:rPr>
          <w:b/>
          <w:noProof/>
          <w:lang w:val="en-GB"/>
        </w:rPr>
      </w:pPr>
      <w:bookmarkStart w:id="118" w:name="_Toc8451545"/>
      <w:bookmarkStart w:id="119" w:name="_Toc8451603"/>
    </w:p>
    <w:p w14:paraId="23FD1097" w14:textId="54481F73" w:rsidR="00CE5D56" w:rsidRPr="009F1398" w:rsidRDefault="005C15E6" w:rsidP="00CE5D56">
      <w:pPr>
        <w:rPr>
          <w:rFonts w:cs="Arial"/>
          <w:noProof/>
          <w:lang w:val="en-GB"/>
        </w:rPr>
      </w:pPr>
      <w:r w:rsidRPr="009F1398">
        <w:rPr>
          <w:rFonts w:cs="Arial"/>
          <w:noProof/>
          <w:lang w:val="en-GB"/>
        </w:rPr>
        <w:t>The integral part of this Contract</w:t>
      </w:r>
      <w:r w:rsidR="00CE5D56" w:rsidRPr="009F1398">
        <w:rPr>
          <w:rFonts w:cs="Arial"/>
          <w:noProof/>
          <w:lang w:val="en-GB"/>
        </w:rPr>
        <w:t xml:space="preserve"> is</w:t>
      </w:r>
      <w:r w:rsidR="00AF1C58" w:rsidRPr="009F1398">
        <w:rPr>
          <w:rFonts w:cs="Arial"/>
          <w:noProof/>
          <w:lang w:val="en-GB"/>
        </w:rPr>
        <w:t xml:space="preserve"> also</w:t>
      </w:r>
      <w:r w:rsidR="00CE5D56" w:rsidRPr="009F1398">
        <w:rPr>
          <w:rFonts w:cs="Arial"/>
          <w:noProof/>
          <w:lang w:val="en-GB"/>
        </w:rPr>
        <w:t xml:space="preserve"> </w:t>
      </w:r>
      <w:r w:rsidR="0012645F" w:rsidRPr="009F1398">
        <w:rPr>
          <w:rFonts w:cs="Arial"/>
          <w:noProof/>
          <w:lang w:val="en-GB"/>
        </w:rPr>
        <w:t>the</w:t>
      </w:r>
      <w:r w:rsidR="0012645F" w:rsidRPr="009F1398">
        <w:rPr>
          <w:noProof/>
          <w:lang w:val="en-GB"/>
        </w:rPr>
        <w:t xml:space="preserve"> </w:t>
      </w:r>
      <w:r w:rsidR="0012645F" w:rsidRPr="009F1398">
        <w:rPr>
          <w:rFonts w:cs="Arial"/>
          <w:noProof/>
          <w:lang w:val="en-GB"/>
        </w:rPr>
        <w:t>exact list of Avid Maestro hardware, its location and the requested level of support</w:t>
      </w:r>
      <w:r w:rsidR="00CE5D56" w:rsidRPr="009F1398">
        <w:rPr>
          <w:rFonts w:cs="Arial"/>
          <w:noProof/>
          <w:lang w:val="en-GB"/>
        </w:rPr>
        <w:t>, as Enclosure 2</w:t>
      </w:r>
      <w:r w:rsidR="00CE5D56" w:rsidRPr="009F1398">
        <w:rPr>
          <w:noProof/>
          <w:lang w:val="en-GB"/>
        </w:rPr>
        <w:t>.</w:t>
      </w:r>
    </w:p>
    <w:p w14:paraId="3E7226F4" w14:textId="77777777" w:rsidR="001D340C" w:rsidRPr="009F1398" w:rsidRDefault="001D340C" w:rsidP="00953938">
      <w:pPr>
        <w:rPr>
          <w:noProof/>
          <w:lang w:val="en-GB"/>
        </w:rPr>
      </w:pPr>
    </w:p>
    <w:p w14:paraId="3C4D3E06" w14:textId="77777777" w:rsidR="001D340C" w:rsidRPr="009F1398" w:rsidRDefault="001D340C" w:rsidP="00953938">
      <w:pPr>
        <w:rPr>
          <w:noProof/>
          <w:lang w:val="en-GB"/>
        </w:rPr>
      </w:pPr>
    </w:p>
    <w:p w14:paraId="7A514EC8" w14:textId="77777777" w:rsidR="00953938" w:rsidRPr="009F1398" w:rsidRDefault="00953938" w:rsidP="00953938">
      <w:pPr>
        <w:rPr>
          <w:b/>
          <w:noProof/>
          <w:lang w:val="en-GB"/>
        </w:rPr>
      </w:pPr>
      <w:r w:rsidRPr="009F1398">
        <w:rPr>
          <w:b/>
          <w:noProof/>
          <w:lang w:val="en-GB"/>
        </w:rPr>
        <w:t>3. člen</w:t>
      </w:r>
    </w:p>
    <w:p w14:paraId="1C48505C" w14:textId="77777777" w:rsidR="00D50073" w:rsidRPr="009F1398" w:rsidRDefault="00D50073" w:rsidP="008B160A">
      <w:pPr>
        <w:pStyle w:val="BodyText"/>
        <w:spacing w:after="0"/>
        <w:rPr>
          <w:rFonts w:ascii="Arial" w:hAnsi="Arial" w:cs="Arial"/>
          <w:b/>
          <w:bCs/>
          <w:noProof/>
          <w:lang w:val="en-GB"/>
        </w:rPr>
      </w:pPr>
    </w:p>
    <w:p w14:paraId="29FE43DD" w14:textId="767DE332" w:rsidR="0031021F" w:rsidRPr="009F1398" w:rsidRDefault="0031021F" w:rsidP="0031021F">
      <w:pPr>
        <w:rPr>
          <w:noProof/>
          <w:lang w:val="en-GB"/>
        </w:rPr>
      </w:pPr>
      <w:bookmarkStart w:id="120" w:name="_Hlk521570896"/>
      <w:bookmarkStart w:id="121" w:name="_Hlk520974096"/>
      <w:bookmarkStart w:id="122" w:name="_Hlk87527812"/>
      <w:r w:rsidRPr="009F1398">
        <w:rPr>
          <w:noProof/>
          <w:szCs w:val="20"/>
          <w:lang w:val="en-GB"/>
        </w:rPr>
        <w:t xml:space="preserve">Predmet pogodbe je </w:t>
      </w:r>
      <w:bookmarkEnd w:id="120"/>
      <w:r w:rsidRPr="009F1398">
        <w:rPr>
          <w:noProof/>
          <w:lang w:val="en-GB"/>
        </w:rPr>
        <w:t xml:space="preserve">storitev vzdrževanja in posodabljanja strojne in programske opreme Avid Maestro in tehnična podpora za strojno in programsko opremo Avid Maestro, tj. sistemov virtualne scenografije Avid Maestro, Avid Maestro sistemov za kreiranje in predvajanje grafičnih predlog, interaktivne in 3D grafike, ter ostalih manjših grafičnih sistemov ali grafičnih aparatur proizvajalca Avid Maestro. </w:t>
      </w:r>
    </w:p>
    <w:p w14:paraId="1A7E35A7" w14:textId="77777777" w:rsidR="0031021F" w:rsidRPr="009F1398" w:rsidRDefault="0031021F" w:rsidP="0031021F">
      <w:pPr>
        <w:rPr>
          <w:noProof/>
          <w:lang w:val="en-GB"/>
        </w:rPr>
      </w:pPr>
    </w:p>
    <w:p w14:paraId="76DCFC44" w14:textId="77777777" w:rsidR="0031021F" w:rsidRPr="009F1398" w:rsidRDefault="0031021F" w:rsidP="0031021F">
      <w:pPr>
        <w:rPr>
          <w:noProof/>
          <w:lang w:val="en-GB"/>
        </w:rPr>
      </w:pPr>
      <w:r w:rsidRPr="009F1398">
        <w:rPr>
          <w:noProof/>
          <w:lang w:val="en-GB"/>
        </w:rPr>
        <w:t>Natančen seznam strojne opreme, njena lokacija ter zahtevani nivo podpore je naveden v Prilogi 2 te pogodbe.</w:t>
      </w:r>
    </w:p>
    <w:p w14:paraId="16C6AA2D" w14:textId="77777777" w:rsidR="0031021F" w:rsidRPr="009F1398" w:rsidRDefault="0031021F" w:rsidP="0031021F">
      <w:pPr>
        <w:rPr>
          <w:noProof/>
          <w:lang w:val="en-GB"/>
        </w:rPr>
      </w:pPr>
    </w:p>
    <w:p w14:paraId="5E7B425C" w14:textId="77777777" w:rsidR="0031021F" w:rsidRPr="009F1398" w:rsidRDefault="0031021F" w:rsidP="0031021F">
      <w:pPr>
        <w:rPr>
          <w:noProof/>
          <w:lang w:val="en-GB"/>
        </w:rPr>
      </w:pPr>
      <w:r w:rsidRPr="009F1398">
        <w:rPr>
          <w:noProof/>
          <w:lang w:val="en-GB"/>
        </w:rPr>
        <w:t>Ponudnik zagotavlja, da vzdrževanje, ki je predmet te pogodbe, vključuje vse možne načine podpore uporabnika – naročnika in vsebuje vse vsebinske in terminske elemente garancije. Vsa navedena oprema oz. proizvodni proces naročnika mora biti na razpolago ves čas, v primeru izpada sklopa ali aparature je naročnik za čas sanacije sklopa ali aparature upravičen do takojšnjega nadomestila sklopa ali aparature v trajanju in obsegu, ki ne bo bistveno okrnil njegov produkcijski proces.</w:t>
      </w:r>
    </w:p>
    <w:p w14:paraId="39AD9E3C" w14:textId="77777777" w:rsidR="0031021F" w:rsidRPr="009F1398" w:rsidRDefault="0031021F" w:rsidP="0031021F">
      <w:pPr>
        <w:rPr>
          <w:noProof/>
          <w:lang w:val="en-GB"/>
        </w:rPr>
      </w:pPr>
    </w:p>
    <w:bookmarkEnd w:id="121"/>
    <w:p w14:paraId="738A6A5D" w14:textId="77777777" w:rsidR="0031021F" w:rsidRPr="009F1398" w:rsidRDefault="0031021F" w:rsidP="0031021F">
      <w:pPr>
        <w:rPr>
          <w:noProof/>
          <w:lang w:val="en-GB"/>
        </w:rPr>
      </w:pPr>
    </w:p>
    <w:p w14:paraId="72283FDC" w14:textId="77777777" w:rsidR="0031021F" w:rsidRPr="009F1398" w:rsidRDefault="0031021F" w:rsidP="0031021F">
      <w:pPr>
        <w:rPr>
          <w:noProof/>
          <w:lang w:val="en-GB"/>
        </w:rPr>
      </w:pPr>
    </w:p>
    <w:p w14:paraId="4E4393D7" w14:textId="77777777" w:rsidR="00FD117B" w:rsidRPr="009F1398" w:rsidRDefault="00FD117B">
      <w:pPr>
        <w:jc w:val="left"/>
        <w:rPr>
          <w:noProof/>
          <w:lang w:val="en-GB"/>
        </w:rPr>
      </w:pPr>
      <w:r w:rsidRPr="009F1398">
        <w:rPr>
          <w:noProof/>
          <w:lang w:val="en-GB"/>
        </w:rPr>
        <w:br w:type="page"/>
      </w:r>
    </w:p>
    <w:p w14:paraId="549C4354" w14:textId="3D1E4B82" w:rsidR="0031021F" w:rsidRPr="009F1398" w:rsidRDefault="0031021F" w:rsidP="0031021F">
      <w:pPr>
        <w:rPr>
          <w:noProof/>
          <w:lang w:val="en-GB"/>
        </w:rPr>
      </w:pPr>
      <w:r w:rsidRPr="009F1398">
        <w:rPr>
          <w:noProof/>
          <w:lang w:val="en-GB"/>
        </w:rPr>
        <w:lastRenderedPageBreak/>
        <w:t>Naročnikove zahteve v višjem nivoju podpore (Avid Advantage):</w:t>
      </w:r>
    </w:p>
    <w:p w14:paraId="09CFDE10" w14:textId="77777777" w:rsidR="0031021F" w:rsidRPr="009F1398" w:rsidRDefault="0031021F" w:rsidP="0031021F">
      <w:pPr>
        <w:rPr>
          <w:noProof/>
          <w:lang w:val="en-GB"/>
        </w:rPr>
      </w:pPr>
    </w:p>
    <w:p w14:paraId="0686B88C" w14:textId="77777777" w:rsidR="0031021F" w:rsidRPr="009F1398" w:rsidRDefault="0031021F" w:rsidP="0031021F">
      <w:pPr>
        <w:pStyle w:val="ListParagraph"/>
        <w:numPr>
          <w:ilvl w:val="0"/>
          <w:numId w:val="20"/>
        </w:numPr>
        <w:rPr>
          <w:noProof/>
          <w:lang w:val="en-GB"/>
        </w:rPr>
      </w:pPr>
      <w:r w:rsidRPr="009F1398">
        <w:rPr>
          <w:noProof/>
          <w:lang w:val="en-GB"/>
        </w:rPr>
        <w:t xml:space="preserve">Telefonska podpora, podpora preko elektronske pošte in oddaljena podpora 24 ur na dan 7 dni na teden in sicer s strani matične podporne enote ali regionalnih podpornih centrov. Potrebni kontaktni podatki za podporo morajo biti dostavljeni in vzpostavitev oddaljene povezave mora biti realizirana v roku 7 dni po podpisu pogodbe. </w:t>
      </w:r>
    </w:p>
    <w:p w14:paraId="79629731" w14:textId="77777777" w:rsidR="0031021F" w:rsidRPr="009F1398" w:rsidRDefault="0031021F" w:rsidP="0031021F">
      <w:pPr>
        <w:rPr>
          <w:noProof/>
          <w:lang w:val="en-GB"/>
        </w:rPr>
      </w:pPr>
    </w:p>
    <w:p w14:paraId="564F25D1" w14:textId="77777777" w:rsidR="0031021F" w:rsidRPr="009F1398" w:rsidRDefault="0031021F" w:rsidP="0031021F">
      <w:pPr>
        <w:pStyle w:val="ListParagraph"/>
        <w:numPr>
          <w:ilvl w:val="0"/>
          <w:numId w:val="20"/>
        </w:numPr>
        <w:rPr>
          <w:noProof/>
          <w:lang w:val="en-GB"/>
        </w:rPr>
      </w:pPr>
      <w:r w:rsidRPr="009F1398">
        <w:rPr>
          <w:noProof/>
          <w:lang w:val="en-GB"/>
        </w:rPr>
        <w:t>V primeru, da podpora omenjena v predhodnem razdelku ni dovolj oz. ne reši problema v razumnem roku (dva delovna dneva), je naročnik upravičen do podpore na kraju samem v najkrajšem možnem času z nadomestilom stroškov poti iz najcenejšega (najbližjega centra podpore)</w:t>
      </w:r>
    </w:p>
    <w:p w14:paraId="356A95DF" w14:textId="77777777" w:rsidR="0031021F" w:rsidRPr="009F1398" w:rsidRDefault="0031021F" w:rsidP="0031021F">
      <w:pPr>
        <w:pStyle w:val="ListParagraph"/>
        <w:rPr>
          <w:noProof/>
          <w:lang w:val="en-GB"/>
        </w:rPr>
      </w:pPr>
    </w:p>
    <w:p w14:paraId="550468C6" w14:textId="7557BB96" w:rsidR="0031021F" w:rsidRPr="009F1398" w:rsidRDefault="0031021F" w:rsidP="0031021F">
      <w:pPr>
        <w:pStyle w:val="ListParagraph"/>
        <w:numPr>
          <w:ilvl w:val="0"/>
          <w:numId w:val="20"/>
        </w:numPr>
        <w:rPr>
          <w:noProof/>
          <w:lang w:val="en-GB"/>
        </w:rPr>
      </w:pPr>
      <w:r w:rsidRPr="009F1398">
        <w:rPr>
          <w:noProof/>
          <w:lang w:val="en-GB"/>
        </w:rPr>
        <w:t>Vsi stroški rezervnih oz. nadomestnih delov, stroški pošiljanja rezervnih delov na lokacijo naročnika</w:t>
      </w:r>
      <w:r w:rsidR="00FD117B" w:rsidRPr="009F1398">
        <w:rPr>
          <w:noProof/>
          <w:lang w:val="en-GB"/>
        </w:rPr>
        <w:t>,</w:t>
      </w:r>
      <w:r w:rsidRPr="009F1398">
        <w:rPr>
          <w:noProof/>
          <w:lang w:val="en-GB"/>
        </w:rPr>
        <w:t xml:space="preserve"> bremenijo ponudnika. Rezervni deli se dostavijo s hitro pošto in vnaprej.</w:t>
      </w:r>
    </w:p>
    <w:p w14:paraId="253448D3" w14:textId="77777777" w:rsidR="0031021F" w:rsidRPr="009F1398" w:rsidRDefault="0031021F" w:rsidP="0031021F">
      <w:pPr>
        <w:pStyle w:val="ListParagraph"/>
        <w:rPr>
          <w:noProof/>
          <w:lang w:val="en-GB"/>
        </w:rPr>
      </w:pPr>
    </w:p>
    <w:p w14:paraId="61DA98C6" w14:textId="77777777" w:rsidR="0031021F" w:rsidRPr="009F1398" w:rsidRDefault="0031021F" w:rsidP="0031021F">
      <w:pPr>
        <w:pStyle w:val="ListParagraph"/>
        <w:numPr>
          <w:ilvl w:val="0"/>
          <w:numId w:val="20"/>
        </w:numPr>
        <w:rPr>
          <w:noProof/>
          <w:lang w:val="en-GB"/>
        </w:rPr>
      </w:pPr>
      <w:r w:rsidRPr="009F1398">
        <w:rPr>
          <w:noProof/>
          <w:lang w:val="en-GB"/>
        </w:rPr>
        <w:t>Ponudnik mora najmanj enkrat letno izvesti preventivni pregled sistemov in narediti predpisane preventivne servise. Letni pregled je lahko daljinski.</w:t>
      </w:r>
    </w:p>
    <w:p w14:paraId="1A23C0C5" w14:textId="77777777" w:rsidR="0031021F" w:rsidRPr="009F1398" w:rsidRDefault="0031021F" w:rsidP="0031021F">
      <w:pPr>
        <w:pStyle w:val="ListParagraph"/>
        <w:rPr>
          <w:noProof/>
          <w:lang w:val="en-GB"/>
        </w:rPr>
      </w:pPr>
    </w:p>
    <w:p w14:paraId="68A6FB10" w14:textId="77777777" w:rsidR="0031021F" w:rsidRPr="009F1398" w:rsidRDefault="0031021F" w:rsidP="0031021F">
      <w:pPr>
        <w:pStyle w:val="ListParagraph"/>
        <w:numPr>
          <w:ilvl w:val="0"/>
          <w:numId w:val="20"/>
        </w:numPr>
        <w:rPr>
          <w:noProof/>
          <w:color w:val="000000" w:themeColor="text1"/>
          <w:lang w:val="en-GB"/>
        </w:rPr>
      </w:pPr>
      <w:r w:rsidRPr="009F1398">
        <w:rPr>
          <w:noProof/>
          <w:lang w:val="en-GB"/>
        </w:rPr>
        <w:t xml:space="preserve">Ponudnik mora najmanj enkrat letno oz. ko je nova verzija na voljo  narediti posodobitve </w:t>
      </w:r>
      <w:r w:rsidRPr="009F1398">
        <w:rPr>
          <w:noProof/>
          <w:color w:val="000000" w:themeColor="text1"/>
          <w:lang w:val="en-GB"/>
        </w:rPr>
        <w:t>programske opreme.</w:t>
      </w:r>
    </w:p>
    <w:p w14:paraId="68FA892D" w14:textId="77777777" w:rsidR="0031021F" w:rsidRPr="009F1398" w:rsidRDefault="0031021F" w:rsidP="0031021F">
      <w:pPr>
        <w:pStyle w:val="ListParagraph"/>
        <w:rPr>
          <w:noProof/>
          <w:color w:val="000000" w:themeColor="text1"/>
          <w:lang w:val="en-GB"/>
        </w:rPr>
      </w:pPr>
    </w:p>
    <w:p w14:paraId="6E6D608E" w14:textId="77777777" w:rsidR="0031021F" w:rsidRPr="009F1398" w:rsidRDefault="0031021F" w:rsidP="0031021F">
      <w:pPr>
        <w:pStyle w:val="ListParagraph"/>
        <w:numPr>
          <w:ilvl w:val="0"/>
          <w:numId w:val="20"/>
        </w:numPr>
        <w:rPr>
          <w:noProof/>
          <w:color w:val="000000" w:themeColor="text1"/>
          <w:lang w:val="en-GB"/>
        </w:rPr>
      </w:pPr>
      <w:r w:rsidRPr="009F1398">
        <w:rPr>
          <w:noProof/>
          <w:color w:val="000000" w:themeColor="text1"/>
          <w:lang w:val="en-GB"/>
        </w:rPr>
        <w:t xml:space="preserve">Zahteva se svetovanje in pomoč pri operativni uporabi sistemov in pri sistemski integraciji sistemov </w:t>
      </w:r>
      <w:r w:rsidRPr="009F1398">
        <w:rPr>
          <w:noProof/>
          <w:lang w:val="en-GB"/>
        </w:rPr>
        <w:t>Avid Maestro</w:t>
      </w:r>
      <w:r w:rsidRPr="009F1398">
        <w:rPr>
          <w:noProof/>
          <w:color w:val="000000" w:themeColor="text1"/>
          <w:lang w:val="en-GB"/>
        </w:rPr>
        <w:t xml:space="preserve"> v druge sisteme produkcijskega procesa hiše. Zahteva se pomoč pri menjavi posameznih komponent aparatur, njihove instalacije in integracije, če je leta potrebna.</w:t>
      </w:r>
    </w:p>
    <w:p w14:paraId="751E2649" w14:textId="77777777" w:rsidR="0031021F" w:rsidRPr="009F1398" w:rsidRDefault="0031021F" w:rsidP="0031021F">
      <w:pPr>
        <w:pStyle w:val="ListParagraph"/>
        <w:rPr>
          <w:noProof/>
          <w:color w:val="000000" w:themeColor="text1"/>
          <w:lang w:val="en-GB"/>
        </w:rPr>
      </w:pPr>
    </w:p>
    <w:p w14:paraId="20AFC4B8" w14:textId="77777777" w:rsidR="0031021F" w:rsidRPr="009F1398" w:rsidRDefault="0031021F" w:rsidP="0031021F">
      <w:pPr>
        <w:pStyle w:val="ListParagraph"/>
        <w:numPr>
          <w:ilvl w:val="0"/>
          <w:numId w:val="20"/>
        </w:numPr>
        <w:rPr>
          <w:noProof/>
          <w:color w:val="000000" w:themeColor="text1"/>
          <w:lang w:val="en-GB"/>
        </w:rPr>
      </w:pPr>
      <w:r w:rsidRPr="009F1398">
        <w:rPr>
          <w:noProof/>
          <w:color w:val="000000" w:themeColor="text1"/>
          <w:lang w:val="en-GB"/>
        </w:rPr>
        <w:t>Zahteva se neomejen dostop do spletnih tehničnih in izobraževalnih vsebin proizvajalca oz. njihovega izobraževalnega centra oz. centra za podporo.</w:t>
      </w:r>
    </w:p>
    <w:p w14:paraId="1EAAD841" w14:textId="77777777" w:rsidR="0031021F" w:rsidRPr="009F1398" w:rsidRDefault="0031021F" w:rsidP="0031021F">
      <w:pPr>
        <w:rPr>
          <w:noProof/>
          <w:lang w:val="en-GB"/>
        </w:rPr>
      </w:pPr>
    </w:p>
    <w:p w14:paraId="1B36F754" w14:textId="77777777" w:rsidR="0031021F" w:rsidRPr="009F1398" w:rsidRDefault="0031021F" w:rsidP="0031021F">
      <w:pPr>
        <w:rPr>
          <w:noProof/>
          <w:lang w:val="en-GB"/>
        </w:rPr>
      </w:pPr>
      <w:r w:rsidRPr="009F1398">
        <w:rPr>
          <w:noProof/>
          <w:lang w:val="en-GB"/>
        </w:rPr>
        <w:t xml:space="preserve">Naročnik v nižjem nivoju podpore (BE Legacy) zahteva vse elemente višjega nivoja podpore z izjemo glede obveze dobave rezervnih delov. V tem nivoju podpore mora ponudnik narediti vse, da rezervne dele dobavi na najboljši možni način ter čim hitreje in v celoti (Best Effort Legacy Support), vendar se ne obveže, da bo to, zaradi starosti aparatur, mogoče ves čas, do konca pogodbenega obdobja. </w:t>
      </w:r>
    </w:p>
    <w:p w14:paraId="26BB1075" w14:textId="77777777" w:rsidR="0031021F" w:rsidRPr="009F1398" w:rsidRDefault="0031021F" w:rsidP="0031021F">
      <w:pPr>
        <w:rPr>
          <w:noProof/>
          <w:lang w:val="en-GB"/>
        </w:rPr>
      </w:pPr>
    </w:p>
    <w:p w14:paraId="68F24793" w14:textId="77777777" w:rsidR="0031021F" w:rsidRPr="009F1398" w:rsidRDefault="0031021F" w:rsidP="0031021F">
      <w:pPr>
        <w:rPr>
          <w:bCs/>
          <w:noProof/>
          <w:lang w:val="en-GB"/>
        </w:rPr>
      </w:pPr>
      <w:r w:rsidRPr="009F1398">
        <w:rPr>
          <w:bCs/>
          <w:noProof/>
          <w:lang w:val="en-GB"/>
        </w:rPr>
        <w:t>Zahtevani termini in roki za izvedbo posameznih dejanj zahtevane storitve so:</w:t>
      </w:r>
    </w:p>
    <w:p w14:paraId="31B0B3BC" w14:textId="77777777" w:rsidR="0031021F" w:rsidRPr="009F1398" w:rsidRDefault="0031021F" w:rsidP="0031021F">
      <w:pPr>
        <w:pStyle w:val="ListParagraph"/>
        <w:numPr>
          <w:ilvl w:val="0"/>
          <w:numId w:val="20"/>
        </w:numPr>
        <w:rPr>
          <w:noProof/>
          <w:lang w:val="en-GB"/>
        </w:rPr>
      </w:pPr>
      <w:r w:rsidRPr="009F1398">
        <w:rPr>
          <w:noProof/>
          <w:lang w:val="en-GB"/>
        </w:rPr>
        <w:t>po dogovoru za nekritične posege</w:t>
      </w:r>
    </w:p>
    <w:p w14:paraId="62EC0B43" w14:textId="77777777" w:rsidR="0031021F" w:rsidRPr="009F1398" w:rsidRDefault="0031021F" w:rsidP="0031021F">
      <w:pPr>
        <w:pStyle w:val="ListParagraph"/>
        <w:numPr>
          <w:ilvl w:val="0"/>
          <w:numId w:val="20"/>
        </w:numPr>
        <w:rPr>
          <w:noProof/>
          <w:lang w:val="en-GB"/>
        </w:rPr>
      </w:pPr>
      <w:r w:rsidRPr="009F1398">
        <w:rPr>
          <w:noProof/>
          <w:lang w:val="en-GB"/>
        </w:rPr>
        <w:t>največ v mesecu dni za posodobitve sistema (new releases)</w:t>
      </w:r>
    </w:p>
    <w:p w14:paraId="1478EC9F" w14:textId="77777777" w:rsidR="0031021F" w:rsidRPr="009F1398" w:rsidRDefault="0031021F" w:rsidP="0031021F">
      <w:pPr>
        <w:pStyle w:val="ListParagraph"/>
        <w:numPr>
          <w:ilvl w:val="0"/>
          <w:numId w:val="20"/>
        </w:numPr>
        <w:rPr>
          <w:noProof/>
          <w:lang w:val="en-GB"/>
        </w:rPr>
      </w:pPr>
      <w:r w:rsidRPr="009F1398">
        <w:rPr>
          <w:noProof/>
          <w:lang w:val="en-GB"/>
        </w:rPr>
        <w:t>največ v 10 dneh za manjše nadgradnje (bug fixes)</w:t>
      </w:r>
    </w:p>
    <w:p w14:paraId="7E1A5D16" w14:textId="77777777" w:rsidR="0031021F" w:rsidRPr="009F1398" w:rsidRDefault="0031021F" w:rsidP="0031021F">
      <w:pPr>
        <w:pStyle w:val="ListParagraph"/>
        <w:numPr>
          <w:ilvl w:val="0"/>
          <w:numId w:val="20"/>
        </w:numPr>
        <w:rPr>
          <w:noProof/>
          <w:lang w:val="en-GB"/>
        </w:rPr>
      </w:pPr>
      <w:r w:rsidRPr="009F1398">
        <w:rPr>
          <w:noProof/>
          <w:lang w:val="en-GB"/>
        </w:rPr>
        <w:t>največ teden dni za svetovanje</w:t>
      </w:r>
    </w:p>
    <w:p w14:paraId="54720037" w14:textId="77777777" w:rsidR="0031021F" w:rsidRPr="009F1398" w:rsidRDefault="0031021F" w:rsidP="0031021F">
      <w:pPr>
        <w:pStyle w:val="ListParagraph"/>
        <w:numPr>
          <w:ilvl w:val="0"/>
          <w:numId w:val="20"/>
        </w:numPr>
        <w:rPr>
          <w:noProof/>
          <w:lang w:val="en-GB"/>
        </w:rPr>
      </w:pPr>
      <w:r w:rsidRPr="009F1398">
        <w:rPr>
          <w:noProof/>
          <w:lang w:val="en-GB"/>
        </w:rPr>
        <w:t>največ dva dni za odpravo napak, ki so kritične</w:t>
      </w:r>
    </w:p>
    <w:p w14:paraId="347F1520" w14:textId="77777777" w:rsidR="0031021F" w:rsidRPr="009F1398" w:rsidRDefault="0031021F" w:rsidP="0031021F">
      <w:pPr>
        <w:pStyle w:val="ListParagraph"/>
        <w:numPr>
          <w:ilvl w:val="0"/>
          <w:numId w:val="20"/>
        </w:numPr>
        <w:rPr>
          <w:noProof/>
          <w:lang w:val="en-GB"/>
        </w:rPr>
      </w:pPr>
      <w:r w:rsidRPr="009F1398">
        <w:rPr>
          <w:noProof/>
          <w:lang w:val="en-GB"/>
        </w:rPr>
        <w:t>največ eno urni odziv pri kritičnih napakah</w:t>
      </w:r>
    </w:p>
    <w:p w14:paraId="3FFB66B1" w14:textId="28E496CF" w:rsidR="0031021F" w:rsidRPr="009F1398" w:rsidRDefault="0031021F" w:rsidP="0031021F">
      <w:pPr>
        <w:pStyle w:val="ListParagraph"/>
        <w:numPr>
          <w:ilvl w:val="0"/>
          <w:numId w:val="20"/>
        </w:numPr>
        <w:rPr>
          <w:noProof/>
          <w:lang w:val="en-GB"/>
        </w:rPr>
      </w:pPr>
      <w:r w:rsidRPr="009F1398">
        <w:rPr>
          <w:noProof/>
          <w:lang w:val="en-GB"/>
        </w:rPr>
        <w:t>zahteva se dosegljivost v delovnem času naročnika.</w:t>
      </w:r>
    </w:p>
    <w:p w14:paraId="2A9F7B67" w14:textId="77777777" w:rsidR="0031021F" w:rsidRPr="009F1398" w:rsidRDefault="0031021F" w:rsidP="0031021F">
      <w:pPr>
        <w:rPr>
          <w:noProof/>
          <w:lang w:val="en-GB"/>
        </w:rPr>
      </w:pPr>
    </w:p>
    <w:p w14:paraId="434DF5DC" w14:textId="77777777" w:rsidR="0031021F" w:rsidRPr="009F1398" w:rsidRDefault="0031021F" w:rsidP="0031021F">
      <w:pPr>
        <w:rPr>
          <w:noProof/>
          <w:lang w:val="en-GB"/>
        </w:rPr>
      </w:pPr>
      <w:r w:rsidRPr="009F1398">
        <w:rPr>
          <w:noProof/>
          <w:lang w:val="en-GB"/>
        </w:rPr>
        <w:t>V primeru napake ali nepravilnosti v delovanju sistema, katera po oceni naročnika ogroža proizvodni proces pri naročniku, je naročnik na zahtevo upravičen do takojšnje podpore na kraju samem.</w:t>
      </w:r>
    </w:p>
    <w:p w14:paraId="20DDD1CA" w14:textId="77777777" w:rsidR="0031021F" w:rsidRPr="009F1398" w:rsidRDefault="0031021F" w:rsidP="0031021F">
      <w:pPr>
        <w:rPr>
          <w:noProof/>
          <w:lang w:val="en-GB"/>
        </w:rPr>
      </w:pPr>
      <w:r w:rsidRPr="009F1398">
        <w:rPr>
          <w:noProof/>
          <w:lang w:val="en-GB"/>
        </w:rPr>
        <w:t xml:space="preserve"> </w:t>
      </w:r>
    </w:p>
    <w:p w14:paraId="77039EC5" w14:textId="77777777" w:rsidR="0031021F" w:rsidRPr="009F1398" w:rsidRDefault="0031021F" w:rsidP="0031021F">
      <w:pPr>
        <w:rPr>
          <w:noProof/>
          <w:lang w:val="en-GB"/>
        </w:rPr>
      </w:pPr>
      <w:r w:rsidRPr="009F1398">
        <w:rPr>
          <w:noProof/>
          <w:lang w:val="en-GB"/>
        </w:rPr>
        <w:t xml:space="preserve">Ponudnik je pri opravljanju storitve vselej dolžan naročniku vnaprej obrazložiti vsebino posega, nadgradnje ali adaptacije in vpliv le tega na proizvodni proces naročnika. Ponudnik je naročniku dolžan v pisni obliki posredovati informacije, katere so pomembne za delovanje sistema. Naročnik se zavezuje, da bo spoštoval morebitno zaupnost teh informacij.  </w:t>
      </w:r>
    </w:p>
    <w:p w14:paraId="60EEE519" w14:textId="77777777" w:rsidR="0031021F" w:rsidRPr="009F1398" w:rsidRDefault="0031021F" w:rsidP="0031021F">
      <w:pPr>
        <w:rPr>
          <w:noProof/>
          <w:lang w:val="en-GB"/>
        </w:rPr>
      </w:pPr>
    </w:p>
    <w:p w14:paraId="47D7E1E6" w14:textId="77777777" w:rsidR="0031021F" w:rsidRPr="009F1398" w:rsidRDefault="0031021F" w:rsidP="0031021F">
      <w:pPr>
        <w:rPr>
          <w:noProof/>
          <w:lang w:val="en-GB"/>
        </w:rPr>
      </w:pPr>
      <w:r w:rsidRPr="009F1398">
        <w:rPr>
          <w:noProof/>
          <w:lang w:val="en-GB"/>
        </w:rPr>
        <w:t>Za morebitno škodo, katera bi pri naročnikovem proizvodnem procesu nastala zaradi storitve oziroma zaradi posameznega dela - dejanja te storitve, oziroma zaradi opustitve le tega, je odgovoren ponudnik.</w:t>
      </w:r>
    </w:p>
    <w:p w14:paraId="077BB905" w14:textId="77777777" w:rsidR="0031021F" w:rsidRPr="009F1398" w:rsidRDefault="0031021F" w:rsidP="0031021F">
      <w:pPr>
        <w:rPr>
          <w:b/>
          <w:noProof/>
          <w:color w:val="000000"/>
          <w:lang w:val="en-GB"/>
        </w:rPr>
      </w:pPr>
    </w:p>
    <w:p w14:paraId="5578F9F2" w14:textId="77777777" w:rsidR="00C750D5" w:rsidRPr="009F1398" w:rsidRDefault="00C750D5" w:rsidP="00C750D5">
      <w:pPr>
        <w:rPr>
          <w:b/>
          <w:noProof/>
          <w:color w:val="000000"/>
          <w:lang w:val="en-GB"/>
        </w:rPr>
      </w:pPr>
      <w:r w:rsidRPr="009F1398">
        <w:rPr>
          <w:b/>
          <w:noProof/>
          <w:color w:val="000000"/>
          <w:lang w:val="en-GB"/>
        </w:rPr>
        <w:t>3.1</w:t>
      </w:r>
    </w:p>
    <w:p w14:paraId="1D1999CC" w14:textId="77777777" w:rsidR="00C750D5" w:rsidRPr="009F1398" w:rsidRDefault="00C750D5" w:rsidP="00C750D5">
      <w:pPr>
        <w:rPr>
          <w:b/>
          <w:noProof/>
          <w:color w:val="000000"/>
          <w:lang w:val="en-GB"/>
        </w:rPr>
      </w:pPr>
    </w:p>
    <w:p w14:paraId="7A2DFBA0" w14:textId="77777777" w:rsidR="00C750D5" w:rsidRPr="009F1398" w:rsidRDefault="00C750D5" w:rsidP="00C750D5">
      <w:pPr>
        <w:rPr>
          <w:noProof/>
          <w:lang w:val="en-GB"/>
        </w:rPr>
      </w:pPr>
      <w:bookmarkStart w:id="123" w:name="_Hlk126828133"/>
      <w:r w:rsidRPr="009F1398">
        <w:rPr>
          <w:noProof/>
          <w:lang w:val="en-GB"/>
        </w:rPr>
        <w:t xml:space="preserve">V primeru, da proizvajalec strojne opreme za posamezno strojno opremo, podpore in posodabljanja dotične strojne opreme ne nudi več ne v višjem in ne v nižjem nivoju podpore, je ponudnik upravičen, da vzdrževanja in posodabljanja dotične strojne opreme ne ponudi. V tem primeru mora ponudnik priložiti izjavo proizvajalca glede ne nudenja podpore. </w:t>
      </w:r>
    </w:p>
    <w:p w14:paraId="511B2521" w14:textId="77777777" w:rsidR="00C750D5" w:rsidRPr="009F1398" w:rsidRDefault="00C750D5" w:rsidP="00C750D5">
      <w:pPr>
        <w:rPr>
          <w:noProof/>
          <w:lang w:val="en-GB"/>
        </w:rPr>
      </w:pPr>
    </w:p>
    <w:p w14:paraId="196C5482" w14:textId="77777777" w:rsidR="00C750D5" w:rsidRPr="009F1398" w:rsidRDefault="00C750D5" w:rsidP="00C750D5">
      <w:pPr>
        <w:rPr>
          <w:noProof/>
          <w:lang w:val="en-GB"/>
        </w:rPr>
      </w:pPr>
      <w:r w:rsidRPr="009F1398">
        <w:rPr>
          <w:noProof/>
          <w:lang w:val="en-GB"/>
        </w:rPr>
        <w:t xml:space="preserve">Pogodbeni stranki sta ob izteku posameznega enoletnega obdobja upravičeni do posodobitve seznama strojne opreme in posodobitve zahtevanega oz. ponujenega seznama opreme. </w:t>
      </w:r>
    </w:p>
    <w:bookmarkEnd w:id="123"/>
    <w:p w14:paraId="59CF88C6" w14:textId="77777777" w:rsidR="00C750D5" w:rsidRPr="009F1398" w:rsidRDefault="00C750D5" w:rsidP="00C750D5">
      <w:pPr>
        <w:rPr>
          <w:b/>
          <w:noProof/>
          <w:color w:val="000000"/>
          <w:lang w:val="en-GB"/>
        </w:rPr>
      </w:pPr>
      <w:r w:rsidRPr="009F1398">
        <w:rPr>
          <w:b/>
          <w:noProof/>
          <w:color w:val="000000"/>
          <w:lang w:val="en-GB"/>
        </w:rPr>
        <w:lastRenderedPageBreak/>
        <w:t>3.2</w:t>
      </w:r>
    </w:p>
    <w:p w14:paraId="09BF0BE5" w14:textId="77777777" w:rsidR="00C750D5" w:rsidRPr="009F1398" w:rsidRDefault="00C750D5" w:rsidP="00C750D5">
      <w:pPr>
        <w:rPr>
          <w:b/>
          <w:noProof/>
          <w:color w:val="000000"/>
          <w:lang w:val="en-GB"/>
        </w:rPr>
      </w:pPr>
    </w:p>
    <w:p w14:paraId="6B2CDA66" w14:textId="77777777" w:rsidR="005C1711" w:rsidRPr="009F1398" w:rsidRDefault="00C750D5" w:rsidP="00C750D5">
      <w:pPr>
        <w:rPr>
          <w:noProof/>
          <w:szCs w:val="20"/>
          <w:lang w:val="en-GB"/>
        </w:rPr>
      </w:pPr>
      <w:r w:rsidRPr="009F1398">
        <w:rPr>
          <w:noProof/>
          <w:szCs w:val="20"/>
          <w:lang w:val="en-GB"/>
        </w:rPr>
        <w:t xml:space="preserve">Kontaktni podatki ponudnika </w:t>
      </w:r>
      <w:r w:rsidRPr="009F1398">
        <w:rPr>
          <w:noProof/>
          <w:lang w:val="en-GB"/>
        </w:rPr>
        <w:t xml:space="preserve">za realizacijo storitve vzdrževanja in posodabljanja strojne in programske opreme Avid Maestro in  zahtevane podpore </w:t>
      </w:r>
      <w:r w:rsidRPr="009F1398">
        <w:rPr>
          <w:noProof/>
          <w:szCs w:val="20"/>
          <w:lang w:val="en-GB"/>
        </w:rPr>
        <w:t>so:</w:t>
      </w:r>
      <w:r w:rsidR="005C1711" w:rsidRPr="009F1398">
        <w:rPr>
          <w:noProof/>
          <w:szCs w:val="20"/>
          <w:lang w:val="en-GB"/>
        </w:rPr>
        <w:t xml:space="preserve"> </w:t>
      </w:r>
    </w:p>
    <w:p w14:paraId="13DEB9F7" w14:textId="758ADC28" w:rsidR="00C750D5" w:rsidRPr="009F1398" w:rsidRDefault="00C750D5" w:rsidP="00C750D5">
      <w:pPr>
        <w:rPr>
          <w:noProof/>
          <w:szCs w:val="20"/>
          <w:lang w:val="en-GB"/>
        </w:rPr>
      </w:pPr>
      <w:r w:rsidRPr="009F1398">
        <w:rPr>
          <w:noProof/>
          <w:szCs w:val="20"/>
          <w:lang w:val="en-GB"/>
        </w:rPr>
        <w:t xml:space="preserve">Ime kontaktne oz. odgovorne osebe: ………………….., naslov: ……………….., elektronski naslov: ………………….  , GSM: …………………, telefon:……………………….. </w:t>
      </w:r>
    </w:p>
    <w:p w14:paraId="59D2230D" w14:textId="77777777" w:rsidR="0031021F" w:rsidRPr="009F1398" w:rsidRDefault="0031021F" w:rsidP="0031021F">
      <w:pPr>
        <w:rPr>
          <w:b/>
          <w:noProof/>
          <w:color w:val="000000"/>
          <w:lang w:val="en-GB"/>
        </w:rPr>
      </w:pPr>
    </w:p>
    <w:bookmarkEnd w:id="122"/>
    <w:p w14:paraId="4D060151" w14:textId="71BD529D" w:rsidR="005030A1" w:rsidRPr="009F1398" w:rsidRDefault="005030A1">
      <w:pPr>
        <w:rPr>
          <w:b/>
          <w:noProof/>
          <w:color w:val="000000"/>
          <w:lang w:val="en-GB"/>
        </w:rPr>
      </w:pPr>
      <w:r w:rsidRPr="009F1398">
        <w:rPr>
          <w:b/>
          <w:noProof/>
          <w:color w:val="000000"/>
          <w:lang w:val="en-GB"/>
        </w:rPr>
        <w:t>Article 3</w:t>
      </w:r>
      <w:bookmarkEnd w:id="118"/>
      <w:bookmarkEnd w:id="119"/>
    </w:p>
    <w:p w14:paraId="7A6D6247" w14:textId="77777777" w:rsidR="005030A1" w:rsidRPr="009F1398" w:rsidRDefault="005030A1">
      <w:pPr>
        <w:rPr>
          <w:noProof/>
          <w:color w:val="000000"/>
          <w:lang w:val="en-GB"/>
        </w:rPr>
      </w:pPr>
    </w:p>
    <w:p w14:paraId="0E21C176" w14:textId="2D0CB2E8" w:rsidR="003E04B2" w:rsidRPr="009F1398" w:rsidRDefault="00736271" w:rsidP="003E04B2">
      <w:pPr>
        <w:rPr>
          <w:noProof/>
          <w:color w:val="FF0000"/>
          <w:lang w:val="en-GB"/>
        </w:rPr>
      </w:pPr>
      <w:r w:rsidRPr="009F1398">
        <w:rPr>
          <w:noProof/>
          <w:lang w:val="en-GB" w:eastAsia="ar-SA"/>
        </w:rPr>
        <w:t xml:space="preserve">The subject of </w:t>
      </w:r>
      <w:r w:rsidR="00C559EB" w:rsidRPr="009F1398">
        <w:rPr>
          <w:noProof/>
          <w:lang w:val="en-GB" w:eastAsia="ar-SA"/>
        </w:rPr>
        <w:t>the contract is</w:t>
      </w:r>
      <w:r w:rsidR="005C15E6" w:rsidRPr="009F1398">
        <w:rPr>
          <w:rFonts w:cs="Arial"/>
          <w:noProof/>
          <w:lang w:val="en-GB"/>
        </w:rPr>
        <w:t xml:space="preserve"> </w:t>
      </w:r>
      <w:r w:rsidR="00C750D5" w:rsidRPr="009F1398">
        <w:rPr>
          <w:rFonts w:cs="Arial"/>
          <w:noProof/>
          <w:lang w:val="en-GB"/>
        </w:rPr>
        <w:t xml:space="preserve">the </w:t>
      </w:r>
      <w:r w:rsidR="003E04B2" w:rsidRPr="009F1398">
        <w:rPr>
          <w:noProof/>
          <w:lang w:val="en-GB"/>
        </w:rPr>
        <w:t xml:space="preserve">maintenance and updating of Avid Maestro hardware and software and technical support for all Avid Maestro hardware and software, i.e. Avid Maestro systems for virtual scenography, Avid Maestro systems for creating and playing graphic elements and systems for interactive 3D graphics, and other small systems or devices from manufacturer or supplier Avid Maestro. </w:t>
      </w:r>
    </w:p>
    <w:p w14:paraId="1589FA2F" w14:textId="77777777" w:rsidR="003E04B2" w:rsidRPr="009F1398" w:rsidRDefault="003E04B2" w:rsidP="00472E4A">
      <w:pPr>
        <w:rPr>
          <w:noProof/>
          <w:lang w:val="en-GB"/>
        </w:rPr>
      </w:pPr>
    </w:p>
    <w:p w14:paraId="0ACD9A71" w14:textId="02505DB9" w:rsidR="00472E4A" w:rsidRPr="009F1398" w:rsidRDefault="00C750D5" w:rsidP="00472E4A">
      <w:pPr>
        <w:rPr>
          <w:rFonts w:cs="Arial"/>
          <w:noProof/>
          <w:lang w:val="en-GB"/>
        </w:rPr>
      </w:pPr>
      <w:r w:rsidRPr="009F1398">
        <w:rPr>
          <w:rFonts w:cs="Arial"/>
          <w:noProof/>
          <w:lang w:val="en-GB"/>
        </w:rPr>
        <w:t>The</w:t>
      </w:r>
      <w:r w:rsidRPr="009F1398">
        <w:rPr>
          <w:noProof/>
          <w:lang w:val="en-GB"/>
        </w:rPr>
        <w:t xml:space="preserve"> </w:t>
      </w:r>
      <w:r w:rsidRPr="009F1398">
        <w:rPr>
          <w:rFonts w:cs="Arial"/>
          <w:noProof/>
          <w:lang w:val="en-GB"/>
        </w:rPr>
        <w:t xml:space="preserve">exact list of Avid Maestro hardware, its location and the requested level of support </w:t>
      </w:r>
      <w:r w:rsidR="00472E4A" w:rsidRPr="009F1398">
        <w:rPr>
          <w:noProof/>
          <w:lang w:val="en-GB"/>
        </w:rPr>
        <w:t>is specified in Enclosure 2 of this contract.</w:t>
      </w:r>
      <w:bookmarkStart w:id="124" w:name="OLE_LINK1"/>
      <w:bookmarkStart w:id="125" w:name="OLE_LINK2"/>
    </w:p>
    <w:p w14:paraId="0CAAA89C" w14:textId="77777777" w:rsidR="00472E4A" w:rsidRPr="009F1398" w:rsidRDefault="00472E4A" w:rsidP="00472E4A">
      <w:pPr>
        <w:rPr>
          <w:noProof/>
          <w:lang w:val="en-GB"/>
        </w:rPr>
      </w:pPr>
    </w:p>
    <w:p w14:paraId="0FA3E21A" w14:textId="6148C9D0" w:rsidR="00E3707C" w:rsidRPr="009F1398" w:rsidRDefault="00472E4A" w:rsidP="00E3707C">
      <w:pPr>
        <w:rPr>
          <w:noProof/>
          <w:lang w:val="en-GB"/>
        </w:rPr>
      </w:pPr>
      <w:r w:rsidRPr="009F1398">
        <w:rPr>
          <w:rStyle w:val="longtext"/>
          <w:noProof/>
          <w:lang w:val="en-GB"/>
        </w:rPr>
        <w:t xml:space="preserve">The Bidder ensures that the maintenance that is the subject of this contract includes </w:t>
      </w:r>
      <w:bookmarkEnd w:id="124"/>
      <w:bookmarkEnd w:id="125"/>
      <w:r w:rsidR="00E3707C" w:rsidRPr="009F1398">
        <w:rPr>
          <w:rStyle w:val="longtext"/>
          <w:noProof/>
          <w:lang w:val="en-GB"/>
        </w:rPr>
        <w:t>all possible ways of support to the final user - the Contracting Authority and contains all essential elements and features of warranty, including spare parts.  All the equipment of the Contracting Authority or its production process should be available for production at all times.  In case of system failure or particular device failure the Contracting Authority is entitled to get an immediate replacement of system or device in the way, duration and scope, which will not significantly affect Contracting Authority’s production process.</w:t>
      </w:r>
    </w:p>
    <w:p w14:paraId="1D25B326" w14:textId="77777777" w:rsidR="00E3707C" w:rsidRPr="009F1398" w:rsidRDefault="00E3707C" w:rsidP="00E3707C">
      <w:pPr>
        <w:rPr>
          <w:rFonts w:cs="Arial"/>
          <w:noProof/>
          <w:lang w:val="en-GB"/>
        </w:rPr>
      </w:pPr>
    </w:p>
    <w:p w14:paraId="4A568485" w14:textId="77777777" w:rsidR="00E3707C" w:rsidRPr="009F1398" w:rsidRDefault="00E3707C" w:rsidP="00E3707C">
      <w:pPr>
        <w:rPr>
          <w:rFonts w:cs="Arial"/>
          <w:noProof/>
          <w:lang w:val="en-GB"/>
        </w:rPr>
      </w:pPr>
      <w:r w:rsidRPr="009F1398">
        <w:rPr>
          <w:rFonts w:cs="Arial"/>
          <w:noProof/>
          <w:lang w:val="en-GB"/>
        </w:rPr>
        <w:t xml:space="preserve">The </w:t>
      </w:r>
      <w:r w:rsidRPr="009F1398">
        <w:rPr>
          <w:rStyle w:val="longtext"/>
          <w:noProof/>
          <w:lang w:val="en-GB"/>
        </w:rPr>
        <w:t xml:space="preserve">Contracting Authority </w:t>
      </w:r>
      <w:r w:rsidRPr="009F1398">
        <w:rPr>
          <w:rFonts w:cs="Arial"/>
          <w:noProof/>
          <w:lang w:val="en-GB"/>
        </w:rPr>
        <w:t>in high support level (Avid Advantage) requires:</w:t>
      </w:r>
    </w:p>
    <w:p w14:paraId="7426BDFD" w14:textId="77777777" w:rsidR="00E3707C" w:rsidRPr="009F1398" w:rsidRDefault="00E3707C" w:rsidP="00E3707C">
      <w:pPr>
        <w:rPr>
          <w:rFonts w:cs="Arial"/>
          <w:noProof/>
          <w:lang w:val="en-GB"/>
        </w:rPr>
      </w:pPr>
    </w:p>
    <w:p w14:paraId="0D538900" w14:textId="77777777" w:rsidR="00E3707C" w:rsidRPr="009F1398" w:rsidRDefault="00E3707C" w:rsidP="00E3707C">
      <w:pPr>
        <w:pStyle w:val="ListParagraph"/>
        <w:numPr>
          <w:ilvl w:val="0"/>
          <w:numId w:val="23"/>
        </w:numPr>
        <w:rPr>
          <w:rFonts w:cs="Arial"/>
          <w:noProof/>
          <w:lang w:val="en-GB"/>
        </w:rPr>
      </w:pPr>
      <w:r w:rsidRPr="009F1398">
        <w:rPr>
          <w:rFonts w:cs="Arial"/>
          <w:noProof/>
          <w:lang w:val="en-GB"/>
        </w:rPr>
        <w:t>Phone support, support through e-mail and remote connection support 24 hours a day 7 days a week either by the base support centres or regional support centres. All the necessary contact information for support should be delivered and remote connections details must be established within 7 days after signing the contract.</w:t>
      </w:r>
    </w:p>
    <w:p w14:paraId="58BB82AA" w14:textId="77777777" w:rsidR="00E3707C" w:rsidRPr="009F1398" w:rsidRDefault="00E3707C" w:rsidP="00E3707C">
      <w:pPr>
        <w:rPr>
          <w:rFonts w:cs="Arial"/>
          <w:noProof/>
          <w:lang w:val="en-GB"/>
        </w:rPr>
      </w:pPr>
    </w:p>
    <w:p w14:paraId="2C90A068" w14:textId="402977D6" w:rsidR="00E3707C" w:rsidRPr="009F1398" w:rsidRDefault="00E3707C" w:rsidP="00E3707C">
      <w:pPr>
        <w:pStyle w:val="ListParagraph"/>
        <w:numPr>
          <w:ilvl w:val="0"/>
          <w:numId w:val="23"/>
        </w:numPr>
        <w:rPr>
          <w:rFonts w:cs="Arial"/>
          <w:noProof/>
          <w:lang w:val="en-GB"/>
        </w:rPr>
      </w:pPr>
      <w:r w:rsidRPr="009F1398">
        <w:rPr>
          <w:rFonts w:cs="Arial"/>
          <w:noProof/>
          <w:lang w:val="en-GB"/>
        </w:rPr>
        <w:t>In the event that the support mentioned in the previous section is not sufficient or does not solve the problem within a reasonable time (two working days), the Contracting Authority is entitled to onsite support (with the travel refund from the nearest support centre).</w:t>
      </w:r>
    </w:p>
    <w:p w14:paraId="436677CB" w14:textId="77777777" w:rsidR="00E3707C" w:rsidRPr="009F1398" w:rsidRDefault="00E3707C" w:rsidP="00E3707C">
      <w:pPr>
        <w:rPr>
          <w:rFonts w:cs="Arial"/>
          <w:noProof/>
          <w:lang w:val="en-GB"/>
        </w:rPr>
      </w:pPr>
    </w:p>
    <w:p w14:paraId="4D0E818F" w14:textId="61AD56ED" w:rsidR="00E3707C" w:rsidRPr="009F1398" w:rsidRDefault="00E3707C" w:rsidP="00E3707C">
      <w:pPr>
        <w:pStyle w:val="ListParagraph"/>
        <w:numPr>
          <w:ilvl w:val="0"/>
          <w:numId w:val="23"/>
        </w:numPr>
        <w:rPr>
          <w:rFonts w:cs="Arial"/>
          <w:noProof/>
          <w:lang w:val="en-GB"/>
        </w:rPr>
      </w:pPr>
      <w:r w:rsidRPr="009F1398">
        <w:rPr>
          <w:rFonts w:cs="Arial"/>
          <w:noProof/>
          <w:lang w:val="en-GB"/>
        </w:rPr>
        <w:t xml:space="preserve">All costs or spares, spare parts and all shipping costs to the </w:t>
      </w:r>
      <w:r w:rsidR="00FB3295" w:rsidRPr="009F1398">
        <w:rPr>
          <w:rFonts w:cs="Arial"/>
          <w:noProof/>
          <w:lang w:val="en-GB"/>
        </w:rPr>
        <w:t xml:space="preserve">Contracting Authority’s </w:t>
      </w:r>
      <w:r w:rsidRPr="009F1398">
        <w:rPr>
          <w:rFonts w:cs="Arial"/>
          <w:noProof/>
          <w:lang w:val="en-GB"/>
        </w:rPr>
        <w:t>location are on the expense of the Bidder. The spare parts are to be delivered by express mail and in advance.</w:t>
      </w:r>
    </w:p>
    <w:p w14:paraId="408D2A7C" w14:textId="77777777" w:rsidR="00E3707C" w:rsidRPr="009F1398" w:rsidRDefault="00E3707C" w:rsidP="00E3707C">
      <w:pPr>
        <w:rPr>
          <w:rFonts w:cs="Arial"/>
          <w:noProof/>
          <w:lang w:val="en-GB"/>
        </w:rPr>
      </w:pPr>
    </w:p>
    <w:p w14:paraId="02A3A13B" w14:textId="77777777" w:rsidR="00E3707C" w:rsidRPr="009F1398" w:rsidRDefault="00E3707C" w:rsidP="00E3707C">
      <w:pPr>
        <w:pStyle w:val="ListParagraph"/>
        <w:numPr>
          <w:ilvl w:val="0"/>
          <w:numId w:val="23"/>
        </w:numPr>
        <w:rPr>
          <w:rFonts w:cs="Arial"/>
          <w:noProof/>
          <w:lang w:val="en-GB"/>
        </w:rPr>
      </w:pPr>
      <w:r w:rsidRPr="009F1398">
        <w:rPr>
          <w:rFonts w:cs="Arial"/>
          <w:noProof/>
          <w:lang w:val="en-GB"/>
        </w:rPr>
        <w:t xml:space="preserve">The Bidder should carry out a preventive system check and perform a preventive maintenance services at least once a year. This can be done remotely. </w:t>
      </w:r>
    </w:p>
    <w:p w14:paraId="5A6D012A" w14:textId="77777777" w:rsidR="00E3707C" w:rsidRPr="009F1398" w:rsidRDefault="00E3707C" w:rsidP="00E3707C">
      <w:pPr>
        <w:rPr>
          <w:rFonts w:cs="Arial"/>
          <w:noProof/>
          <w:lang w:val="en-GB"/>
        </w:rPr>
      </w:pPr>
    </w:p>
    <w:p w14:paraId="22D292F6" w14:textId="77777777" w:rsidR="00E3707C" w:rsidRPr="009F1398" w:rsidRDefault="00E3707C" w:rsidP="00E3707C">
      <w:pPr>
        <w:pStyle w:val="ListParagraph"/>
        <w:numPr>
          <w:ilvl w:val="0"/>
          <w:numId w:val="23"/>
        </w:numPr>
        <w:rPr>
          <w:rFonts w:cs="Arial"/>
          <w:noProof/>
          <w:lang w:val="en-GB"/>
        </w:rPr>
      </w:pPr>
      <w:r w:rsidRPr="009F1398">
        <w:rPr>
          <w:rFonts w:cs="Arial"/>
          <w:noProof/>
          <w:lang w:val="en-GB"/>
        </w:rPr>
        <w:t>The Bidder must perform a software updates at least once a year or when a new stable version is available.</w:t>
      </w:r>
    </w:p>
    <w:p w14:paraId="035CA4AA" w14:textId="77777777" w:rsidR="00E3707C" w:rsidRPr="009F1398" w:rsidRDefault="00E3707C" w:rsidP="00E3707C">
      <w:pPr>
        <w:rPr>
          <w:rFonts w:cs="Arial"/>
          <w:noProof/>
          <w:lang w:val="en-GB"/>
        </w:rPr>
      </w:pPr>
    </w:p>
    <w:p w14:paraId="1425B134" w14:textId="3DA61605" w:rsidR="00E3707C" w:rsidRPr="009F1398" w:rsidRDefault="00E3707C" w:rsidP="00E3707C">
      <w:pPr>
        <w:pStyle w:val="ListParagraph"/>
        <w:numPr>
          <w:ilvl w:val="0"/>
          <w:numId w:val="23"/>
        </w:numPr>
        <w:rPr>
          <w:rFonts w:cs="Arial"/>
          <w:noProof/>
          <w:lang w:val="en-GB"/>
        </w:rPr>
      </w:pPr>
      <w:r w:rsidRPr="009F1398">
        <w:rPr>
          <w:rFonts w:cs="Arial"/>
          <w:noProof/>
          <w:lang w:val="en-GB"/>
        </w:rPr>
        <w:t xml:space="preserve">Advising on operational use of systems and system integration Avid Maestro systems with other </w:t>
      </w:r>
      <w:r w:rsidR="006807F8" w:rsidRPr="009F1398">
        <w:rPr>
          <w:rFonts w:cs="Arial"/>
          <w:noProof/>
          <w:lang w:val="en-GB"/>
        </w:rPr>
        <w:t>third-party</w:t>
      </w:r>
      <w:r w:rsidRPr="009F1398">
        <w:rPr>
          <w:rFonts w:cs="Arial"/>
          <w:noProof/>
          <w:lang w:val="en-GB"/>
        </w:rPr>
        <w:t xml:space="preserve"> production systems and IT systems is required. Advices at parts replacement, installation and integration is required (if needed).</w:t>
      </w:r>
    </w:p>
    <w:p w14:paraId="050BC826" w14:textId="77777777" w:rsidR="00E3707C" w:rsidRPr="009F1398" w:rsidRDefault="00E3707C" w:rsidP="00E3707C">
      <w:pPr>
        <w:rPr>
          <w:rFonts w:cs="Arial"/>
          <w:noProof/>
          <w:lang w:val="en-GB"/>
        </w:rPr>
      </w:pPr>
    </w:p>
    <w:p w14:paraId="60D137F7" w14:textId="77777777" w:rsidR="006807F8" w:rsidRPr="009F1398" w:rsidRDefault="00E3707C" w:rsidP="00E3707C">
      <w:pPr>
        <w:pStyle w:val="ListParagraph"/>
        <w:numPr>
          <w:ilvl w:val="0"/>
          <w:numId w:val="23"/>
        </w:numPr>
        <w:rPr>
          <w:rFonts w:cs="Arial"/>
          <w:noProof/>
          <w:lang w:val="en-GB"/>
        </w:rPr>
      </w:pPr>
      <w:r w:rsidRPr="009F1398">
        <w:rPr>
          <w:rFonts w:cs="Arial"/>
          <w:noProof/>
          <w:lang w:val="en-GB"/>
        </w:rPr>
        <w:t>Free access to Avid Maestro technical and educational portals and its contents is required.</w:t>
      </w:r>
    </w:p>
    <w:p w14:paraId="300A0C62" w14:textId="27A78620" w:rsidR="00E3707C" w:rsidRPr="009F1398" w:rsidRDefault="00E3707C" w:rsidP="006807F8">
      <w:pPr>
        <w:rPr>
          <w:rFonts w:cs="Arial"/>
          <w:noProof/>
          <w:lang w:val="en-GB"/>
        </w:rPr>
      </w:pPr>
      <w:r w:rsidRPr="009F1398">
        <w:rPr>
          <w:rFonts w:cs="Arial"/>
          <w:noProof/>
          <w:lang w:val="en-GB"/>
        </w:rPr>
        <w:t xml:space="preserve"> </w:t>
      </w:r>
    </w:p>
    <w:p w14:paraId="1EF22BB8" w14:textId="2D4C1CD6" w:rsidR="00E3707C" w:rsidRPr="009F1398" w:rsidRDefault="00E3707C" w:rsidP="00E3707C">
      <w:pPr>
        <w:rPr>
          <w:rFonts w:cs="Arial"/>
          <w:noProof/>
          <w:lang w:val="en-GB"/>
        </w:rPr>
      </w:pPr>
      <w:r w:rsidRPr="009F1398">
        <w:rPr>
          <w:rFonts w:cs="Arial"/>
          <w:noProof/>
          <w:lang w:val="en-GB"/>
        </w:rPr>
        <w:t xml:space="preserve">The </w:t>
      </w:r>
      <w:r w:rsidRPr="009F1398">
        <w:rPr>
          <w:rStyle w:val="longtext"/>
          <w:noProof/>
          <w:lang w:val="en-GB"/>
        </w:rPr>
        <w:t xml:space="preserve">Contracting Authority </w:t>
      </w:r>
      <w:r w:rsidRPr="009F1398">
        <w:rPr>
          <w:rFonts w:cs="Arial"/>
          <w:noProof/>
          <w:lang w:val="en-GB"/>
        </w:rPr>
        <w:t xml:space="preserve">in lower support level (BE Legacy) requires all elements of the higher level of support with the exception of spare parts supply. In lower level of support, the </w:t>
      </w:r>
      <w:r w:rsidR="001D0B86" w:rsidRPr="009F1398">
        <w:rPr>
          <w:rFonts w:cs="Arial"/>
          <w:noProof/>
          <w:lang w:val="en-GB"/>
        </w:rPr>
        <w:t>Bidder</w:t>
      </w:r>
      <w:r w:rsidRPr="009F1398">
        <w:rPr>
          <w:rFonts w:cs="Arial"/>
          <w:noProof/>
          <w:lang w:val="en-GB"/>
        </w:rPr>
        <w:t xml:space="preserve"> must do everything to deliver spare parts in the best possible way and as quickly as possible (Best Effort Legacy Support), but does not undertake that this will be, due to the age of the equipment, possible at all times until the end of the contract period.  </w:t>
      </w:r>
    </w:p>
    <w:p w14:paraId="5EE9C31D" w14:textId="77777777" w:rsidR="006807F8" w:rsidRPr="009F1398" w:rsidRDefault="006807F8" w:rsidP="00E3707C">
      <w:pPr>
        <w:rPr>
          <w:rFonts w:cs="Arial"/>
          <w:noProof/>
          <w:lang w:val="en-GB"/>
        </w:rPr>
      </w:pPr>
    </w:p>
    <w:p w14:paraId="2157060E" w14:textId="141E0670" w:rsidR="00E3707C" w:rsidRPr="009F1398" w:rsidRDefault="00E3707C" w:rsidP="00E3707C">
      <w:pPr>
        <w:rPr>
          <w:rFonts w:cs="Arial"/>
          <w:noProof/>
          <w:lang w:val="en-GB"/>
        </w:rPr>
      </w:pPr>
      <w:r w:rsidRPr="009F1398">
        <w:rPr>
          <w:rFonts w:cs="Arial"/>
          <w:noProof/>
          <w:lang w:val="en-GB"/>
        </w:rPr>
        <w:t>Time and deadlines for specific actions required are:</w:t>
      </w:r>
    </w:p>
    <w:p w14:paraId="228FFDC9" w14:textId="77777777" w:rsidR="00E3707C" w:rsidRPr="009F1398" w:rsidRDefault="00E3707C" w:rsidP="00E3707C">
      <w:pPr>
        <w:ind w:left="720"/>
        <w:rPr>
          <w:rFonts w:cs="Arial"/>
          <w:noProof/>
          <w:lang w:val="en-GB"/>
        </w:rPr>
      </w:pPr>
      <w:r w:rsidRPr="009F1398">
        <w:rPr>
          <w:rFonts w:cs="Arial"/>
          <w:noProof/>
          <w:lang w:val="en-GB"/>
        </w:rPr>
        <w:t>-   non-critical interventions as agreed by both parties for each individual job</w:t>
      </w:r>
    </w:p>
    <w:p w14:paraId="0907D26D" w14:textId="77777777" w:rsidR="00E3707C" w:rsidRPr="009F1398" w:rsidRDefault="00E3707C" w:rsidP="00E3707C">
      <w:pPr>
        <w:ind w:left="720"/>
        <w:rPr>
          <w:rFonts w:cs="Arial"/>
          <w:noProof/>
          <w:lang w:val="en-GB"/>
        </w:rPr>
      </w:pPr>
      <w:r w:rsidRPr="009F1398">
        <w:rPr>
          <w:rFonts w:cs="Arial"/>
          <w:noProof/>
          <w:lang w:val="en-GB"/>
        </w:rPr>
        <w:t>-   one month for system updates and new releases</w:t>
      </w:r>
    </w:p>
    <w:p w14:paraId="0C20613D" w14:textId="730DEB89" w:rsidR="00E3707C" w:rsidRPr="009F1398" w:rsidRDefault="00E3707C" w:rsidP="00E3707C">
      <w:pPr>
        <w:ind w:left="720"/>
        <w:rPr>
          <w:rFonts w:cs="Arial"/>
          <w:noProof/>
          <w:lang w:val="en-GB"/>
        </w:rPr>
      </w:pPr>
      <w:r w:rsidRPr="009F1398">
        <w:rPr>
          <w:rFonts w:cs="Arial"/>
          <w:noProof/>
          <w:lang w:val="en-GB"/>
        </w:rPr>
        <w:t>-   less than 10 days for minor upgrades (bug fixes)</w:t>
      </w:r>
    </w:p>
    <w:p w14:paraId="7811E4CC" w14:textId="4090B1F1" w:rsidR="001D0B86" w:rsidRPr="009F1398" w:rsidRDefault="001D0B86" w:rsidP="00E3707C">
      <w:pPr>
        <w:ind w:left="720"/>
        <w:rPr>
          <w:rFonts w:cs="Arial"/>
          <w:noProof/>
          <w:lang w:val="en-GB"/>
        </w:rPr>
      </w:pPr>
      <w:r w:rsidRPr="009F1398">
        <w:rPr>
          <w:rFonts w:cs="Arial"/>
          <w:noProof/>
          <w:lang w:val="en-GB"/>
        </w:rPr>
        <w:t xml:space="preserve">-   no more than one week for </w:t>
      </w:r>
      <w:r w:rsidR="006807F8" w:rsidRPr="009F1398">
        <w:rPr>
          <w:rFonts w:cs="Arial"/>
          <w:noProof/>
          <w:lang w:val="en-GB"/>
        </w:rPr>
        <w:t>counselling</w:t>
      </w:r>
    </w:p>
    <w:p w14:paraId="513F1922" w14:textId="77777777" w:rsidR="00E3707C" w:rsidRPr="009F1398" w:rsidRDefault="00E3707C" w:rsidP="00E3707C">
      <w:pPr>
        <w:ind w:left="720"/>
        <w:rPr>
          <w:rFonts w:cs="Arial"/>
          <w:noProof/>
          <w:lang w:val="en-GB"/>
        </w:rPr>
      </w:pPr>
      <w:r w:rsidRPr="009F1398">
        <w:rPr>
          <w:rFonts w:cs="Arial"/>
          <w:noProof/>
          <w:lang w:val="en-GB"/>
        </w:rPr>
        <w:t>-   no more than two days to solve critical errors</w:t>
      </w:r>
    </w:p>
    <w:p w14:paraId="7CB3FB20" w14:textId="77777777" w:rsidR="00E3707C" w:rsidRPr="009F1398" w:rsidRDefault="00E3707C" w:rsidP="00E3707C">
      <w:pPr>
        <w:ind w:left="720"/>
        <w:rPr>
          <w:rFonts w:cs="Arial"/>
          <w:noProof/>
          <w:lang w:val="en-GB"/>
        </w:rPr>
      </w:pPr>
      <w:r w:rsidRPr="009F1398">
        <w:rPr>
          <w:rFonts w:cs="Arial"/>
          <w:noProof/>
          <w:lang w:val="en-GB"/>
        </w:rPr>
        <w:lastRenderedPageBreak/>
        <w:t>-   first response to critical errors should be less than 1 hour</w:t>
      </w:r>
    </w:p>
    <w:p w14:paraId="1FB5E94C" w14:textId="2CE00CDD" w:rsidR="00E3707C" w:rsidRPr="009F1398" w:rsidRDefault="00E3707C" w:rsidP="00E3707C">
      <w:pPr>
        <w:ind w:left="720"/>
        <w:rPr>
          <w:rFonts w:cs="Arial"/>
          <w:noProof/>
          <w:lang w:val="en-GB"/>
        </w:rPr>
      </w:pPr>
      <w:r w:rsidRPr="009F1398">
        <w:rPr>
          <w:rFonts w:cs="Arial"/>
          <w:noProof/>
          <w:lang w:val="en-GB"/>
        </w:rPr>
        <w:t xml:space="preserve">-   service availability during </w:t>
      </w:r>
      <w:r w:rsidR="001D0B86" w:rsidRPr="009F1398">
        <w:rPr>
          <w:rStyle w:val="longtext"/>
          <w:noProof/>
          <w:lang w:val="en-GB"/>
        </w:rPr>
        <w:t>Contracting Authority</w:t>
      </w:r>
      <w:r w:rsidRPr="009F1398">
        <w:rPr>
          <w:rFonts w:cs="Arial"/>
          <w:noProof/>
          <w:lang w:val="en-GB"/>
        </w:rPr>
        <w:t xml:space="preserve"> working hours is required</w:t>
      </w:r>
    </w:p>
    <w:p w14:paraId="20C3C707" w14:textId="77777777" w:rsidR="00E3707C" w:rsidRPr="009F1398" w:rsidRDefault="00E3707C" w:rsidP="00E3707C">
      <w:pPr>
        <w:rPr>
          <w:rFonts w:cs="Arial"/>
          <w:noProof/>
          <w:lang w:val="en-GB"/>
        </w:rPr>
      </w:pPr>
    </w:p>
    <w:p w14:paraId="11B716C9" w14:textId="77777777" w:rsidR="00E3707C" w:rsidRPr="009F1398" w:rsidRDefault="00E3707C" w:rsidP="00E3707C">
      <w:pPr>
        <w:rPr>
          <w:rFonts w:cs="Arial"/>
          <w:noProof/>
          <w:lang w:val="en-GB"/>
        </w:rPr>
      </w:pPr>
      <w:r w:rsidRPr="009F1398">
        <w:rPr>
          <w:rFonts w:cs="Arial"/>
          <w:noProof/>
          <w:lang w:val="en-GB"/>
        </w:rPr>
        <w:t xml:space="preserve">In case of errors or irregularities in the functioning of the system, which is, by </w:t>
      </w:r>
      <w:r w:rsidRPr="009F1398">
        <w:rPr>
          <w:rStyle w:val="longtext"/>
          <w:noProof/>
          <w:lang w:val="en-GB"/>
        </w:rPr>
        <w:t>Contracting Authority</w:t>
      </w:r>
      <w:r w:rsidRPr="009F1398">
        <w:rPr>
          <w:rFonts w:cs="Arial"/>
          <w:noProof/>
          <w:lang w:val="en-GB"/>
        </w:rPr>
        <w:t xml:space="preserve">’s opinion critical for the production process, the </w:t>
      </w:r>
      <w:r w:rsidRPr="009F1398">
        <w:rPr>
          <w:rStyle w:val="longtext"/>
          <w:noProof/>
          <w:lang w:val="en-GB"/>
        </w:rPr>
        <w:t>Contracting Authority</w:t>
      </w:r>
      <w:r w:rsidRPr="009F1398">
        <w:rPr>
          <w:rFonts w:cs="Arial"/>
          <w:noProof/>
          <w:lang w:val="en-GB"/>
        </w:rPr>
        <w:t xml:space="preserve"> is entitled to request and get the immediate support onsite.</w:t>
      </w:r>
    </w:p>
    <w:p w14:paraId="06488A89" w14:textId="77777777" w:rsidR="00E3707C" w:rsidRPr="009F1398" w:rsidRDefault="00E3707C" w:rsidP="00E3707C">
      <w:pPr>
        <w:rPr>
          <w:rFonts w:cs="Arial"/>
          <w:noProof/>
          <w:lang w:val="en-GB"/>
        </w:rPr>
      </w:pPr>
    </w:p>
    <w:p w14:paraId="27F765B7" w14:textId="69DE626C" w:rsidR="00E3707C" w:rsidRPr="009F1398" w:rsidRDefault="00E3707C" w:rsidP="00E3707C">
      <w:pPr>
        <w:rPr>
          <w:rFonts w:cs="Arial"/>
          <w:noProof/>
          <w:lang w:val="en-GB"/>
        </w:rPr>
      </w:pPr>
      <w:r w:rsidRPr="009F1398">
        <w:rPr>
          <w:rFonts w:cs="Arial"/>
          <w:noProof/>
          <w:lang w:val="en-GB"/>
        </w:rPr>
        <w:t xml:space="preserve">The Bidder is obliged to explain to the </w:t>
      </w:r>
      <w:r w:rsidRPr="009F1398">
        <w:rPr>
          <w:rStyle w:val="longtext"/>
          <w:noProof/>
          <w:lang w:val="en-GB"/>
        </w:rPr>
        <w:t>Contracting Authority</w:t>
      </w:r>
      <w:r w:rsidRPr="009F1398">
        <w:rPr>
          <w:rFonts w:cs="Arial"/>
          <w:noProof/>
          <w:lang w:val="en-GB"/>
        </w:rPr>
        <w:t xml:space="preserve"> all the details regarding the content of its action or intervention and all possible impacts on </w:t>
      </w:r>
      <w:r w:rsidR="00FB3295" w:rsidRPr="009F1398">
        <w:rPr>
          <w:rFonts w:cs="Arial"/>
          <w:noProof/>
          <w:lang w:val="en-GB"/>
        </w:rPr>
        <w:t>Contracting Authority’s</w:t>
      </w:r>
      <w:r w:rsidRPr="009F1398">
        <w:rPr>
          <w:rFonts w:cs="Arial"/>
          <w:noProof/>
          <w:lang w:val="en-GB"/>
        </w:rPr>
        <w:t xml:space="preserve"> production process. The information should be given in writing. All the known details which are important for the functioning of the system should be included. The </w:t>
      </w:r>
      <w:r w:rsidRPr="009F1398">
        <w:rPr>
          <w:rStyle w:val="longtext"/>
          <w:noProof/>
          <w:lang w:val="en-GB"/>
        </w:rPr>
        <w:t>Contracting Authority</w:t>
      </w:r>
      <w:r w:rsidRPr="009F1398">
        <w:rPr>
          <w:rFonts w:cs="Arial"/>
          <w:noProof/>
          <w:lang w:val="en-GB"/>
        </w:rPr>
        <w:t xml:space="preserve"> undertakes to respect the confidentiality of any such information.</w:t>
      </w:r>
    </w:p>
    <w:p w14:paraId="5905DCF2" w14:textId="77777777" w:rsidR="00E3707C" w:rsidRPr="009F1398" w:rsidRDefault="00E3707C" w:rsidP="00E3707C">
      <w:pPr>
        <w:rPr>
          <w:rFonts w:cs="Arial"/>
          <w:noProof/>
          <w:lang w:val="en-GB"/>
        </w:rPr>
      </w:pPr>
    </w:p>
    <w:p w14:paraId="50FA03FC" w14:textId="77777777" w:rsidR="00E3707C" w:rsidRPr="009F1398" w:rsidRDefault="00E3707C" w:rsidP="00E3707C">
      <w:pPr>
        <w:rPr>
          <w:rFonts w:cs="Arial"/>
          <w:noProof/>
          <w:lang w:val="en-GB"/>
        </w:rPr>
      </w:pPr>
      <w:r w:rsidRPr="009F1398">
        <w:rPr>
          <w:rFonts w:cs="Arial"/>
          <w:noProof/>
          <w:lang w:val="en-GB"/>
        </w:rPr>
        <w:t xml:space="preserve">Any damage to the </w:t>
      </w:r>
      <w:r w:rsidRPr="009F1398">
        <w:rPr>
          <w:rStyle w:val="longtext"/>
          <w:noProof/>
          <w:lang w:val="en-GB"/>
        </w:rPr>
        <w:t>Contracting Authority</w:t>
      </w:r>
      <w:r w:rsidRPr="009F1398">
        <w:rPr>
          <w:rFonts w:cs="Arial"/>
          <w:noProof/>
          <w:lang w:val="en-GB"/>
        </w:rPr>
        <w:t xml:space="preserve"> production process due to individual services - actions of this service agreement, or a lack of needed actions, is entirely in responsibility of the Bidder.</w:t>
      </w:r>
    </w:p>
    <w:p w14:paraId="484C4FA8" w14:textId="7C3E525F" w:rsidR="004E75E1" w:rsidRPr="009F1398" w:rsidRDefault="004E75E1" w:rsidP="00E3707C">
      <w:pPr>
        <w:rPr>
          <w:noProof/>
          <w:color w:val="000000"/>
          <w:lang w:val="en-GB"/>
        </w:rPr>
      </w:pPr>
    </w:p>
    <w:p w14:paraId="7DEAF70D" w14:textId="62D7A146" w:rsidR="005C1711" w:rsidRPr="009F1398" w:rsidRDefault="005C1711" w:rsidP="00E3707C">
      <w:pPr>
        <w:rPr>
          <w:b/>
          <w:bCs/>
          <w:noProof/>
          <w:color w:val="000000"/>
          <w:lang w:val="en-GB"/>
        </w:rPr>
      </w:pPr>
      <w:r w:rsidRPr="009F1398">
        <w:rPr>
          <w:b/>
          <w:bCs/>
          <w:noProof/>
          <w:color w:val="000000"/>
          <w:lang w:val="en-GB"/>
        </w:rPr>
        <w:t>3.1</w:t>
      </w:r>
    </w:p>
    <w:p w14:paraId="0552EFEC" w14:textId="59CADD04" w:rsidR="005C1711" w:rsidRPr="009F1398" w:rsidRDefault="005C1711" w:rsidP="00E3707C">
      <w:pPr>
        <w:rPr>
          <w:b/>
          <w:bCs/>
          <w:noProof/>
          <w:color w:val="000000"/>
          <w:lang w:val="en-GB"/>
        </w:rPr>
      </w:pPr>
    </w:p>
    <w:p w14:paraId="302BF158" w14:textId="77777777" w:rsidR="00FE04E2" w:rsidRPr="009F1398" w:rsidRDefault="00FE04E2" w:rsidP="00FE04E2">
      <w:pPr>
        <w:rPr>
          <w:rFonts w:eastAsia="Times New Roman" w:cs="Times New Roman"/>
          <w:noProof/>
          <w:lang w:val="en-GB" w:eastAsia="en-US"/>
        </w:rPr>
      </w:pPr>
      <w:r w:rsidRPr="009F1398">
        <w:rPr>
          <w:rFonts w:eastAsia="Times New Roman" w:cs="Times New Roman"/>
          <w:noProof/>
          <w:lang w:val="en-GB" w:eastAsia="en-US"/>
        </w:rPr>
        <w:t>In the event that the manufacturer for the individual piece of hardware does not offer support and updates for this hardware any longer, neither at a higher nor at a lower level of support, the Bidder is entitled not to offer maintenance and update of the respective hardware. In this case, the Bidder must submit a statement from the manufacturer regarding not offering support.</w:t>
      </w:r>
    </w:p>
    <w:p w14:paraId="20D694A3" w14:textId="77777777" w:rsidR="00FE04E2" w:rsidRPr="009F1398" w:rsidRDefault="00FE04E2" w:rsidP="00FE04E2">
      <w:pPr>
        <w:rPr>
          <w:rFonts w:eastAsia="Times New Roman" w:cs="Times New Roman"/>
          <w:noProof/>
          <w:lang w:val="en-GB" w:eastAsia="en-US"/>
        </w:rPr>
      </w:pPr>
    </w:p>
    <w:p w14:paraId="6310F89F" w14:textId="77777777" w:rsidR="00FE04E2" w:rsidRPr="009F1398" w:rsidRDefault="00FE04E2" w:rsidP="00FE04E2">
      <w:pPr>
        <w:rPr>
          <w:rFonts w:eastAsia="Times New Roman" w:cs="Times New Roman"/>
          <w:noProof/>
          <w:lang w:val="en-GB" w:eastAsia="en-US"/>
        </w:rPr>
      </w:pPr>
      <w:r w:rsidRPr="009F1398">
        <w:rPr>
          <w:rFonts w:eastAsia="Times New Roman" w:cs="Times New Roman"/>
          <w:noProof/>
          <w:lang w:val="en-GB" w:eastAsia="en-US"/>
        </w:rPr>
        <w:t>The contractual parties are at the end of each one-year period entitled to update the list of hardware and update the requested or offered list of equipment.</w:t>
      </w:r>
    </w:p>
    <w:p w14:paraId="568DC9B4" w14:textId="77777777" w:rsidR="005C1711" w:rsidRPr="009F1398" w:rsidRDefault="005C1711" w:rsidP="00E3707C">
      <w:pPr>
        <w:rPr>
          <w:b/>
          <w:bCs/>
          <w:noProof/>
          <w:color w:val="000000"/>
          <w:lang w:val="en-GB"/>
        </w:rPr>
      </w:pPr>
    </w:p>
    <w:p w14:paraId="42112C52" w14:textId="3A580290" w:rsidR="003E24B5" w:rsidRPr="009F1398" w:rsidRDefault="003E24B5">
      <w:pPr>
        <w:rPr>
          <w:b/>
          <w:noProof/>
          <w:color w:val="000000"/>
          <w:lang w:val="en-GB"/>
        </w:rPr>
      </w:pPr>
      <w:r w:rsidRPr="009F1398">
        <w:rPr>
          <w:b/>
          <w:noProof/>
          <w:color w:val="000000"/>
          <w:lang w:val="en-GB"/>
        </w:rPr>
        <w:t>3.</w:t>
      </w:r>
      <w:r w:rsidR="005C1711" w:rsidRPr="009F1398">
        <w:rPr>
          <w:b/>
          <w:noProof/>
          <w:color w:val="000000"/>
          <w:lang w:val="en-GB"/>
        </w:rPr>
        <w:t>2</w:t>
      </w:r>
    </w:p>
    <w:p w14:paraId="28982C41" w14:textId="77777777" w:rsidR="004E75E1" w:rsidRPr="009F1398" w:rsidRDefault="004E75E1">
      <w:pPr>
        <w:rPr>
          <w:b/>
          <w:noProof/>
          <w:color w:val="000000"/>
          <w:lang w:val="en-GB"/>
        </w:rPr>
      </w:pPr>
    </w:p>
    <w:p w14:paraId="09CF6CBA" w14:textId="77777777" w:rsidR="005C1711" w:rsidRPr="009F1398" w:rsidRDefault="003E24B5">
      <w:pPr>
        <w:rPr>
          <w:rFonts w:cs="Arial"/>
          <w:noProof/>
          <w:lang w:val="en-GB" w:eastAsia="ar-SA"/>
        </w:rPr>
      </w:pPr>
      <w:r w:rsidRPr="009F1398">
        <w:rPr>
          <w:rFonts w:cs="Arial"/>
          <w:noProof/>
          <w:lang w:val="en-GB"/>
        </w:rPr>
        <w:t>The contact information of the Bidder for realization of the m</w:t>
      </w:r>
      <w:r w:rsidRPr="009F1398">
        <w:rPr>
          <w:rFonts w:cs="Arial"/>
          <w:noProof/>
          <w:lang w:val="en-GB" w:eastAsia="ar-SA"/>
        </w:rPr>
        <w:t xml:space="preserve">aintenance, updating and technical support for Avid </w:t>
      </w:r>
      <w:r w:rsidR="00913C1A" w:rsidRPr="009F1398">
        <w:rPr>
          <w:rFonts w:cs="Arial"/>
          <w:noProof/>
          <w:lang w:val="en-GB" w:eastAsia="ar-SA"/>
        </w:rPr>
        <w:t xml:space="preserve">Maestro </w:t>
      </w:r>
      <w:r w:rsidRPr="009F1398">
        <w:rPr>
          <w:rFonts w:cs="Arial"/>
          <w:noProof/>
          <w:lang w:val="en-GB" w:eastAsia="ar-SA"/>
        </w:rPr>
        <w:t xml:space="preserve">hardware and software </w:t>
      </w:r>
      <w:r w:rsidR="00913C1A" w:rsidRPr="009F1398">
        <w:rPr>
          <w:rFonts w:cs="Arial"/>
          <w:noProof/>
          <w:lang w:val="en-GB" w:eastAsia="ar-SA"/>
        </w:rPr>
        <w:t>are</w:t>
      </w:r>
      <w:r w:rsidRPr="009F1398">
        <w:rPr>
          <w:rFonts w:cs="Arial"/>
          <w:noProof/>
          <w:lang w:val="en-GB" w:eastAsia="ar-SA"/>
        </w:rPr>
        <w:t>:</w:t>
      </w:r>
      <w:r w:rsidR="005C1711" w:rsidRPr="009F1398">
        <w:rPr>
          <w:rFonts w:cs="Arial"/>
          <w:noProof/>
          <w:lang w:val="en-GB" w:eastAsia="ar-SA"/>
        </w:rPr>
        <w:t xml:space="preserve"> </w:t>
      </w:r>
    </w:p>
    <w:p w14:paraId="0FD4D0A3" w14:textId="5A2CF568" w:rsidR="005C15E6" w:rsidRPr="009F1398" w:rsidRDefault="008B534B">
      <w:pPr>
        <w:rPr>
          <w:rFonts w:cs="Arial"/>
          <w:noProof/>
          <w:lang w:val="en-GB" w:eastAsia="ar-SA"/>
        </w:rPr>
      </w:pPr>
      <w:r w:rsidRPr="009F1398">
        <w:rPr>
          <w:rFonts w:cs="Arial"/>
          <w:noProof/>
          <w:color w:val="000000"/>
          <w:lang w:val="en-GB"/>
        </w:rPr>
        <w:t>The contact person responsible: ………………….............., address: ……………………., e-mail: .................; GSM: ………………………, phone: ................,</w:t>
      </w:r>
    </w:p>
    <w:p w14:paraId="7254B974" w14:textId="77777777" w:rsidR="004573B0" w:rsidRPr="009F1398" w:rsidRDefault="004573B0">
      <w:pPr>
        <w:rPr>
          <w:rFonts w:cs="Arial"/>
          <w:noProof/>
          <w:color w:val="000000"/>
          <w:lang w:val="en-GB"/>
        </w:rPr>
      </w:pPr>
    </w:p>
    <w:p w14:paraId="375B98D8" w14:textId="77777777" w:rsidR="004573B0" w:rsidRPr="009F1398" w:rsidRDefault="004573B0">
      <w:pPr>
        <w:rPr>
          <w:b/>
          <w:bCs/>
          <w:noProof/>
          <w:color w:val="000000"/>
          <w:lang w:val="en-GB"/>
        </w:rPr>
      </w:pPr>
    </w:p>
    <w:p w14:paraId="7AF00342" w14:textId="77777777" w:rsidR="00913C1A" w:rsidRPr="009F1398" w:rsidRDefault="00913C1A" w:rsidP="00913C1A">
      <w:pPr>
        <w:rPr>
          <w:rFonts w:cs="Arial"/>
          <w:b/>
          <w:bCs/>
          <w:noProof/>
          <w:szCs w:val="20"/>
          <w:lang w:val="en-GB"/>
        </w:rPr>
      </w:pPr>
      <w:bookmarkStart w:id="126" w:name="_Hlk520976240"/>
      <w:r w:rsidRPr="009F1398">
        <w:rPr>
          <w:rFonts w:cs="Arial"/>
          <w:b/>
          <w:bCs/>
          <w:noProof/>
          <w:szCs w:val="20"/>
          <w:lang w:val="en-GB"/>
        </w:rPr>
        <w:t>4. člen</w:t>
      </w:r>
    </w:p>
    <w:p w14:paraId="64B9EBD1" w14:textId="77777777" w:rsidR="00913C1A" w:rsidRPr="009F1398" w:rsidRDefault="00913C1A" w:rsidP="00913C1A">
      <w:pPr>
        <w:rPr>
          <w:bCs/>
          <w:noProof/>
          <w:lang w:val="en-GB"/>
        </w:rPr>
      </w:pPr>
    </w:p>
    <w:p w14:paraId="02F657E1" w14:textId="5E36EA60" w:rsidR="005C1711" w:rsidRPr="009F1398" w:rsidRDefault="005C1711" w:rsidP="005C1711">
      <w:pPr>
        <w:rPr>
          <w:b/>
          <w:noProof/>
          <w:lang w:val="en-GB"/>
        </w:rPr>
      </w:pPr>
      <w:bookmarkStart w:id="127" w:name="_Hlk520977289"/>
      <w:r w:rsidRPr="009F1398">
        <w:rPr>
          <w:b/>
          <w:noProof/>
          <w:lang w:val="en-GB"/>
        </w:rPr>
        <w:t xml:space="preserve">Končna mesečna vrednost vzdrževanja grafičnih sistemov AVID (ORAD) na RTV Slovenija </w:t>
      </w:r>
      <w:r w:rsidR="00F84644" w:rsidRPr="009F1398">
        <w:rPr>
          <w:b/>
          <w:noProof/>
          <w:lang w:val="en-GB"/>
        </w:rPr>
        <w:t>znaša za prvo pogodbeno leto:</w:t>
      </w:r>
    </w:p>
    <w:p w14:paraId="3F95F97A" w14:textId="77777777" w:rsidR="005C1711" w:rsidRPr="009F1398" w:rsidRDefault="005C1711" w:rsidP="005C1711">
      <w:pPr>
        <w:rPr>
          <w:rFonts w:cs="Arial"/>
          <w:b/>
          <w:noProof/>
          <w:szCs w:val="20"/>
          <w:lang w:val="en-GB"/>
        </w:rPr>
      </w:pPr>
    </w:p>
    <w:p w14:paraId="779093A3" w14:textId="77777777" w:rsidR="005C1711" w:rsidRPr="009F1398" w:rsidRDefault="005C1711" w:rsidP="005C1711">
      <w:pPr>
        <w:rPr>
          <w:b/>
          <w:noProof/>
          <w:lang w:val="en-GB"/>
        </w:rPr>
      </w:pPr>
      <w:r w:rsidRPr="009F1398">
        <w:rPr>
          <w:b/>
          <w:noProof/>
          <w:lang w:val="en-GB"/>
        </w:rPr>
        <w:t>EUR …..      brez DDV</w:t>
      </w:r>
    </w:p>
    <w:p w14:paraId="007CCEA7" w14:textId="77777777" w:rsidR="005C1711" w:rsidRPr="009F1398" w:rsidRDefault="005C1711" w:rsidP="005C1711">
      <w:pPr>
        <w:rPr>
          <w:b/>
          <w:noProof/>
          <w:lang w:val="en-GB"/>
        </w:rPr>
      </w:pPr>
    </w:p>
    <w:p w14:paraId="48573A0C" w14:textId="77777777" w:rsidR="005C1711" w:rsidRPr="009F1398" w:rsidRDefault="005C1711" w:rsidP="005C1711">
      <w:pPr>
        <w:rPr>
          <w:b/>
          <w:noProof/>
          <w:lang w:val="en-GB"/>
        </w:rPr>
      </w:pPr>
      <w:bookmarkStart w:id="128" w:name="_Hlk125616375"/>
      <w:r w:rsidRPr="009F1398">
        <w:rPr>
          <w:b/>
          <w:noProof/>
          <w:lang w:val="en-GB"/>
        </w:rPr>
        <w:t>Končna letna vrednost vzdrževanja grafičnih sistemov AVID (ORAD) na RTV Slovenija znaša za prvo pogodbeno leto:</w:t>
      </w:r>
    </w:p>
    <w:bookmarkEnd w:id="128"/>
    <w:p w14:paraId="555AB952" w14:textId="77777777" w:rsidR="005C1711" w:rsidRPr="009F1398" w:rsidRDefault="005C1711" w:rsidP="005C1711">
      <w:pPr>
        <w:rPr>
          <w:b/>
          <w:noProof/>
          <w:lang w:val="en-GB"/>
        </w:rPr>
      </w:pPr>
    </w:p>
    <w:p w14:paraId="14846C43" w14:textId="77777777" w:rsidR="005C1711" w:rsidRPr="009F1398" w:rsidRDefault="005C1711" w:rsidP="005C1711">
      <w:pPr>
        <w:rPr>
          <w:b/>
          <w:noProof/>
          <w:lang w:val="en-GB"/>
        </w:rPr>
      </w:pPr>
      <w:r w:rsidRPr="009F1398">
        <w:rPr>
          <w:b/>
          <w:noProof/>
          <w:lang w:val="en-GB"/>
        </w:rPr>
        <w:t xml:space="preserve">EUR </w:t>
      </w:r>
      <w:r w:rsidRPr="009F1398">
        <w:rPr>
          <w:rFonts w:cs="Arial"/>
          <w:b/>
          <w:noProof/>
          <w:lang w:val="en-GB"/>
        </w:rPr>
        <w:t xml:space="preserve">……  </w:t>
      </w:r>
      <w:r w:rsidRPr="009F1398">
        <w:rPr>
          <w:b/>
          <w:noProof/>
          <w:lang w:val="en-GB"/>
        </w:rPr>
        <w:t xml:space="preserve">   brez DDV</w:t>
      </w:r>
    </w:p>
    <w:p w14:paraId="373A0847" w14:textId="77777777" w:rsidR="005C1711" w:rsidRPr="009F1398" w:rsidRDefault="005C1711" w:rsidP="005C1711">
      <w:pPr>
        <w:rPr>
          <w:i/>
          <w:iCs/>
          <w:noProof/>
          <w:lang w:val="en-GB"/>
        </w:rPr>
      </w:pPr>
    </w:p>
    <w:p w14:paraId="485C5FA3" w14:textId="77777777" w:rsidR="005C1711" w:rsidRPr="009F1398" w:rsidRDefault="005C1711" w:rsidP="005C1711">
      <w:pPr>
        <w:numPr>
          <w:ilvl w:val="0"/>
          <w:numId w:val="21"/>
        </w:numPr>
        <w:suppressAutoHyphens/>
        <w:rPr>
          <w:rFonts w:cs="Arial"/>
          <w:i/>
          <w:iCs/>
          <w:noProof/>
          <w:color w:val="000000"/>
          <w:sz w:val="18"/>
          <w:szCs w:val="18"/>
          <w:lang w:val="en-GB"/>
        </w:rPr>
      </w:pPr>
      <w:r w:rsidRPr="009F1398">
        <w:rPr>
          <w:rFonts w:cs="Arial"/>
          <w:i/>
          <w:noProof/>
          <w:sz w:val="18"/>
          <w:szCs w:val="18"/>
          <w:lang w:val="en-GB"/>
        </w:rPr>
        <w:t xml:space="preserve">V primeru plačila domačemu ponudniku, bo le-ta ob izstavitvi računa priračunal DDV, </w:t>
      </w:r>
      <w:r w:rsidRPr="009F1398">
        <w:rPr>
          <w:rFonts w:cs="Arial"/>
          <w:i/>
          <w:iCs/>
          <w:noProof/>
          <w:color w:val="000000"/>
          <w:sz w:val="18"/>
          <w:szCs w:val="18"/>
          <w:lang w:val="en-GB"/>
        </w:rPr>
        <w:t>skladno z veljavno zakonodajo o DDV</w:t>
      </w:r>
      <w:r w:rsidRPr="009F1398">
        <w:rPr>
          <w:rFonts w:cs="Arial"/>
          <w:i/>
          <w:noProof/>
          <w:sz w:val="18"/>
          <w:szCs w:val="18"/>
          <w:lang w:val="en-GB"/>
        </w:rPr>
        <w:t>.</w:t>
      </w:r>
    </w:p>
    <w:p w14:paraId="1ACDD3DF" w14:textId="77777777" w:rsidR="005C1711" w:rsidRPr="009F1398" w:rsidRDefault="005C1711" w:rsidP="005C1711">
      <w:pPr>
        <w:numPr>
          <w:ilvl w:val="0"/>
          <w:numId w:val="21"/>
        </w:numPr>
        <w:suppressAutoHyphens/>
        <w:rPr>
          <w:rFonts w:cs="Arial"/>
          <w:i/>
          <w:iCs/>
          <w:noProof/>
          <w:color w:val="000000"/>
          <w:sz w:val="18"/>
          <w:szCs w:val="18"/>
          <w:lang w:val="en-GB"/>
        </w:rPr>
      </w:pPr>
      <w:r w:rsidRPr="009F1398">
        <w:rPr>
          <w:rFonts w:cs="Arial"/>
          <w:i/>
          <w:iCs/>
          <w:noProof/>
          <w:sz w:val="18"/>
          <w:szCs w:val="18"/>
          <w:lang w:val="en-GB"/>
        </w:rPr>
        <w:t>V primeru plačila ponudniku izven republike Slovenije</w:t>
      </w:r>
      <w:r w:rsidRPr="009F1398">
        <w:rPr>
          <w:rFonts w:cs="Arial"/>
          <w:i/>
          <w:iCs/>
          <w:noProof/>
          <w:color w:val="000000"/>
          <w:sz w:val="18"/>
          <w:szCs w:val="18"/>
          <w:lang w:val="en-GB"/>
        </w:rPr>
        <w:t>, bo naročnik izvršil samoobdavčitev z DDV, skladno z veljavno zakonodajo o DDV.</w:t>
      </w:r>
    </w:p>
    <w:p w14:paraId="6545DBD0" w14:textId="77777777" w:rsidR="005C1711" w:rsidRPr="009F1398" w:rsidRDefault="005C1711" w:rsidP="005C1711">
      <w:pPr>
        <w:rPr>
          <w:bCs/>
          <w:noProof/>
          <w:lang w:val="en-GB"/>
        </w:rPr>
      </w:pPr>
    </w:p>
    <w:p w14:paraId="440EB78B" w14:textId="77777777" w:rsidR="005C1711" w:rsidRPr="009F1398" w:rsidRDefault="005C1711" w:rsidP="005C1711">
      <w:pPr>
        <w:rPr>
          <w:bCs/>
          <w:noProof/>
          <w:lang w:val="en-GB"/>
        </w:rPr>
      </w:pPr>
      <w:r w:rsidRPr="009F1398">
        <w:rPr>
          <w:bCs/>
          <w:noProof/>
          <w:lang w:val="en-GB"/>
        </w:rPr>
        <w:t>Cene po tej pogodbi so fiksne in se ne smejo spreminjati do konca trajanja te pogodbe.</w:t>
      </w:r>
    </w:p>
    <w:p w14:paraId="03A42871" w14:textId="77777777" w:rsidR="005C1711" w:rsidRPr="009F1398" w:rsidRDefault="005C1711" w:rsidP="005C1711">
      <w:pPr>
        <w:rPr>
          <w:bCs/>
          <w:noProof/>
          <w:lang w:val="en-GB"/>
        </w:rPr>
      </w:pPr>
    </w:p>
    <w:p w14:paraId="4BB01B77" w14:textId="77777777" w:rsidR="005C1711" w:rsidRPr="009F1398" w:rsidRDefault="005C1711" w:rsidP="005C1711">
      <w:pPr>
        <w:rPr>
          <w:bCs/>
          <w:noProof/>
          <w:lang w:val="en-GB"/>
        </w:rPr>
      </w:pPr>
      <w:r w:rsidRPr="009F1398">
        <w:rPr>
          <w:bCs/>
          <w:noProof/>
          <w:lang w:val="en-GB"/>
        </w:rPr>
        <w:t>Vsi dokumenti, ki jih izda ponudnik (računi, dobavnice), morajo vsebovati tudi oznako javnega naročila oz. pogodbe in oznako naročila. Naročilo bo ponudnik prejel po pričetku veljavnosti pogodbe.</w:t>
      </w:r>
    </w:p>
    <w:p w14:paraId="7CE66376" w14:textId="77777777" w:rsidR="00913C1A" w:rsidRPr="009F1398" w:rsidRDefault="00913C1A" w:rsidP="00913C1A">
      <w:pPr>
        <w:rPr>
          <w:b/>
          <w:bCs/>
          <w:noProof/>
          <w:lang w:val="en-GB"/>
        </w:rPr>
      </w:pPr>
    </w:p>
    <w:p w14:paraId="2D829E6E" w14:textId="70E67F5E" w:rsidR="00913C1A" w:rsidRPr="009F1398" w:rsidRDefault="00913C1A" w:rsidP="00913C1A">
      <w:pPr>
        <w:rPr>
          <w:b/>
          <w:bCs/>
          <w:noProof/>
          <w:lang w:val="en-GB"/>
        </w:rPr>
      </w:pPr>
      <w:r w:rsidRPr="009F1398">
        <w:rPr>
          <w:b/>
          <w:bCs/>
          <w:noProof/>
          <w:lang w:val="en-GB"/>
        </w:rPr>
        <w:t>4.1</w:t>
      </w:r>
    </w:p>
    <w:p w14:paraId="55B13D79" w14:textId="77777777" w:rsidR="004E75E1" w:rsidRPr="009F1398" w:rsidRDefault="004E75E1" w:rsidP="00913C1A">
      <w:pPr>
        <w:rPr>
          <w:b/>
          <w:bCs/>
          <w:noProof/>
          <w:lang w:val="en-GB"/>
        </w:rPr>
      </w:pPr>
    </w:p>
    <w:p w14:paraId="07049F7B" w14:textId="77777777" w:rsidR="00913C1A" w:rsidRPr="009F1398" w:rsidRDefault="00913C1A" w:rsidP="00913C1A">
      <w:pPr>
        <w:rPr>
          <w:bCs/>
          <w:noProof/>
          <w:lang w:val="en-GB"/>
        </w:rPr>
      </w:pPr>
      <w:r w:rsidRPr="009F1398">
        <w:rPr>
          <w:bCs/>
          <w:noProof/>
          <w:lang w:val="en-GB"/>
        </w:rPr>
        <w:t xml:space="preserve">Naročnik bo izvrševal plačila v 30 dneh po prejemu ustreznih mesečnih računov na poslovni  račun ponudnika: …………………………………….., pri banki …………….. . </w:t>
      </w:r>
    </w:p>
    <w:p w14:paraId="30D7E02F" w14:textId="64C02AB0" w:rsidR="002843EE" w:rsidRPr="009F1398" w:rsidRDefault="00913C1A" w:rsidP="00913C1A">
      <w:pPr>
        <w:rPr>
          <w:bCs/>
          <w:noProof/>
          <w:lang w:val="en-GB"/>
        </w:rPr>
      </w:pPr>
      <w:r w:rsidRPr="009F1398">
        <w:rPr>
          <w:bCs/>
          <w:noProof/>
          <w:lang w:val="en-GB"/>
        </w:rPr>
        <w:t>Ponudnik bo izstavljal račune na začetku vsakega meseca za tekoči mesec.</w:t>
      </w:r>
      <w:bookmarkEnd w:id="126"/>
      <w:bookmarkEnd w:id="127"/>
    </w:p>
    <w:p w14:paraId="71B6D47A" w14:textId="77777777" w:rsidR="005C15E6" w:rsidRPr="009F1398" w:rsidRDefault="005C15E6">
      <w:pPr>
        <w:rPr>
          <w:b/>
          <w:bCs/>
          <w:noProof/>
          <w:color w:val="000000"/>
          <w:lang w:val="en-GB"/>
        </w:rPr>
      </w:pPr>
    </w:p>
    <w:p w14:paraId="4DF24888" w14:textId="2CB5FDF7" w:rsidR="0029570B" w:rsidRPr="009F1398" w:rsidRDefault="0029570B" w:rsidP="0029570B">
      <w:pPr>
        <w:tabs>
          <w:tab w:val="left" w:pos="720"/>
          <w:tab w:val="left" w:pos="2155"/>
        </w:tabs>
        <w:rPr>
          <w:rFonts w:eastAsia="Times New Roman" w:cs="Arial"/>
          <w:i/>
          <w:noProof/>
          <w:kern w:val="16"/>
          <w:sz w:val="18"/>
          <w:szCs w:val="18"/>
          <w:lang w:val="en-GB" w:eastAsia="en-US"/>
        </w:rPr>
      </w:pPr>
      <w:r w:rsidRPr="009F1398">
        <w:rPr>
          <w:rFonts w:eastAsia="Times New Roman" w:cs="Arial"/>
          <w:i/>
          <w:noProof/>
          <w:kern w:val="16"/>
          <w:sz w:val="18"/>
          <w:szCs w:val="18"/>
          <w:lang w:val="en-GB" w:eastAsia="en-US"/>
        </w:rPr>
        <w:lastRenderedPageBreak/>
        <w:t>Skladno z Zakonom o opravljanju plačilnih storitev za proračunske uporabnike (</w:t>
      </w:r>
      <w:r w:rsidRPr="009F1398">
        <w:rPr>
          <w:rFonts w:eastAsia="Times New Roman" w:cs="Arial"/>
          <w:bCs/>
          <w:i/>
          <w:noProof/>
          <w:kern w:val="16"/>
          <w:sz w:val="18"/>
          <w:szCs w:val="18"/>
          <w:lang w:val="en-GB" w:eastAsia="en-US"/>
        </w:rPr>
        <w:t>ZOPSPU-A</w:t>
      </w:r>
      <w:r w:rsidRPr="009F1398">
        <w:rPr>
          <w:rFonts w:eastAsia="Times New Roman" w:cs="Arial"/>
          <w:i/>
          <w:noProof/>
          <w:kern w:val="16"/>
          <w:sz w:val="18"/>
          <w:szCs w:val="18"/>
          <w:lang w:val="en-GB" w:eastAsia="en-US"/>
        </w:rPr>
        <w:t xml:space="preserve">), mora naročnik, kot posredni proračunski uporabnik prejemati račune ponudnikov s sedežem v republiki Sloveniji izključno v elektronski obliki (e-račun). </w:t>
      </w:r>
    </w:p>
    <w:p w14:paraId="5CDCB509" w14:textId="77777777" w:rsidR="005C1711" w:rsidRPr="009F1398" w:rsidRDefault="005C1711" w:rsidP="0029570B">
      <w:pPr>
        <w:tabs>
          <w:tab w:val="left" w:pos="720"/>
          <w:tab w:val="left" w:pos="2155"/>
        </w:tabs>
        <w:rPr>
          <w:rFonts w:eastAsia="Times New Roman" w:cs="Arial"/>
          <w:i/>
          <w:noProof/>
          <w:kern w:val="16"/>
          <w:sz w:val="18"/>
          <w:szCs w:val="18"/>
          <w:lang w:val="en-GB" w:eastAsia="en-US"/>
        </w:rPr>
      </w:pPr>
    </w:p>
    <w:p w14:paraId="1E113771" w14:textId="77777777" w:rsidR="00C42341" w:rsidRPr="009F1398" w:rsidRDefault="00C42341" w:rsidP="00C42341">
      <w:pPr>
        <w:rPr>
          <w:b/>
          <w:noProof/>
          <w:lang w:val="en-GB"/>
        </w:rPr>
      </w:pPr>
      <w:r w:rsidRPr="009F1398">
        <w:rPr>
          <w:b/>
          <w:noProof/>
          <w:lang w:val="en-GB"/>
        </w:rPr>
        <w:t>4.2</w:t>
      </w:r>
    </w:p>
    <w:p w14:paraId="1588B07C" w14:textId="77777777" w:rsidR="00C42341" w:rsidRPr="009F1398" w:rsidRDefault="00C42341" w:rsidP="00C42341">
      <w:pPr>
        <w:pStyle w:val="ListParagraph"/>
        <w:rPr>
          <w:noProof/>
          <w:lang w:val="en-GB"/>
        </w:rPr>
      </w:pPr>
    </w:p>
    <w:p w14:paraId="0C875E0E" w14:textId="77777777" w:rsidR="005C1711" w:rsidRPr="009F1398" w:rsidRDefault="005C1711" w:rsidP="005C1711">
      <w:pPr>
        <w:tabs>
          <w:tab w:val="center" w:pos="1440"/>
          <w:tab w:val="center" w:pos="4320"/>
          <w:tab w:val="center" w:pos="7200"/>
        </w:tabs>
        <w:rPr>
          <w:rFonts w:eastAsia="Arial"/>
          <w:noProof/>
          <w:kern w:val="1"/>
          <w:szCs w:val="20"/>
          <w:lang w:val="en-GB"/>
        </w:rPr>
      </w:pPr>
      <w:r w:rsidRPr="009F1398">
        <w:rPr>
          <w:rFonts w:eastAsia="Arial"/>
          <w:noProof/>
          <w:kern w:val="1"/>
          <w:szCs w:val="20"/>
          <w:lang w:val="en-GB"/>
        </w:rPr>
        <w:t>Če se bo naročnik odločil za podaljšanje pogodbe še za drugo in tretje pogodbeno leto, ponudnik zagotavlja, da cene za posamezno vrsto opreme oz. za posamezno ORAD S/N številko oz. za določeni nivo podpore ne bodo višje. Navedeno velja tudi za primerljivo vrsto opreme, ki bi se po posameznem pogodbenem obdobju vključila v pogodbo.</w:t>
      </w:r>
    </w:p>
    <w:p w14:paraId="402FFA34" w14:textId="77777777" w:rsidR="005C1711" w:rsidRPr="009F1398" w:rsidRDefault="005C1711" w:rsidP="005C1711">
      <w:pPr>
        <w:tabs>
          <w:tab w:val="center" w:pos="1440"/>
          <w:tab w:val="center" w:pos="4320"/>
          <w:tab w:val="center" w:pos="7200"/>
        </w:tabs>
        <w:rPr>
          <w:rFonts w:eastAsia="Arial"/>
          <w:noProof/>
          <w:kern w:val="1"/>
          <w:szCs w:val="20"/>
          <w:lang w:val="en-GB"/>
        </w:rPr>
      </w:pPr>
    </w:p>
    <w:p w14:paraId="0B9E82CC" w14:textId="77777777" w:rsidR="005C1711" w:rsidRPr="009F1398" w:rsidRDefault="005C1711" w:rsidP="005C1711">
      <w:pPr>
        <w:tabs>
          <w:tab w:val="center" w:pos="1440"/>
          <w:tab w:val="center" w:pos="4320"/>
          <w:tab w:val="center" w:pos="7200"/>
        </w:tabs>
        <w:rPr>
          <w:rFonts w:eastAsia="Arial"/>
          <w:noProof/>
          <w:kern w:val="1"/>
          <w:szCs w:val="20"/>
          <w:lang w:val="en-GB"/>
        </w:rPr>
      </w:pPr>
      <w:r w:rsidRPr="009F1398">
        <w:rPr>
          <w:rFonts w:eastAsia="Arial"/>
          <w:noProof/>
          <w:kern w:val="1"/>
          <w:szCs w:val="20"/>
          <w:lang w:val="en-GB"/>
        </w:rPr>
        <w:t xml:space="preserve">Pogodbeni stranki bosta v primeru podaljšanj pogodbe za drugo oz. tretje pogodbeno leto sklenili pisni dodatek k pogodbi, ki mora biti podpisan in žigosan s strani obeh pooblaščenih pogodbenih predstavnikov. </w:t>
      </w:r>
    </w:p>
    <w:p w14:paraId="05C36F44" w14:textId="77777777" w:rsidR="000D0C7E" w:rsidRPr="009F1398" w:rsidRDefault="000D0C7E" w:rsidP="008B534B">
      <w:pPr>
        <w:rPr>
          <w:b/>
          <w:noProof/>
          <w:color w:val="000000"/>
          <w:lang w:val="en-GB"/>
        </w:rPr>
      </w:pPr>
    </w:p>
    <w:p w14:paraId="0975200C" w14:textId="79E949DC" w:rsidR="008B534B" w:rsidRPr="009F1398" w:rsidRDefault="008B534B" w:rsidP="008B534B">
      <w:pPr>
        <w:rPr>
          <w:b/>
          <w:noProof/>
          <w:color w:val="000000"/>
          <w:lang w:val="en-GB"/>
        </w:rPr>
      </w:pPr>
      <w:r w:rsidRPr="009F1398">
        <w:rPr>
          <w:b/>
          <w:noProof/>
          <w:color w:val="000000"/>
          <w:lang w:val="en-GB"/>
        </w:rPr>
        <w:t>Article 4</w:t>
      </w:r>
    </w:p>
    <w:p w14:paraId="6D5B2BBF" w14:textId="77777777" w:rsidR="008B534B" w:rsidRPr="009F1398" w:rsidRDefault="008B534B">
      <w:pPr>
        <w:rPr>
          <w:b/>
          <w:bCs/>
          <w:noProof/>
          <w:color w:val="000000"/>
          <w:lang w:val="en-GB"/>
        </w:rPr>
      </w:pPr>
    </w:p>
    <w:p w14:paraId="6535DFB7" w14:textId="77777777" w:rsidR="00F84644" w:rsidRPr="009F1398" w:rsidRDefault="005F5258" w:rsidP="00F84644">
      <w:pPr>
        <w:rPr>
          <w:b/>
          <w:bCs/>
          <w:noProof/>
          <w:lang w:val="en-GB"/>
        </w:rPr>
      </w:pPr>
      <w:r w:rsidRPr="009F1398">
        <w:rPr>
          <w:rFonts w:cs="Arial"/>
          <w:b/>
          <w:bCs/>
          <w:noProof/>
          <w:lang w:val="en-GB" w:eastAsia="ar-SA"/>
        </w:rPr>
        <w:t xml:space="preserve">Total final </w:t>
      </w:r>
      <w:r w:rsidR="00913C1A" w:rsidRPr="009F1398">
        <w:rPr>
          <w:rFonts w:cs="Arial"/>
          <w:b/>
          <w:bCs/>
          <w:noProof/>
          <w:lang w:val="en-GB" w:eastAsia="ar-SA"/>
        </w:rPr>
        <w:t xml:space="preserve">monthly </w:t>
      </w:r>
      <w:r w:rsidRPr="009F1398">
        <w:rPr>
          <w:rFonts w:cs="Arial"/>
          <w:b/>
          <w:bCs/>
          <w:noProof/>
          <w:lang w:val="en-GB" w:eastAsia="ar-SA"/>
        </w:rPr>
        <w:t xml:space="preserve">value for </w:t>
      </w:r>
      <w:r w:rsidR="00913C1A" w:rsidRPr="009F1398">
        <w:rPr>
          <w:rFonts w:cs="Arial"/>
          <w:b/>
          <w:bCs/>
          <w:noProof/>
          <w:lang w:val="en-GB" w:eastAsia="ar-SA"/>
        </w:rPr>
        <w:t>m</w:t>
      </w:r>
      <w:r w:rsidRPr="009F1398">
        <w:rPr>
          <w:b/>
          <w:bCs/>
          <w:noProof/>
          <w:lang w:val="en-GB"/>
        </w:rPr>
        <w:t xml:space="preserve">aintenance of graphic systems AVID (ORAD) on RTV Slovenia </w:t>
      </w:r>
      <w:r w:rsidR="00F84644" w:rsidRPr="009F1398">
        <w:rPr>
          <w:b/>
          <w:bCs/>
          <w:noProof/>
          <w:lang w:val="en-GB"/>
        </w:rPr>
        <w:t xml:space="preserve">for the first contractual year </w:t>
      </w:r>
      <w:r w:rsidR="00F84644" w:rsidRPr="009F1398">
        <w:rPr>
          <w:b/>
          <w:bCs/>
          <w:noProof/>
          <w:color w:val="000000"/>
          <w:lang w:val="en-GB"/>
        </w:rPr>
        <w:t>amounts to:</w:t>
      </w:r>
    </w:p>
    <w:p w14:paraId="65474E96" w14:textId="5ED453F5" w:rsidR="005F5258" w:rsidRPr="009F1398" w:rsidRDefault="005F5258">
      <w:pPr>
        <w:rPr>
          <w:b/>
          <w:bCs/>
          <w:noProof/>
          <w:color w:val="000000"/>
          <w:lang w:val="en-GB"/>
        </w:rPr>
      </w:pPr>
    </w:p>
    <w:p w14:paraId="7B9EBAE3" w14:textId="77777777" w:rsidR="005F5258" w:rsidRPr="009F1398" w:rsidRDefault="005F5258" w:rsidP="005F5258">
      <w:pPr>
        <w:rPr>
          <w:b/>
          <w:bCs/>
          <w:noProof/>
          <w:lang w:val="en-GB"/>
        </w:rPr>
      </w:pPr>
      <w:r w:rsidRPr="009F1398">
        <w:rPr>
          <w:b/>
          <w:bCs/>
          <w:noProof/>
          <w:lang w:val="en-GB"/>
        </w:rPr>
        <w:t>EUR …….      without VAT</w:t>
      </w:r>
    </w:p>
    <w:p w14:paraId="137493F9" w14:textId="77777777" w:rsidR="005F5258" w:rsidRPr="009F1398" w:rsidRDefault="005F5258" w:rsidP="005F5258">
      <w:pPr>
        <w:rPr>
          <w:b/>
          <w:bCs/>
          <w:noProof/>
          <w:lang w:val="en-GB"/>
        </w:rPr>
      </w:pPr>
    </w:p>
    <w:p w14:paraId="015D34B1" w14:textId="4C87FBF3" w:rsidR="00913C1A" w:rsidRPr="009F1398" w:rsidRDefault="00913C1A" w:rsidP="00913C1A">
      <w:pPr>
        <w:rPr>
          <w:b/>
          <w:bCs/>
          <w:noProof/>
          <w:lang w:val="en-GB"/>
        </w:rPr>
      </w:pPr>
      <w:r w:rsidRPr="009F1398">
        <w:rPr>
          <w:rFonts w:cs="Arial"/>
          <w:b/>
          <w:bCs/>
          <w:noProof/>
          <w:lang w:val="en-GB" w:eastAsia="ar-SA"/>
        </w:rPr>
        <w:t>Total final annual value for m</w:t>
      </w:r>
      <w:r w:rsidRPr="009F1398">
        <w:rPr>
          <w:b/>
          <w:bCs/>
          <w:noProof/>
          <w:lang w:val="en-GB"/>
        </w:rPr>
        <w:t xml:space="preserve">aintenance of graphic systems AVID (ORAD) on RTV Slovenia </w:t>
      </w:r>
      <w:r w:rsidR="00C42341" w:rsidRPr="009F1398">
        <w:rPr>
          <w:b/>
          <w:bCs/>
          <w:noProof/>
          <w:lang w:val="en-GB"/>
        </w:rPr>
        <w:t xml:space="preserve">for the first contractual year </w:t>
      </w:r>
      <w:r w:rsidRPr="009F1398">
        <w:rPr>
          <w:b/>
          <w:bCs/>
          <w:noProof/>
          <w:color w:val="000000"/>
          <w:lang w:val="en-GB"/>
        </w:rPr>
        <w:t>amounts to:</w:t>
      </w:r>
    </w:p>
    <w:p w14:paraId="6FBB2411" w14:textId="77777777" w:rsidR="00913C1A" w:rsidRPr="009F1398" w:rsidRDefault="00913C1A" w:rsidP="00913C1A">
      <w:pPr>
        <w:rPr>
          <w:b/>
          <w:bCs/>
          <w:noProof/>
          <w:color w:val="000000"/>
          <w:lang w:val="en-GB"/>
        </w:rPr>
      </w:pPr>
    </w:p>
    <w:p w14:paraId="7963A219" w14:textId="77777777" w:rsidR="00913C1A" w:rsidRPr="009F1398" w:rsidRDefault="00913C1A" w:rsidP="00913C1A">
      <w:pPr>
        <w:rPr>
          <w:b/>
          <w:bCs/>
          <w:noProof/>
          <w:lang w:val="en-GB"/>
        </w:rPr>
      </w:pPr>
      <w:r w:rsidRPr="009F1398">
        <w:rPr>
          <w:b/>
          <w:bCs/>
          <w:noProof/>
          <w:lang w:val="en-GB"/>
        </w:rPr>
        <w:t>EUR …….      without VAT</w:t>
      </w:r>
    </w:p>
    <w:p w14:paraId="03427EC2" w14:textId="77777777" w:rsidR="004E75E1" w:rsidRPr="009F1398" w:rsidRDefault="004E75E1" w:rsidP="005F5258">
      <w:pPr>
        <w:pStyle w:val="ListParagraph"/>
        <w:rPr>
          <w:bCs/>
          <w:noProof/>
          <w:lang w:val="en-GB"/>
        </w:rPr>
      </w:pPr>
    </w:p>
    <w:p w14:paraId="11342631" w14:textId="77777777" w:rsidR="00275338" w:rsidRPr="009F1398" w:rsidRDefault="00E0181F" w:rsidP="005C15E6">
      <w:pPr>
        <w:pStyle w:val="Header"/>
        <w:numPr>
          <w:ilvl w:val="0"/>
          <w:numId w:val="14"/>
        </w:numPr>
        <w:rPr>
          <w:rFonts w:cs="Arial"/>
          <w:i/>
          <w:noProof/>
          <w:sz w:val="18"/>
          <w:szCs w:val="18"/>
          <w:lang w:val="en-GB"/>
        </w:rPr>
      </w:pPr>
      <w:r w:rsidRPr="009F1398">
        <w:rPr>
          <w:rFonts w:cs="Arial"/>
          <w:i/>
          <w:noProof/>
          <w:sz w:val="18"/>
          <w:szCs w:val="18"/>
          <w:lang w:val="en-GB"/>
        </w:rPr>
        <w:t xml:space="preserve">In case of a payment to a domestic </w:t>
      </w:r>
      <w:r w:rsidR="00831BA6" w:rsidRPr="009F1398">
        <w:rPr>
          <w:rFonts w:cs="Arial"/>
          <w:i/>
          <w:noProof/>
          <w:sz w:val="18"/>
          <w:szCs w:val="18"/>
          <w:lang w:val="en-GB"/>
        </w:rPr>
        <w:t>Bidder</w:t>
      </w:r>
      <w:r w:rsidRPr="009F1398">
        <w:rPr>
          <w:rFonts w:cs="Arial"/>
          <w:i/>
          <w:noProof/>
          <w:sz w:val="18"/>
          <w:szCs w:val="18"/>
          <w:lang w:val="en-GB"/>
        </w:rPr>
        <w:t>, the VAT shall be added</w:t>
      </w:r>
      <w:r w:rsidR="00461B31" w:rsidRPr="009F1398">
        <w:rPr>
          <w:rFonts w:cs="Arial"/>
          <w:i/>
          <w:noProof/>
          <w:sz w:val="18"/>
          <w:szCs w:val="18"/>
          <w:lang w:val="en-GB"/>
        </w:rPr>
        <w:t xml:space="preserve"> at the invoice issuing</w:t>
      </w:r>
      <w:r w:rsidR="00275338" w:rsidRPr="009F1398">
        <w:rPr>
          <w:rFonts w:cs="Arial"/>
          <w:i/>
          <w:noProof/>
          <w:sz w:val="18"/>
          <w:szCs w:val="18"/>
          <w:lang w:val="en-GB"/>
        </w:rPr>
        <w:t xml:space="preserve">, according to the </w:t>
      </w:r>
      <w:r w:rsidR="00940595" w:rsidRPr="009F1398">
        <w:rPr>
          <w:rFonts w:cs="Arial"/>
          <w:i/>
          <w:noProof/>
          <w:sz w:val="18"/>
          <w:szCs w:val="18"/>
          <w:lang w:val="en-GB"/>
        </w:rPr>
        <w:t>valid Law</w:t>
      </w:r>
      <w:r w:rsidR="00275338" w:rsidRPr="009F1398">
        <w:rPr>
          <w:rFonts w:cs="Arial"/>
          <w:i/>
          <w:noProof/>
          <w:sz w:val="18"/>
          <w:szCs w:val="18"/>
          <w:lang w:val="en-GB"/>
        </w:rPr>
        <w:t xml:space="preserve"> on VAT.</w:t>
      </w:r>
    </w:p>
    <w:p w14:paraId="18A9D78E" w14:textId="77777777" w:rsidR="00E0181F" w:rsidRPr="009F1398" w:rsidRDefault="00E0181F" w:rsidP="005C15E6">
      <w:pPr>
        <w:pStyle w:val="Header"/>
        <w:numPr>
          <w:ilvl w:val="0"/>
          <w:numId w:val="14"/>
        </w:numPr>
        <w:rPr>
          <w:rFonts w:cs="Arial"/>
          <w:i/>
          <w:noProof/>
          <w:sz w:val="18"/>
          <w:szCs w:val="18"/>
          <w:lang w:val="en-GB"/>
        </w:rPr>
      </w:pPr>
      <w:r w:rsidRPr="009F1398">
        <w:rPr>
          <w:rFonts w:cs="Arial"/>
          <w:i/>
          <w:noProof/>
          <w:sz w:val="18"/>
          <w:szCs w:val="18"/>
          <w:lang w:val="en-GB"/>
        </w:rPr>
        <w:t xml:space="preserve">In case of a </w:t>
      </w:r>
      <w:r w:rsidR="005F5258" w:rsidRPr="009F1398">
        <w:rPr>
          <w:rFonts w:cs="Arial"/>
          <w:i/>
          <w:noProof/>
          <w:sz w:val="18"/>
          <w:szCs w:val="18"/>
          <w:lang w:val="en-GB"/>
        </w:rPr>
        <w:t>payment to a Bidder outside the Republic of Slovenia</w:t>
      </w:r>
      <w:r w:rsidRPr="009F1398">
        <w:rPr>
          <w:rFonts w:cs="Arial"/>
          <w:i/>
          <w:noProof/>
          <w:sz w:val="18"/>
          <w:szCs w:val="18"/>
          <w:lang w:val="en-GB"/>
        </w:rPr>
        <w:t xml:space="preserve">, the </w:t>
      </w:r>
      <w:r w:rsidR="00BF614E" w:rsidRPr="009F1398">
        <w:rPr>
          <w:rFonts w:cs="Arial"/>
          <w:i/>
          <w:noProof/>
          <w:sz w:val="18"/>
          <w:szCs w:val="18"/>
          <w:lang w:val="en-GB"/>
        </w:rPr>
        <w:t>Contra</w:t>
      </w:r>
      <w:r w:rsidR="00FD1EAC" w:rsidRPr="009F1398">
        <w:rPr>
          <w:rFonts w:cs="Arial"/>
          <w:i/>
          <w:noProof/>
          <w:sz w:val="18"/>
          <w:szCs w:val="18"/>
          <w:lang w:val="en-GB"/>
        </w:rPr>
        <w:t xml:space="preserve">cting </w:t>
      </w:r>
      <w:r w:rsidR="002D67FE" w:rsidRPr="009F1398">
        <w:rPr>
          <w:rFonts w:cs="Arial"/>
          <w:i/>
          <w:noProof/>
          <w:sz w:val="18"/>
          <w:szCs w:val="18"/>
          <w:lang w:val="en-GB"/>
        </w:rPr>
        <w:t>Authority shall</w:t>
      </w:r>
      <w:r w:rsidRPr="009F1398">
        <w:rPr>
          <w:rFonts w:cs="Arial"/>
          <w:i/>
          <w:noProof/>
          <w:sz w:val="18"/>
          <w:szCs w:val="18"/>
          <w:lang w:val="en-GB"/>
        </w:rPr>
        <w:t xml:space="preserve"> carry out the reverse charge of </w:t>
      </w:r>
      <w:r w:rsidR="00F74603" w:rsidRPr="009F1398">
        <w:rPr>
          <w:rFonts w:cs="Arial"/>
          <w:i/>
          <w:noProof/>
          <w:sz w:val="18"/>
          <w:szCs w:val="18"/>
          <w:lang w:val="en-GB"/>
        </w:rPr>
        <w:t>VAT</w:t>
      </w:r>
      <w:r w:rsidR="00C30757" w:rsidRPr="009F1398">
        <w:rPr>
          <w:rFonts w:cs="Arial"/>
          <w:i/>
          <w:noProof/>
          <w:sz w:val="18"/>
          <w:szCs w:val="18"/>
          <w:lang w:val="en-GB"/>
        </w:rPr>
        <w:t>, according</w:t>
      </w:r>
      <w:r w:rsidRPr="009F1398">
        <w:rPr>
          <w:rFonts w:cs="Arial"/>
          <w:i/>
          <w:noProof/>
          <w:sz w:val="18"/>
          <w:szCs w:val="18"/>
          <w:lang w:val="en-GB"/>
        </w:rPr>
        <w:t xml:space="preserve"> to the </w:t>
      </w:r>
      <w:r w:rsidR="00C30757" w:rsidRPr="009F1398">
        <w:rPr>
          <w:rFonts w:cs="Arial"/>
          <w:i/>
          <w:noProof/>
          <w:sz w:val="18"/>
          <w:szCs w:val="18"/>
          <w:lang w:val="en-GB"/>
        </w:rPr>
        <w:t>valid Law</w:t>
      </w:r>
      <w:r w:rsidRPr="009F1398">
        <w:rPr>
          <w:rFonts w:cs="Arial"/>
          <w:i/>
          <w:noProof/>
          <w:sz w:val="18"/>
          <w:szCs w:val="18"/>
          <w:lang w:val="en-GB"/>
        </w:rPr>
        <w:t xml:space="preserve"> on VAT</w:t>
      </w:r>
      <w:r w:rsidR="006C484B" w:rsidRPr="009F1398">
        <w:rPr>
          <w:rFonts w:cs="Arial"/>
          <w:i/>
          <w:noProof/>
          <w:sz w:val="18"/>
          <w:szCs w:val="18"/>
          <w:lang w:val="en-GB"/>
        </w:rPr>
        <w:t>.</w:t>
      </w:r>
    </w:p>
    <w:p w14:paraId="780E4D8D" w14:textId="77777777" w:rsidR="0029570B" w:rsidRPr="009F1398" w:rsidRDefault="0029570B" w:rsidP="00F74603">
      <w:pPr>
        <w:rPr>
          <w:noProof/>
          <w:color w:val="000000"/>
          <w:lang w:val="en-GB"/>
        </w:rPr>
      </w:pPr>
    </w:p>
    <w:p w14:paraId="46BF2D70" w14:textId="7D1DB74F" w:rsidR="00F74603" w:rsidRPr="009F1398" w:rsidRDefault="00F74603" w:rsidP="00F74603">
      <w:pPr>
        <w:rPr>
          <w:noProof/>
          <w:color w:val="000000"/>
          <w:lang w:val="en-GB"/>
        </w:rPr>
      </w:pPr>
      <w:r w:rsidRPr="009F1398">
        <w:rPr>
          <w:noProof/>
          <w:color w:val="000000"/>
          <w:lang w:val="en-GB"/>
        </w:rPr>
        <w:t xml:space="preserve">The prices according to this Contract are fixed and </w:t>
      </w:r>
      <w:r w:rsidR="00AE0D09" w:rsidRPr="009F1398">
        <w:rPr>
          <w:noProof/>
          <w:color w:val="000000"/>
          <w:lang w:val="en-GB"/>
        </w:rPr>
        <w:t>cannot</w:t>
      </w:r>
      <w:r w:rsidRPr="009F1398">
        <w:rPr>
          <w:noProof/>
          <w:color w:val="000000"/>
          <w:lang w:val="en-GB"/>
        </w:rPr>
        <w:t xml:space="preserve"> be changed for the period of the Contract duration.</w:t>
      </w:r>
    </w:p>
    <w:p w14:paraId="2F3F0D23" w14:textId="77777777" w:rsidR="00D50073" w:rsidRPr="009F1398" w:rsidRDefault="00D50073" w:rsidP="00E0181F">
      <w:pPr>
        <w:rPr>
          <w:rFonts w:cs="Arial"/>
          <w:iCs/>
          <w:noProof/>
          <w:lang w:val="en-GB"/>
        </w:rPr>
      </w:pPr>
    </w:p>
    <w:p w14:paraId="20E7BD53" w14:textId="52B8A65C" w:rsidR="008B160A" w:rsidRPr="009F1398" w:rsidRDefault="00E0181F" w:rsidP="006D2C57">
      <w:pPr>
        <w:rPr>
          <w:rFonts w:cs="Arial"/>
          <w:iCs/>
          <w:noProof/>
          <w:lang w:val="en-GB"/>
        </w:rPr>
      </w:pPr>
      <w:r w:rsidRPr="009F1398">
        <w:rPr>
          <w:rFonts w:cs="Arial"/>
          <w:iCs/>
          <w:noProof/>
          <w:lang w:val="en-GB"/>
        </w:rPr>
        <w:t xml:space="preserve">All documents issued by the </w:t>
      </w:r>
      <w:r w:rsidR="00831BA6" w:rsidRPr="009F1398">
        <w:rPr>
          <w:rFonts w:cs="Arial"/>
          <w:iCs/>
          <w:noProof/>
          <w:lang w:val="en-GB"/>
        </w:rPr>
        <w:t>Bidder</w:t>
      </w:r>
      <w:r w:rsidRPr="009F1398">
        <w:rPr>
          <w:rFonts w:cs="Arial"/>
          <w:iCs/>
          <w:noProof/>
          <w:lang w:val="en-GB"/>
        </w:rPr>
        <w:t xml:space="preserve"> (Invoices, Delivery Notes) shall also incorporate the Public Tender or Contract Number and the Order number</w:t>
      </w:r>
      <w:r w:rsidR="006C484B" w:rsidRPr="009F1398">
        <w:rPr>
          <w:rFonts w:cs="Arial"/>
          <w:iCs/>
          <w:noProof/>
          <w:lang w:val="en-GB"/>
        </w:rPr>
        <w:t>. The Order</w:t>
      </w:r>
      <w:r w:rsidRPr="009F1398">
        <w:rPr>
          <w:rFonts w:cs="Arial"/>
          <w:iCs/>
          <w:noProof/>
          <w:lang w:val="en-GB"/>
        </w:rPr>
        <w:t xml:space="preserve"> will be </w:t>
      </w:r>
      <w:r w:rsidR="006D7FE2" w:rsidRPr="009F1398">
        <w:rPr>
          <w:rFonts w:cs="Arial"/>
          <w:iCs/>
          <w:noProof/>
          <w:lang w:val="en-GB"/>
        </w:rPr>
        <w:t>sent by</w:t>
      </w:r>
      <w:r w:rsidRPr="009F1398">
        <w:rPr>
          <w:rFonts w:cs="Arial"/>
          <w:iCs/>
          <w:noProof/>
          <w:lang w:val="en-GB"/>
        </w:rPr>
        <w:t xml:space="preserve"> the </w:t>
      </w:r>
      <w:r w:rsidR="00BF614E" w:rsidRPr="009F1398">
        <w:rPr>
          <w:rFonts w:cs="Arial"/>
          <w:iCs/>
          <w:noProof/>
          <w:lang w:val="en-GB"/>
        </w:rPr>
        <w:t>Contra</w:t>
      </w:r>
      <w:r w:rsidR="00FD1EAC" w:rsidRPr="009F1398">
        <w:rPr>
          <w:rFonts w:cs="Arial"/>
          <w:iCs/>
          <w:noProof/>
          <w:lang w:val="en-GB"/>
        </w:rPr>
        <w:t>cting Authority</w:t>
      </w:r>
      <w:r w:rsidRPr="009F1398">
        <w:rPr>
          <w:rFonts w:cs="Arial"/>
          <w:iCs/>
          <w:noProof/>
          <w:lang w:val="en-GB"/>
        </w:rPr>
        <w:t xml:space="preserve"> to the </w:t>
      </w:r>
      <w:r w:rsidR="00831BA6" w:rsidRPr="009F1398">
        <w:rPr>
          <w:rFonts w:cs="Arial"/>
          <w:iCs/>
          <w:noProof/>
          <w:lang w:val="en-GB"/>
        </w:rPr>
        <w:t>Bidder</w:t>
      </w:r>
      <w:r w:rsidR="006C484B" w:rsidRPr="009F1398">
        <w:rPr>
          <w:rFonts w:cs="Arial"/>
          <w:iCs/>
          <w:noProof/>
          <w:lang w:val="en-GB"/>
        </w:rPr>
        <w:t xml:space="preserve"> after the beginning of </w:t>
      </w:r>
      <w:r w:rsidR="0029570B" w:rsidRPr="009F1398">
        <w:rPr>
          <w:rFonts w:cs="Arial"/>
          <w:iCs/>
          <w:noProof/>
          <w:lang w:val="en-GB"/>
        </w:rPr>
        <w:t xml:space="preserve">the </w:t>
      </w:r>
      <w:r w:rsidR="006C484B" w:rsidRPr="009F1398">
        <w:rPr>
          <w:rFonts w:cs="Arial"/>
          <w:iCs/>
          <w:noProof/>
          <w:lang w:val="en-GB"/>
        </w:rPr>
        <w:t>Contract validity</w:t>
      </w:r>
      <w:r w:rsidRPr="009F1398">
        <w:rPr>
          <w:rFonts w:cs="Arial"/>
          <w:iCs/>
          <w:noProof/>
          <w:lang w:val="en-GB"/>
        </w:rPr>
        <w:t>.</w:t>
      </w:r>
    </w:p>
    <w:p w14:paraId="7556E92C" w14:textId="77777777" w:rsidR="008B160A" w:rsidRPr="009F1398" w:rsidRDefault="008B160A" w:rsidP="006D2C57">
      <w:pPr>
        <w:rPr>
          <w:b/>
          <w:noProof/>
          <w:lang w:val="en-GB"/>
        </w:rPr>
      </w:pPr>
    </w:p>
    <w:p w14:paraId="223C3CE4" w14:textId="29057F5E" w:rsidR="00AE0D09" w:rsidRPr="009F1398" w:rsidRDefault="00AE0D09" w:rsidP="00AE0D09">
      <w:pPr>
        <w:rPr>
          <w:b/>
          <w:bCs/>
          <w:noProof/>
          <w:lang w:val="en-GB"/>
        </w:rPr>
      </w:pPr>
      <w:r w:rsidRPr="009F1398">
        <w:rPr>
          <w:b/>
          <w:bCs/>
          <w:noProof/>
          <w:lang w:val="en-GB"/>
        </w:rPr>
        <w:t>4.1</w:t>
      </w:r>
    </w:p>
    <w:p w14:paraId="52F3F70A" w14:textId="77777777" w:rsidR="004E75E1" w:rsidRPr="009F1398" w:rsidRDefault="004E75E1" w:rsidP="00AE0D09">
      <w:pPr>
        <w:rPr>
          <w:b/>
          <w:bCs/>
          <w:noProof/>
          <w:lang w:val="en-GB"/>
        </w:rPr>
      </w:pPr>
    </w:p>
    <w:p w14:paraId="7BF8ACB3" w14:textId="37770980" w:rsidR="00AE0D09" w:rsidRPr="009F1398" w:rsidRDefault="00AE0D09" w:rsidP="00AE0D09">
      <w:pPr>
        <w:rPr>
          <w:noProof/>
          <w:color w:val="000000"/>
          <w:lang w:val="en-GB"/>
        </w:rPr>
      </w:pPr>
      <w:r w:rsidRPr="009F1398">
        <w:rPr>
          <w:noProof/>
          <w:color w:val="000000"/>
          <w:lang w:val="en-GB"/>
        </w:rPr>
        <w:t xml:space="preserve">The Contracting Authority </w:t>
      </w:r>
      <w:r w:rsidR="0029570B" w:rsidRPr="009F1398">
        <w:rPr>
          <w:noProof/>
          <w:color w:val="000000"/>
          <w:lang w:val="en-GB"/>
        </w:rPr>
        <w:t>will make payments within 30 days after receipt of the relevant monthly invoices</w:t>
      </w:r>
      <w:r w:rsidRPr="009F1398">
        <w:rPr>
          <w:noProof/>
          <w:color w:val="000000"/>
          <w:lang w:val="en-GB"/>
        </w:rPr>
        <w:t xml:space="preserve"> in favour of the Bidder’s account No</w:t>
      </w:r>
      <w:r w:rsidR="008B160A" w:rsidRPr="009F1398">
        <w:rPr>
          <w:noProof/>
          <w:color w:val="000000"/>
          <w:lang w:val="en-GB"/>
        </w:rPr>
        <w:t>.:</w:t>
      </w:r>
      <w:r w:rsidRPr="009F1398">
        <w:rPr>
          <w:noProof/>
          <w:color w:val="000000"/>
          <w:lang w:val="en-GB"/>
        </w:rPr>
        <w:t xml:space="preserve"> ……………………at the Bank </w:t>
      </w:r>
      <w:r w:rsidR="00983FDB" w:rsidRPr="009F1398">
        <w:rPr>
          <w:noProof/>
          <w:color w:val="000000"/>
          <w:lang w:val="en-GB"/>
        </w:rPr>
        <w:t>……………….</w:t>
      </w:r>
    </w:p>
    <w:p w14:paraId="20CD16C5" w14:textId="7A9FE254" w:rsidR="00AE0D09" w:rsidRPr="009F1398" w:rsidRDefault="00AE0D09" w:rsidP="00AE0D09">
      <w:pPr>
        <w:rPr>
          <w:rFonts w:cs="Arial"/>
          <w:noProof/>
          <w:lang w:val="en-GB"/>
        </w:rPr>
      </w:pPr>
      <w:r w:rsidRPr="009F1398">
        <w:rPr>
          <w:rFonts w:cs="Arial"/>
          <w:noProof/>
          <w:lang w:val="en-GB"/>
        </w:rPr>
        <w:t xml:space="preserve">The Bidder shall issue invoices beginning of each </w:t>
      </w:r>
      <w:r w:rsidR="00983FDB" w:rsidRPr="009F1398">
        <w:rPr>
          <w:rFonts w:cs="Arial"/>
          <w:noProof/>
          <w:lang w:val="en-GB"/>
        </w:rPr>
        <w:t>month</w:t>
      </w:r>
      <w:r w:rsidRPr="009F1398">
        <w:rPr>
          <w:rFonts w:cs="Arial"/>
          <w:noProof/>
          <w:lang w:val="en-GB"/>
        </w:rPr>
        <w:t xml:space="preserve"> for the current </w:t>
      </w:r>
      <w:r w:rsidR="00983FDB" w:rsidRPr="009F1398">
        <w:rPr>
          <w:rFonts w:cs="Arial"/>
          <w:noProof/>
          <w:lang w:val="en-GB"/>
        </w:rPr>
        <w:t>month.</w:t>
      </w:r>
    </w:p>
    <w:p w14:paraId="76EF455A" w14:textId="489D6F30" w:rsidR="008B160A" w:rsidRPr="009F1398" w:rsidRDefault="008B160A" w:rsidP="00AE0D09">
      <w:pPr>
        <w:rPr>
          <w:rFonts w:cs="Arial"/>
          <w:noProof/>
          <w:lang w:val="en-GB"/>
        </w:rPr>
      </w:pPr>
    </w:p>
    <w:p w14:paraId="78EA0E79" w14:textId="17D97E0F" w:rsidR="0029570B" w:rsidRPr="009F1398" w:rsidRDefault="0029570B" w:rsidP="0029570B">
      <w:pPr>
        <w:tabs>
          <w:tab w:val="left" w:pos="720"/>
          <w:tab w:val="left" w:pos="2155"/>
        </w:tabs>
        <w:rPr>
          <w:rFonts w:eastAsia="Times New Roman" w:cs="Arial"/>
          <w:i/>
          <w:noProof/>
          <w:kern w:val="16"/>
          <w:szCs w:val="20"/>
          <w:lang w:val="en-GB" w:eastAsia="en-US"/>
        </w:rPr>
      </w:pPr>
      <w:r w:rsidRPr="009F1398">
        <w:rPr>
          <w:rFonts w:eastAsia="Times New Roman" w:cs="Arial"/>
          <w:i/>
          <w:noProof/>
          <w:kern w:val="16"/>
          <w:szCs w:val="20"/>
          <w:lang w:val="en-GB" w:eastAsia="en-US"/>
        </w:rPr>
        <w:t xml:space="preserve">The passage regarding e-invoices shall apply for Slovenian Bidders only. </w:t>
      </w:r>
    </w:p>
    <w:p w14:paraId="0DC5C4B1" w14:textId="77177976" w:rsidR="00C42341" w:rsidRPr="009F1398" w:rsidRDefault="00C42341" w:rsidP="0029570B">
      <w:pPr>
        <w:tabs>
          <w:tab w:val="left" w:pos="720"/>
          <w:tab w:val="left" w:pos="2155"/>
        </w:tabs>
        <w:rPr>
          <w:rFonts w:eastAsia="Times New Roman" w:cs="Arial"/>
          <w:i/>
          <w:noProof/>
          <w:kern w:val="16"/>
          <w:szCs w:val="20"/>
          <w:lang w:val="en-GB" w:eastAsia="en-US"/>
        </w:rPr>
      </w:pPr>
    </w:p>
    <w:p w14:paraId="5A9BA8CA" w14:textId="72901081" w:rsidR="00C42341" w:rsidRPr="009F1398" w:rsidRDefault="00C42341" w:rsidP="0029570B">
      <w:pPr>
        <w:tabs>
          <w:tab w:val="left" w:pos="720"/>
          <w:tab w:val="left" w:pos="2155"/>
        </w:tabs>
        <w:rPr>
          <w:rFonts w:eastAsia="Times New Roman" w:cs="Arial"/>
          <w:b/>
          <w:bCs/>
          <w:iCs/>
          <w:noProof/>
          <w:kern w:val="16"/>
          <w:szCs w:val="20"/>
          <w:lang w:val="en-GB" w:eastAsia="en-US"/>
        </w:rPr>
      </w:pPr>
      <w:r w:rsidRPr="009F1398">
        <w:rPr>
          <w:rFonts w:eastAsia="Times New Roman" w:cs="Arial"/>
          <w:b/>
          <w:bCs/>
          <w:iCs/>
          <w:noProof/>
          <w:kern w:val="16"/>
          <w:szCs w:val="20"/>
          <w:lang w:val="en-GB" w:eastAsia="en-US"/>
        </w:rPr>
        <w:t>4.2</w:t>
      </w:r>
    </w:p>
    <w:p w14:paraId="5ABF5343" w14:textId="77570B39" w:rsidR="0029570B" w:rsidRPr="009F1398" w:rsidRDefault="0029570B" w:rsidP="00AE0D09">
      <w:pPr>
        <w:rPr>
          <w:rFonts w:cs="Arial"/>
          <w:noProof/>
          <w:lang w:val="en-GB"/>
        </w:rPr>
      </w:pPr>
    </w:p>
    <w:p w14:paraId="23C6D396" w14:textId="0937948E" w:rsidR="005C1711" w:rsidRPr="009F1398" w:rsidRDefault="005C1711" w:rsidP="005C1711">
      <w:pPr>
        <w:rPr>
          <w:rFonts w:cs="Arial"/>
          <w:noProof/>
          <w:color w:val="000000"/>
          <w:lang w:val="en-GB"/>
        </w:rPr>
      </w:pPr>
      <w:r w:rsidRPr="009F1398">
        <w:rPr>
          <w:rFonts w:cs="Arial"/>
          <w:noProof/>
          <w:color w:val="000000"/>
          <w:lang w:val="en-GB"/>
        </w:rPr>
        <w:t>If the Contracting Authority decides to extend the Contract for second and third contractual year, the Bidder ensures that the prices for each type of equipment respectively for individual ORAD S/N or for a certain level of support will not be higher. The above also applies to a comparable type of equipment that could be included in the contract after each contractual year.</w:t>
      </w:r>
    </w:p>
    <w:p w14:paraId="3D7D2BDB" w14:textId="0608381E" w:rsidR="00C42341" w:rsidRPr="009F1398" w:rsidRDefault="00C42341" w:rsidP="00AE0D09">
      <w:pPr>
        <w:rPr>
          <w:rFonts w:cs="Arial"/>
          <w:noProof/>
          <w:lang w:val="en-GB"/>
        </w:rPr>
      </w:pPr>
    </w:p>
    <w:p w14:paraId="045D9C49" w14:textId="08F3837D" w:rsidR="00C42341" w:rsidRPr="009F1398" w:rsidRDefault="00C42341" w:rsidP="00E76909">
      <w:pPr>
        <w:rPr>
          <w:rFonts w:cs="Arial"/>
          <w:noProof/>
          <w:lang w:val="en-GB"/>
        </w:rPr>
      </w:pPr>
      <w:r w:rsidRPr="009F1398">
        <w:rPr>
          <w:rFonts w:cs="Arial"/>
          <w:noProof/>
          <w:lang w:val="en-GB"/>
        </w:rPr>
        <w:t xml:space="preserve">The contractual parties shall in case of extension of the Contract </w:t>
      </w:r>
      <w:r w:rsidR="00E76909" w:rsidRPr="009F1398">
        <w:rPr>
          <w:rFonts w:cs="Arial"/>
          <w:noProof/>
          <w:lang w:val="en-GB"/>
        </w:rPr>
        <w:t xml:space="preserve">for the second and the third contractual year, </w:t>
      </w:r>
      <w:r w:rsidRPr="009F1398">
        <w:rPr>
          <w:rFonts w:cs="Arial"/>
          <w:noProof/>
          <w:lang w:val="en-GB"/>
        </w:rPr>
        <w:t xml:space="preserve">conclude an Annex to the Contract in writing, </w:t>
      </w:r>
      <w:r w:rsidR="00E76909" w:rsidRPr="009F1398">
        <w:rPr>
          <w:rFonts w:cs="Arial"/>
          <w:noProof/>
          <w:lang w:val="en-GB"/>
        </w:rPr>
        <w:t xml:space="preserve">that </w:t>
      </w:r>
      <w:r w:rsidRPr="009F1398">
        <w:rPr>
          <w:rFonts w:cs="Arial"/>
          <w:noProof/>
          <w:lang w:val="en-GB"/>
        </w:rPr>
        <w:t>must be signed and duly stamped by the authorized representatives of both Parties.</w:t>
      </w:r>
    </w:p>
    <w:p w14:paraId="51070343" w14:textId="77777777" w:rsidR="00E76909" w:rsidRPr="009F1398" w:rsidRDefault="00E76909" w:rsidP="00E76909">
      <w:pPr>
        <w:rPr>
          <w:rFonts w:cs="Arial"/>
          <w:noProof/>
          <w:lang w:val="en-GB"/>
        </w:rPr>
      </w:pPr>
    </w:p>
    <w:p w14:paraId="544479F7" w14:textId="77777777" w:rsidR="008B160A" w:rsidRPr="009F1398" w:rsidRDefault="008B160A" w:rsidP="00AE0D09">
      <w:pPr>
        <w:rPr>
          <w:rFonts w:cs="Arial"/>
          <w:noProof/>
          <w:lang w:val="en-GB"/>
        </w:rPr>
      </w:pPr>
    </w:p>
    <w:p w14:paraId="350BDDE8" w14:textId="77777777" w:rsidR="005C1711" w:rsidRPr="009F1398" w:rsidRDefault="005C1711">
      <w:pPr>
        <w:jc w:val="left"/>
        <w:rPr>
          <w:b/>
          <w:noProof/>
          <w:szCs w:val="20"/>
          <w:lang w:val="en-GB"/>
        </w:rPr>
      </w:pPr>
      <w:r w:rsidRPr="009F1398">
        <w:rPr>
          <w:b/>
          <w:noProof/>
          <w:lang w:val="en-GB"/>
        </w:rPr>
        <w:br w:type="page"/>
      </w:r>
    </w:p>
    <w:p w14:paraId="6207E4B3" w14:textId="344ACF9F" w:rsidR="00EA75A6" w:rsidRPr="009F1398" w:rsidRDefault="00EA75A6" w:rsidP="00EA75A6">
      <w:pPr>
        <w:pStyle w:val="BodyText3"/>
        <w:rPr>
          <w:b/>
          <w:noProof/>
          <w:lang w:val="en-GB"/>
        </w:rPr>
      </w:pPr>
      <w:r w:rsidRPr="009F1398">
        <w:rPr>
          <w:b/>
          <w:noProof/>
          <w:lang w:val="en-GB"/>
        </w:rPr>
        <w:lastRenderedPageBreak/>
        <w:t>5. člen</w:t>
      </w:r>
    </w:p>
    <w:p w14:paraId="63DD9D6A" w14:textId="77777777" w:rsidR="006E1E9B" w:rsidRPr="009F1398" w:rsidRDefault="006E1E9B" w:rsidP="00EA75A6">
      <w:pPr>
        <w:pStyle w:val="BodyText3"/>
        <w:rPr>
          <w:b/>
          <w:noProof/>
          <w:lang w:val="en-GB"/>
        </w:rPr>
      </w:pPr>
    </w:p>
    <w:p w14:paraId="47ECC50C" w14:textId="77777777" w:rsidR="009E6B07" w:rsidRPr="009F1398" w:rsidRDefault="009E6B07" w:rsidP="009E6B07">
      <w:pPr>
        <w:rPr>
          <w:rFonts w:cs="Arial"/>
          <w:bCs/>
          <w:noProof/>
          <w:szCs w:val="20"/>
          <w:lang w:val="en-GB"/>
        </w:rPr>
      </w:pPr>
      <w:r w:rsidRPr="009F1398">
        <w:rPr>
          <w:rFonts w:cs="Arial"/>
          <w:bCs/>
          <w:noProof/>
          <w:szCs w:val="20"/>
          <w:lang w:val="en-GB"/>
        </w:rPr>
        <w:t xml:space="preserve">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 </w:t>
      </w:r>
    </w:p>
    <w:p w14:paraId="61503985" w14:textId="77777777" w:rsidR="00D637E6" w:rsidRPr="009F1398" w:rsidRDefault="00D637E6" w:rsidP="000A425B">
      <w:pPr>
        <w:pStyle w:val="Header"/>
        <w:tabs>
          <w:tab w:val="clear" w:pos="4536"/>
          <w:tab w:val="clear" w:pos="9072"/>
        </w:tabs>
        <w:rPr>
          <w:rFonts w:cs="Arial"/>
          <w:b/>
          <w:noProof/>
          <w:color w:val="000000"/>
          <w:lang w:val="en-GB"/>
        </w:rPr>
      </w:pPr>
    </w:p>
    <w:p w14:paraId="5DBB8D30" w14:textId="77777777" w:rsidR="005030A1" w:rsidRPr="009F1398" w:rsidRDefault="005030A1">
      <w:pPr>
        <w:pStyle w:val="Header"/>
        <w:tabs>
          <w:tab w:val="clear" w:pos="4536"/>
          <w:tab w:val="clear" w:pos="9072"/>
        </w:tabs>
        <w:rPr>
          <w:rFonts w:cs="Arial"/>
          <w:b/>
          <w:noProof/>
          <w:color w:val="000000"/>
          <w:lang w:val="en-GB"/>
        </w:rPr>
      </w:pPr>
      <w:r w:rsidRPr="009F1398">
        <w:rPr>
          <w:rFonts w:cs="Arial"/>
          <w:b/>
          <w:noProof/>
          <w:color w:val="000000"/>
          <w:lang w:val="en-GB"/>
        </w:rPr>
        <w:t>Article 5</w:t>
      </w:r>
    </w:p>
    <w:p w14:paraId="7F245D86" w14:textId="77777777" w:rsidR="004871E0" w:rsidRPr="009F1398" w:rsidRDefault="004871E0" w:rsidP="004871E0">
      <w:pPr>
        <w:rPr>
          <w:noProof/>
          <w:color w:val="000000"/>
          <w:lang w:val="en-GB"/>
        </w:rPr>
      </w:pPr>
    </w:p>
    <w:p w14:paraId="3124DDE2" w14:textId="77777777" w:rsidR="004871E0" w:rsidRPr="009F1398" w:rsidRDefault="004871E0" w:rsidP="004871E0">
      <w:pPr>
        <w:rPr>
          <w:noProof/>
          <w:color w:val="000000"/>
          <w:lang w:val="en-GB"/>
        </w:rPr>
      </w:pPr>
      <w:r w:rsidRPr="009F1398">
        <w:rPr>
          <w:noProof/>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6E60F8D9" w14:textId="77777777" w:rsidR="00F67BA4" w:rsidRPr="009F1398" w:rsidRDefault="00F67BA4" w:rsidP="00F67BA4">
      <w:pPr>
        <w:rPr>
          <w:noProof/>
          <w:lang w:val="en-GB"/>
        </w:rPr>
      </w:pPr>
    </w:p>
    <w:p w14:paraId="79B5A4F7" w14:textId="77777777" w:rsidR="000D0C7E" w:rsidRPr="009F1398" w:rsidRDefault="000D0C7E" w:rsidP="00741745">
      <w:pPr>
        <w:pStyle w:val="BodyText3"/>
        <w:rPr>
          <w:b/>
          <w:bCs/>
          <w:noProof/>
          <w:lang w:val="en-GB"/>
        </w:rPr>
      </w:pPr>
    </w:p>
    <w:p w14:paraId="00CA8B0F" w14:textId="35903E5F" w:rsidR="00741745" w:rsidRPr="009F1398" w:rsidRDefault="00A66125" w:rsidP="00741745">
      <w:pPr>
        <w:pStyle w:val="BodyText3"/>
        <w:rPr>
          <w:b/>
          <w:bCs/>
          <w:noProof/>
          <w:lang w:val="en-GB"/>
        </w:rPr>
      </w:pPr>
      <w:r w:rsidRPr="009F1398">
        <w:rPr>
          <w:b/>
          <w:bCs/>
          <w:noProof/>
          <w:lang w:val="en-GB"/>
        </w:rPr>
        <w:t>6. člen</w:t>
      </w:r>
    </w:p>
    <w:p w14:paraId="75457226" w14:textId="77777777" w:rsidR="00383148" w:rsidRPr="009F1398" w:rsidRDefault="00383148" w:rsidP="00741745">
      <w:pPr>
        <w:pStyle w:val="BodyText3"/>
        <w:rPr>
          <w:b/>
          <w:bCs/>
          <w:noProof/>
          <w:lang w:val="en-GB"/>
        </w:rPr>
      </w:pPr>
    </w:p>
    <w:p w14:paraId="04390263" w14:textId="57A71224" w:rsidR="004871E0" w:rsidRPr="009F1398" w:rsidRDefault="004871E0" w:rsidP="004871E0">
      <w:pPr>
        <w:suppressAutoHyphens/>
        <w:autoSpaceDE w:val="0"/>
        <w:rPr>
          <w:rFonts w:eastAsia="Calibri" w:cs="Arial"/>
          <w:bCs/>
          <w:iCs/>
          <w:noProof/>
          <w:szCs w:val="20"/>
          <w:lang w:val="en-GB" w:eastAsia="ar-SA"/>
        </w:rPr>
      </w:pPr>
      <w:r w:rsidRPr="009F1398">
        <w:rPr>
          <w:rFonts w:eastAsia="Calibri" w:cs="Arial"/>
          <w:bCs/>
          <w:iCs/>
          <w:noProof/>
          <w:szCs w:val="20"/>
          <w:lang w:val="en-GB" w:eastAsia="ar-SA"/>
        </w:rPr>
        <w:t>Če kdo od pogodbenih partnerjev posredno ali neposredno obljubi, ponudi ali da kakšno nedovoljeno korist, z namenom vplivati na:</w:t>
      </w:r>
    </w:p>
    <w:p w14:paraId="6F8319CA" w14:textId="77777777" w:rsidR="004871E0" w:rsidRPr="009F1398" w:rsidRDefault="004871E0" w:rsidP="004871E0">
      <w:pPr>
        <w:numPr>
          <w:ilvl w:val="0"/>
          <w:numId w:val="12"/>
        </w:numPr>
        <w:suppressAutoHyphens/>
        <w:autoSpaceDE w:val="0"/>
        <w:autoSpaceDN w:val="0"/>
        <w:rPr>
          <w:rFonts w:eastAsia="Calibri" w:cs="Arial"/>
          <w:bCs/>
          <w:iCs/>
          <w:noProof/>
          <w:szCs w:val="20"/>
          <w:lang w:val="en-GB" w:eastAsia="ar-SA"/>
        </w:rPr>
      </w:pPr>
      <w:r w:rsidRPr="009F1398">
        <w:rPr>
          <w:rFonts w:eastAsia="Calibri" w:cs="Arial"/>
          <w:bCs/>
          <w:iCs/>
          <w:noProof/>
          <w:szCs w:val="20"/>
          <w:lang w:val="en-GB" w:eastAsia="ar-SA"/>
        </w:rPr>
        <w:t xml:space="preserve">pridobitev posla, </w:t>
      </w:r>
    </w:p>
    <w:p w14:paraId="13814F59" w14:textId="77777777" w:rsidR="004871E0" w:rsidRPr="009F1398" w:rsidRDefault="004871E0" w:rsidP="004871E0">
      <w:pPr>
        <w:numPr>
          <w:ilvl w:val="0"/>
          <w:numId w:val="12"/>
        </w:numPr>
        <w:suppressAutoHyphens/>
        <w:autoSpaceDE w:val="0"/>
        <w:autoSpaceDN w:val="0"/>
        <w:rPr>
          <w:rFonts w:eastAsia="Calibri" w:cs="Arial"/>
          <w:bCs/>
          <w:iCs/>
          <w:noProof/>
          <w:szCs w:val="20"/>
          <w:lang w:val="en-GB" w:eastAsia="ar-SA"/>
        </w:rPr>
      </w:pPr>
      <w:r w:rsidRPr="009F1398">
        <w:rPr>
          <w:rFonts w:eastAsia="Calibri" w:cs="Arial"/>
          <w:bCs/>
          <w:iCs/>
          <w:noProof/>
          <w:szCs w:val="20"/>
          <w:lang w:val="en-GB" w:eastAsia="ar-SA"/>
        </w:rPr>
        <w:t xml:space="preserve">sklenitev posla pod ugodnejšimi pogoji, </w:t>
      </w:r>
    </w:p>
    <w:p w14:paraId="62CDD1A3" w14:textId="77777777" w:rsidR="004871E0" w:rsidRPr="009F1398" w:rsidRDefault="004871E0" w:rsidP="004871E0">
      <w:pPr>
        <w:numPr>
          <w:ilvl w:val="0"/>
          <w:numId w:val="12"/>
        </w:numPr>
        <w:suppressAutoHyphens/>
        <w:autoSpaceDE w:val="0"/>
        <w:autoSpaceDN w:val="0"/>
        <w:rPr>
          <w:rFonts w:eastAsia="Calibri" w:cs="Arial"/>
          <w:bCs/>
          <w:iCs/>
          <w:noProof/>
          <w:szCs w:val="20"/>
          <w:lang w:val="en-GB" w:eastAsia="ar-SA"/>
        </w:rPr>
      </w:pPr>
      <w:r w:rsidRPr="009F1398">
        <w:rPr>
          <w:rFonts w:eastAsia="Calibri" w:cs="Arial"/>
          <w:bCs/>
          <w:iCs/>
          <w:noProof/>
          <w:szCs w:val="20"/>
          <w:lang w:val="en-GB" w:eastAsia="ar-SA"/>
        </w:rPr>
        <w:t xml:space="preserve">opustitev dolžnega nadzora nad izvajanjem pogodbenih obveznosti ali </w:t>
      </w:r>
    </w:p>
    <w:p w14:paraId="0CF03EEC" w14:textId="77777777" w:rsidR="004871E0" w:rsidRPr="009F1398" w:rsidRDefault="004871E0" w:rsidP="004871E0">
      <w:pPr>
        <w:numPr>
          <w:ilvl w:val="0"/>
          <w:numId w:val="12"/>
        </w:numPr>
        <w:suppressAutoHyphens/>
        <w:autoSpaceDE w:val="0"/>
        <w:autoSpaceDN w:val="0"/>
        <w:rPr>
          <w:rFonts w:eastAsia="Calibri" w:cs="Arial"/>
          <w:bCs/>
          <w:iCs/>
          <w:noProof/>
          <w:szCs w:val="20"/>
          <w:lang w:val="en-GB" w:eastAsia="ar-SA"/>
        </w:rPr>
      </w:pPr>
      <w:r w:rsidRPr="009F1398">
        <w:rPr>
          <w:rFonts w:eastAsia="Calibri" w:cs="Arial"/>
          <w:bCs/>
          <w:iCs/>
          <w:noProof/>
          <w:szCs w:val="20"/>
          <w:lang w:val="en-GB"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672FBC03" w14:textId="77777777" w:rsidR="004871E0" w:rsidRPr="009F1398" w:rsidRDefault="004871E0" w:rsidP="004871E0">
      <w:pPr>
        <w:autoSpaceDE w:val="0"/>
        <w:autoSpaceDN w:val="0"/>
        <w:rPr>
          <w:rFonts w:eastAsia="Calibri" w:cs="Arial"/>
          <w:bCs/>
          <w:iCs/>
          <w:noProof/>
          <w:szCs w:val="20"/>
          <w:lang w:val="en-GB" w:eastAsia="ar-SA"/>
        </w:rPr>
      </w:pPr>
      <w:r w:rsidRPr="009F1398">
        <w:rPr>
          <w:rFonts w:eastAsia="Calibri" w:cs="Arial"/>
          <w:bCs/>
          <w:iCs/>
          <w:noProof/>
          <w:szCs w:val="20"/>
          <w:lang w:val="en-GB" w:eastAsia="ar-SA"/>
        </w:rPr>
        <w:t>je pogodba nična.</w:t>
      </w:r>
    </w:p>
    <w:p w14:paraId="60738B33" w14:textId="77777777" w:rsidR="00E76909" w:rsidRPr="009F1398" w:rsidRDefault="00E76909" w:rsidP="003B0B89">
      <w:pPr>
        <w:rPr>
          <w:b/>
          <w:noProof/>
          <w:color w:val="000000"/>
          <w:lang w:val="en-GB"/>
        </w:rPr>
      </w:pPr>
    </w:p>
    <w:p w14:paraId="6F402C5F" w14:textId="1514F7CF" w:rsidR="002135A5" w:rsidRPr="009F1398" w:rsidRDefault="004871E0" w:rsidP="003B0B89">
      <w:pPr>
        <w:rPr>
          <w:b/>
          <w:noProof/>
          <w:color w:val="000000"/>
          <w:lang w:val="en-GB"/>
        </w:rPr>
      </w:pPr>
      <w:r w:rsidRPr="009F1398">
        <w:rPr>
          <w:b/>
          <w:noProof/>
          <w:color w:val="000000"/>
          <w:lang w:val="en-GB"/>
        </w:rPr>
        <w:t>Article 6</w:t>
      </w:r>
    </w:p>
    <w:p w14:paraId="0BF3272F" w14:textId="77777777" w:rsidR="0095083C" w:rsidRPr="009F1398" w:rsidRDefault="0095083C" w:rsidP="0095083C">
      <w:pPr>
        <w:pStyle w:val="BodyText3"/>
        <w:rPr>
          <w:b/>
          <w:noProof/>
          <w:lang w:val="en-GB"/>
        </w:rPr>
      </w:pPr>
    </w:p>
    <w:p w14:paraId="0A32F47E" w14:textId="70CF7BE7" w:rsidR="0095083C" w:rsidRPr="009F1398" w:rsidRDefault="0095083C" w:rsidP="0095083C">
      <w:pPr>
        <w:pStyle w:val="default"/>
        <w:jc w:val="both"/>
        <w:rPr>
          <w:bCs/>
          <w:iCs/>
          <w:noProof/>
          <w:color w:val="auto"/>
          <w:sz w:val="20"/>
          <w:szCs w:val="20"/>
          <w:lang w:val="en-GB"/>
        </w:rPr>
      </w:pPr>
      <w:r w:rsidRPr="009F1398">
        <w:rPr>
          <w:bCs/>
          <w:iCs/>
          <w:noProof/>
          <w:color w:val="auto"/>
          <w:sz w:val="20"/>
          <w:szCs w:val="20"/>
          <w:lang w:val="en-GB"/>
        </w:rPr>
        <w:t>If any of the contracting partners directly or indirectly promises, offers or gives any prohibited benefit, in order to:</w:t>
      </w:r>
    </w:p>
    <w:p w14:paraId="5396699E" w14:textId="77777777" w:rsidR="0095083C" w:rsidRPr="009F1398"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9F1398">
        <w:rPr>
          <w:bCs/>
          <w:iCs/>
          <w:noProof/>
          <w:color w:val="auto"/>
          <w:sz w:val="20"/>
          <w:szCs w:val="20"/>
          <w:lang w:val="en-GB"/>
        </w:rPr>
        <w:t>obtain a deal,</w:t>
      </w:r>
    </w:p>
    <w:p w14:paraId="4C5EB0F5" w14:textId="77777777" w:rsidR="0095083C" w:rsidRPr="009F1398"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9F1398">
        <w:rPr>
          <w:bCs/>
          <w:iCs/>
          <w:noProof/>
          <w:color w:val="auto"/>
          <w:sz w:val="20"/>
          <w:szCs w:val="20"/>
          <w:lang w:val="en-GB"/>
        </w:rPr>
        <w:t xml:space="preserve">conclude a deal under more favourable conditions, </w:t>
      </w:r>
    </w:p>
    <w:p w14:paraId="67B789AF" w14:textId="77777777" w:rsidR="0095083C" w:rsidRPr="009F1398"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9F1398">
        <w:rPr>
          <w:bCs/>
          <w:iCs/>
          <w:noProof/>
          <w:color w:val="auto"/>
          <w:sz w:val="20"/>
          <w:szCs w:val="20"/>
          <w:lang w:val="en-GB"/>
        </w:rPr>
        <w:t>provide for the omission of due supervision over the implementation of contractual obligations, or</w:t>
      </w:r>
    </w:p>
    <w:p w14:paraId="0729E0E2" w14:textId="77777777" w:rsidR="0095083C" w:rsidRPr="009F1398"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9F1398">
        <w:rPr>
          <w:bCs/>
          <w:iCs/>
          <w:noProof/>
          <w:color w:val="auto"/>
          <w:sz w:val="20"/>
          <w:szCs w:val="20"/>
          <w:lang w:val="en-GB"/>
        </w:rPr>
        <w:t xml:space="preserve">provide for other actions or omissions through which a public body or organisation suffers </w:t>
      </w:r>
      <w:r w:rsidR="00F95318" w:rsidRPr="009F1398">
        <w:rPr>
          <w:bCs/>
          <w:iCs/>
          <w:noProof/>
          <w:color w:val="auto"/>
          <w:sz w:val="20"/>
          <w:szCs w:val="20"/>
          <w:lang w:val="en-GB"/>
        </w:rPr>
        <w:t>damage,</w:t>
      </w:r>
      <w:r w:rsidRPr="009F1398">
        <w:rPr>
          <w:bCs/>
          <w:iCs/>
          <w:noProof/>
          <w:color w:val="auto"/>
          <w:sz w:val="20"/>
          <w:szCs w:val="20"/>
          <w:lang w:val="en-GB"/>
        </w:rPr>
        <w:t xml:space="preserve"> or which enables the representative of the public body or organisation, the other contracting party or its representative, authorised person or agent to obtain prohibited benefits,</w:t>
      </w:r>
    </w:p>
    <w:p w14:paraId="10A077C0" w14:textId="77777777" w:rsidR="0095083C" w:rsidRPr="009F1398" w:rsidRDefault="0095083C" w:rsidP="0095083C">
      <w:pPr>
        <w:pStyle w:val="default"/>
        <w:jc w:val="both"/>
        <w:rPr>
          <w:bCs/>
          <w:iCs/>
          <w:noProof/>
          <w:color w:val="auto"/>
          <w:sz w:val="20"/>
          <w:szCs w:val="20"/>
          <w:lang w:val="en-GB"/>
        </w:rPr>
      </w:pPr>
      <w:r w:rsidRPr="009F1398">
        <w:rPr>
          <w:bCs/>
          <w:iCs/>
          <w:noProof/>
          <w:color w:val="auto"/>
          <w:sz w:val="20"/>
          <w:szCs w:val="20"/>
          <w:lang w:val="en-GB"/>
        </w:rPr>
        <w:t>the contract shall be rendered null and void.</w:t>
      </w:r>
    </w:p>
    <w:p w14:paraId="2CE5AE79" w14:textId="77777777" w:rsidR="00983FDB" w:rsidRPr="009F1398" w:rsidRDefault="00983FDB" w:rsidP="004871E0">
      <w:pPr>
        <w:rPr>
          <w:rFonts w:cs="Arial"/>
          <w:b/>
          <w:noProof/>
          <w:szCs w:val="20"/>
          <w:lang w:val="en-GB"/>
        </w:rPr>
      </w:pPr>
    </w:p>
    <w:p w14:paraId="2DB487BF" w14:textId="77777777" w:rsidR="00983FDB" w:rsidRPr="009F1398" w:rsidRDefault="00983FDB" w:rsidP="004871E0">
      <w:pPr>
        <w:rPr>
          <w:rFonts w:cs="Arial"/>
          <w:b/>
          <w:noProof/>
          <w:szCs w:val="20"/>
          <w:lang w:val="en-GB"/>
        </w:rPr>
      </w:pPr>
    </w:p>
    <w:p w14:paraId="6ED573AC" w14:textId="026311F5" w:rsidR="004871E0" w:rsidRPr="009F1398" w:rsidRDefault="004871E0" w:rsidP="004871E0">
      <w:pPr>
        <w:rPr>
          <w:rFonts w:cs="Arial"/>
          <w:b/>
          <w:noProof/>
          <w:szCs w:val="20"/>
          <w:lang w:val="en-GB"/>
        </w:rPr>
      </w:pPr>
      <w:r w:rsidRPr="009F1398">
        <w:rPr>
          <w:rFonts w:cs="Arial"/>
          <w:b/>
          <w:noProof/>
          <w:szCs w:val="20"/>
          <w:lang w:val="en-GB"/>
        </w:rPr>
        <w:t>7. člen</w:t>
      </w:r>
    </w:p>
    <w:p w14:paraId="0DC38380" w14:textId="77777777" w:rsidR="004871E0" w:rsidRPr="009F1398" w:rsidRDefault="004871E0" w:rsidP="004871E0">
      <w:pPr>
        <w:pStyle w:val="BodyText3"/>
        <w:rPr>
          <w:b/>
          <w:noProof/>
          <w:lang w:val="en-GB"/>
        </w:rPr>
      </w:pPr>
    </w:p>
    <w:p w14:paraId="4C10F25D" w14:textId="77777777" w:rsidR="00983FDB" w:rsidRPr="009F1398" w:rsidRDefault="00983FDB" w:rsidP="00983FDB">
      <w:pPr>
        <w:pStyle w:val="BodyText3"/>
        <w:rPr>
          <w:rFonts w:cs="Arial"/>
          <w:noProof/>
          <w:lang w:val="en-GB"/>
        </w:rPr>
      </w:pPr>
      <w:r w:rsidRPr="009F1398">
        <w:rPr>
          <w:rFonts w:cs="Arial"/>
          <w:noProof/>
          <w:lang w:val="en-GB"/>
        </w:rPr>
        <w:t>Pogodbeni stranki izjavljata, da je to pogodbo možno odpovedati pred  njeno izpolnitvijo  v primeru, da nastopi  ena od  naslednjih spodaj navedenih  okoliščin.</w:t>
      </w:r>
    </w:p>
    <w:p w14:paraId="412EB832" w14:textId="77777777" w:rsidR="00983FDB" w:rsidRPr="009F1398" w:rsidRDefault="00983FDB" w:rsidP="00983FDB">
      <w:pPr>
        <w:rPr>
          <w:rFonts w:cs="Arial"/>
          <w:noProof/>
          <w:szCs w:val="20"/>
          <w:lang w:val="en-GB"/>
        </w:rPr>
      </w:pPr>
    </w:p>
    <w:p w14:paraId="385D2AE9" w14:textId="77777777" w:rsidR="00983FDB" w:rsidRPr="009F1398" w:rsidRDefault="00983FDB" w:rsidP="00983FDB">
      <w:pPr>
        <w:rPr>
          <w:rFonts w:cs="Arial"/>
          <w:noProof/>
          <w:szCs w:val="20"/>
          <w:lang w:val="en-GB"/>
        </w:rPr>
      </w:pPr>
      <w:r w:rsidRPr="009F1398">
        <w:rPr>
          <w:rFonts w:cs="Arial"/>
          <w:noProof/>
          <w:szCs w:val="20"/>
          <w:lang w:val="en-GB"/>
        </w:rPr>
        <w:t>Naročnik  lahko odpove pogodbo pred njeno izpolnitvijo:</w:t>
      </w:r>
    </w:p>
    <w:p w14:paraId="6943F0D4" w14:textId="77777777" w:rsidR="00983FDB" w:rsidRPr="009F1398" w:rsidRDefault="00983FDB" w:rsidP="00983FDB">
      <w:pPr>
        <w:rPr>
          <w:noProof/>
          <w:lang w:val="en-GB"/>
        </w:rPr>
      </w:pPr>
      <w:r w:rsidRPr="009F1398">
        <w:rPr>
          <w:rFonts w:ascii="Wingdings" w:eastAsia="Wingdings" w:hAnsi="Wingdings" w:cs="Wingdings"/>
          <w:noProof/>
          <w:sz w:val="18"/>
          <w:szCs w:val="18"/>
          <w:lang w:val="en-GB"/>
        </w:rPr>
        <w:t></w:t>
      </w:r>
      <w:r w:rsidRPr="009F1398">
        <w:rPr>
          <w:rFonts w:eastAsia="Wingdings"/>
          <w:noProof/>
          <w:sz w:val="14"/>
          <w:szCs w:val="14"/>
          <w:lang w:val="en-GB"/>
        </w:rPr>
        <w:t xml:space="preserve">          </w:t>
      </w:r>
      <w:r w:rsidRPr="009F1398">
        <w:rPr>
          <w:rFonts w:cs="Arial"/>
          <w:noProof/>
          <w:szCs w:val="20"/>
          <w:lang w:val="en-GB"/>
        </w:rPr>
        <w:t>če je proti  ponudniku uveden stečaj ali prisilna poravnava,</w:t>
      </w:r>
    </w:p>
    <w:p w14:paraId="6E7ADA17" w14:textId="77777777" w:rsidR="00983FDB" w:rsidRPr="009F1398" w:rsidRDefault="00983FDB" w:rsidP="00983FDB">
      <w:pPr>
        <w:tabs>
          <w:tab w:val="num" w:pos="360"/>
        </w:tabs>
        <w:suppressAutoHyphens/>
        <w:ind w:left="360" w:hanging="360"/>
        <w:rPr>
          <w:noProof/>
          <w:lang w:val="en-GB"/>
        </w:rPr>
      </w:pPr>
      <w:r w:rsidRPr="009F1398">
        <w:rPr>
          <w:rFonts w:ascii="Wingdings" w:eastAsia="Wingdings" w:hAnsi="Wingdings" w:cs="Wingdings"/>
          <w:noProof/>
          <w:sz w:val="18"/>
          <w:szCs w:val="18"/>
          <w:lang w:val="en-GB"/>
        </w:rPr>
        <w:t></w:t>
      </w:r>
      <w:r w:rsidRPr="009F1398">
        <w:rPr>
          <w:rFonts w:eastAsia="Wingdings"/>
          <w:noProof/>
          <w:sz w:val="14"/>
          <w:szCs w:val="14"/>
          <w:lang w:val="en-GB"/>
        </w:rPr>
        <w:t xml:space="preserve">          </w:t>
      </w:r>
      <w:r w:rsidRPr="009F1398">
        <w:rPr>
          <w:rFonts w:cs="Arial"/>
          <w:noProof/>
          <w:szCs w:val="20"/>
          <w:lang w:val="en-GB"/>
        </w:rPr>
        <w:t xml:space="preserve">če so pretekli  pogodbeno določeni roki, ponudnik pa ni izpolnil pogodbenih obveznosti, </w:t>
      </w:r>
    </w:p>
    <w:p w14:paraId="7A0DA5D4" w14:textId="77777777" w:rsidR="00983FDB" w:rsidRPr="009F1398" w:rsidRDefault="00983FDB" w:rsidP="00983FDB">
      <w:pPr>
        <w:tabs>
          <w:tab w:val="num" w:pos="360"/>
        </w:tabs>
        <w:suppressAutoHyphens/>
        <w:ind w:left="360" w:hanging="360"/>
        <w:rPr>
          <w:noProof/>
          <w:lang w:val="en-GB"/>
        </w:rPr>
      </w:pPr>
      <w:r w:rsidRPr="009F1398">
        <w:rPr>
          <w:rFonts w:ascii="Wingdings" w:eastAsia="Wingdings" w:hAnsi="Wingdings" w:cs="Wingdings"/>
          <w:noProof/>
          <w:sz w:val="18"/>
          <w:szCs w:val="18"/>
          <w:lang w:val="en-GB"/>
        </w:rPr>
        <w:t></w:t>
      </w:r>
      <w:r w:rsidRPr="009F1398">
        <w:rPr>
          <w:rFonts w:eastAsia="Wingdings"/>
          <w:noProof/>
          <w:sz w:val="14"/>
          <w:szCs w:val="14"/>
          <w:lang w:val="en-GB"/>
        </w:rPr>
        <w:t xml:space="preserve">          </w:t>
      </w:r>
      <w:r w:rsidRPr="009F1398">
        <w:rPr>
          <w:rFonts w:cs="Arial"/>
          <w:noProof/>
          <w:szCs w:val="20"/>
          <w:lang w:val="en-GB"/>
        </w:rPr>
        <w:t>če ponudnik  ni odpravil ugovarjanih napak  oz. odprava napak ni možna,</w:t>
      </w:r>
    </w:p>
    <w:p w14:paraId="789FB16B" w14:textId="77777777" w:rsidR="00983FDB" w:rsidRPr="009F1398" w:rsidRDefault="00983FDB" w:rsidP="00983FDB">
      <w:pPr>
        <w:rPr>
          <w:rFonts w:cs="Arial"/>
          <w:noProof/>
          <w:szCs w:val="20"/>
          <w:lang w:val="en-GB"/>
        </w:rPr>
      </w:pPr>
    </w:p>
    <w:p w14:paraId="21665C5F" w14:textId="77777777" w:rsidR="00983FDB" w:rsidRPr="009F1398" w:rsidRDefault="00983FDB" w:rsidP="00983FDB">
      <w:pPr>
        <w:rPr>
          <w:rFonts w:cs="Arial"/>
          <w:noProof/>
          <w:szCs w:val="20"/>
          <w:lang w:val="en-GB"/>
        </w:rPr>
      </w:pPr>
      <w:r w:rsidRPr="009F1398">
        <w:rPr>
          <w:rFonts w:cs="Arial"/>
          <w:noProof/>
          <w:szCs w:val="20"/>
          <w:lang w:val="en-GB"/>
        </w:rPr>
        <w:t>Ponudnik lahko odpove pogodbo:</w:t>
      </w:r>
    </w:p>
    <w:p w14:paraId="6EF25DC8" w14:textId="77777777" w:rsidR="00983FDB" w:rsidRPr="009F1398" w:rsidRDefault="00983FDB" w:rsidP="00983FDB">
      <w:pPr>
        <w:tabs>
          <w:tab w:val="num" w:pos="360"/>
        </w:tabs>
        <w:suppressAutoHyphens/>
        <w:ind w:left="360" w:hanging="360"/>
        <w:rPr>
          <w:noProof/>
          <w:lang w:val="en-GB"/>
        </w:rPr>
      </w:pPr>
      <w:r w:rsidRPr="009F1398">
        <w:rPr>
          <w:rFonts w:ascii="Wingdings" w:eastAsia="Wingdings" w:hAnsi="Wingdings" w:cs="Wingdings"/>
          <w:noProof/>
          <w:szCs w:val="20"/>
          <w:lang w:val="en-GB"/>
        </w:rPr>
        <w:t></w:t>
      </w:r>
      <w:r w:rsidRPr="009F1398">
        <w:rPr>
          <w:rFonts w:eastAsia="Wingdings"/>
          <w:noProof/>
          <w:sz w:val="14"/>
          <w:szCs w:val="14"/>
          <w:lang w:val="en-GB"/>
        </w:rPr>
        <w:t xml:space="preserve">         </w:t>
      </w:r>
      <w:r w:rsidRPr="009F1398">
        <w:rPr>
          <w:rFonts w:cs="Arial"/>
          <w:noProof/>
          <w:szCs w:val="20"/>
          <w:lang w:val="en-GB"/>
        </w:rPr>
        <w:t>če naročnik ne plača  pogodbene cene.</w:t>
      </w:r>
    </w:p>
    <w:p w14:paraId="6304C77A" w14:textId="77777777" w:rsidR="00983FDB" w:rsidRPr="009F1398" w:rsidRDefault="00983FDB" w:rsidP="00983FDB">
      <w:pPr>
        <w:rPr>
          <w:noProof/>
          <w:lang w:val="en-GB"/>
        </w:rPr>
      </w:pPr>
    </w:p>
    <w:p w14:paraId="49657D0B" w14:textId="77777777" w:rsidR="00983FDB" w:rsidRPr="009F1398" w:rsidRDefault="00983FDB" w:rsidP="00983FDB">
      <w:pPr>
        <w:rPr>
          <w:noProof/>
          <w:lang w:val="en-GB"/>
        </w:rPr>
      </w:pPr>
      <w:r w:rsidRPr="009F1398">
        <w:rPr>
          <w:rFonts w:cs="Arial"/>
          <w:noProof/>
          <w:szCs w:val="20"/>
          <w:lang w:val="en-GB"/>
        </w:rPr>
        <w:t xml:space="preserve">Odpoved pogodbe se poda v pisni obliki. Pogodba preneha veljati z dnem potrjenega prejema pisne odpovedi s strani pooblaščene osebe pogodbene stranke, ki se ji odpoveduje pogodbeno razmerje. </w:t>
      </w:r>
    </w:p>
    <w:p w14:paraId="557AF426" w14:textId="77777777" w:rsidR="00983FDB" w:rsidRPr="009F1398" w:rsidRDefault="00983FDB" w:rsidP="00983FDB">
      <w:pPr>
        <w:rPr>
          <w:noProof/>
          <w:lang w:val="en-GB"/>
        </w:rPr>
      </w:pPr>
    </w:p>
    <w:p w14:paraId="68F537E2" w14:textId="77777777" w:rsidR="00983FDB" w:rsidRPr="009F1398" w:rsidRDefault="00983FDB" w:rsidP="00983FDB">
      <w:pPr>
        <w:rPr>
          <w:rFonts w:cs="Arial"/>
          <w:noProof/>
          <w:szCs w:val="20"/>
          <w:lang w:val="en-GB"/>
        </w:rPr>
      </w:pPr>
      <w:r w:rsidRPr="009F1398">
        <w:rPr>
          <w:rFonts w:cs="Arial"/>
          <w:noProof/>
          <w:szCs w:val="20"/>
          <w:lang w:val="en-GB"/>
        </w:rPr>
        <w:t xml:space="preserve">Če odpove pogodbo naročnik, lahko zahteva povrnitev škode, ki mu je nastala zaradi neizpolnitve pogodbe s strani ponudnika. Če odpove pogodbo  ponudnik, lahko zahteva plačilo za že opravljene </w:t>
      </w:r>
      <w:r w:rsidRPr="009F1398">
        <w:rPr>
          <w:rFonts w:cs="Arial"/>
          <w:noProof/>
          <w:szCs w:val="20"/>
          <w:lang w:val="en-GB"/>
        </w:rPr>
        <w:lastRenderedPageBreak/>
        <w:t>storitve do dneva odpovedi pogodbe. Odškodninski zahtevki pogodbeno zveste stranke s tem niso izključeni.</w:t>
      </w:r>
    </w:p>
    <w:p w14:paraId="14E45ACE" w14:textId="77777777" w:rsidR="00300A6A" w:rsidRPr="009F1398" w:rsidRDefault="00300A6A" w:rsidP="008B160A">
      <w:pPr>
        <w:pStyle w:val="BodyText3"/>
        <w:rPr>
          <w:noProof/>
          <w:lang w:val="en-GB"/>
        </w:rPr>
      </w:pPr>
    </w:p>
    <w:p w14:paraId="177C4E5B" w14:textId="77777777" w:rsidR="005030A1" w:rsidRPr="009F1398" w:rsidRDefault="005030A1" w:rsidP="008B160A">
      <w:pPr>
        <w:pStyle w:val="BodyText3"/>
        <w:rPr>
          <w:noProof/>
          <w:lang w:val="en-GB"/>
        </w:rPr>
      </w:pPr>
      <w:r w:rsidRPr="009F1398">
        <w:rPr>
          <w:b/>
          <w:noProof/>
          <w:color w:val="000000"/>
          <w:lang w:val="en-GB"/>
        </w:rPr>
        <w:t>Article</w:t>
      </w:r>
      <w:r w:rsidR="005B7A28" w:rsidRPr="009F1398">
        <w:rPr>
          <w:b/>
          <w:noProof/>
          <w:color w:val="000000"/>
          <w:lang w:val="en-GB"/>
        </w:rPr>
        <w:t xml:space="preserve"> </w:t>
      </w:r>
      <w:r w:rsidR="004871E0" w:rsidRPr="009F1398">
        <w:rPr>
          <w:b/>
          <w:noProof/>
          <w:color w:val="000000"/>
          <w:lang w:val="en-GB"/>
        </w:rPr>
        <w:t>7</w:t>
      </w:r>
    </w:p>
    <w:p w14:paraId="2A947B90" w14:textId="77777777" w:rsidR="00983FDB" w:rsidRPr="009F1398" w:rsidRDefault="00983FDB" w:rsidP="00983FDB">
      <w:pPr>
        <w:rPr>
          <w:noProof/>
          <w:color w:val="000000"/>
          <w:lang w:val="en-GB"/>
        </w:rPr>
      </w:pPr>
    </w:p>
    <w:p w14:paraId="1D55191C" w14:textId="77777777" w:rsidR="00983FDB" w:rsidRPr="009F1398" w:rsidRDefault="00983FDB" w:rsidP="00983FDB">
      <w:pPr>
        <w:pStyle w:val="BodyText3"/>
        <w:rPr>
          <w:noProof/>
          <w:color w:val="000000"/>
          <w:lang w:val="en-GB"/>
        </w:rPr>
      </w:pPr>
      <w:r w:rsidRPr="009F1398">
        <w:rPr>
          <w:noProof/>
          <w:color w:val="000000"/>
          <w:lang w:val="en-GB"/>
        </w:rPr>
        <w:t>The Contract parties declare this Contract could be terminated before its fulfilment only if one of the following circumstances occurred.</w:t>
      </w:r>
    </w:p>
    <w:p w14:paraId="64B0F9D2" w14:textId="77777777" w:rsidR="00983FDB" w:rsidRPr="009F1398" w:rsidRDefault="00983FDB" w:rsidP="00983FDB">
      <w:pPr>
        <w:pStyle w:val="BodyText3"/>
        <w:rPr>
          <w:noProof/>
          <w:color w:val="000000"/>
          <w:lang w:val="en-GB"/>
        </w:rPr>
      </w:pPr>
    </w:p>
    <w:p w14:paraId="746CE565" w14:textId="77777777" w:rsidR="00983FDB" w:rsidRPr="009F1398" w:rsidRDefault="00983FDB" w:rsidP="00983FDB">
      <w:pPr>
        <w:rPr>
          <w:noProof/>
          <w:lang w:val="en-GB"/>
        </w:rPr>
      </w:pPr>
      <w:r w:rsidRPr="009F1398">
        <w:rPr>
          <w:noProof/>
          <w:lang w:val="en-GB"/>
        </w:rPr>
        <w:t>The Contracting Authority is justified to terminate the Contract before its fulfilment if:</w:t>
      </w:r>
    </w:p>
    <w:p w14:paraId="4BFE5EC3" w14:textId="77777777" w:rsidR="00983FDB" w:rsidRPr="009F1398" w:rsidRDefault="00983FDB" w:rsidP="00983FDB">
      <w:pPr>
        <w:numPr>
          <w:ilvl w:val="0"/>
          <w:numId w:val="2"/>
        </w:numPr>
        <w:jc w:val="left"/>
        <w:rPr>
          <w:noProof/>
          <w:lang w:val="en-GB"/>
        </w:rPr>
      </w:pPr>
      <w:r w:rsidRPr="009F1398">
        <w:rPr>
          <w:noProof/>
          <w:lang w:val="en-GB"/>
        </w:rPr>
        <w:t>the compulsory settlement, bankruptcy or liquidation procedures are initiated against the  Bidder,</w:t>
      </w:r>
    </w:p>
    <w:p w14:paraId="788638E7" w14:textId="77777777" w:rsidR="00983FDB" w:rsidRPr="009F1398" w:rsidRDefault="00983FDB" w:rsidP="00983FDB">
      <w:pPr>
        <w:numPr>
          <w:ilvl w:val="0"/>
          <w:numId w:val="2"/>
        </w:numPr>
        <w:jc w:val="left"/>
        <w:rPr>
          <w:noProof/>
          <w:lang w:val="en-GB"/>
        </w:rPr>
      </w:pPr>
      <w:r w:rsidRPr="009F1398">
        <w:rPr>
          <w:noProof/>
          <w:lang w:val="en-GB"/>
        </w:rPr>
        <w:t>the contractual delivery date is expired  and the Bidder 's obligations are not fulfilled,</w:t>
      </w:r>
    </w:p>
    <w:p w14:paraId="5041DC7E" w14:textId="77777777" w:rsidR="00983FDB" w:rsidRPr="009F1398" w:rsidRDefault="00983FDB" w:rsidP="00983FDB">
      <w:pPr>
        <w:numPr>
          <w:ilvl w:val="0"/>
          <w:numId w:val="2"/>
        </w:numPr>
        <w:jc w:val="left"/>
        <w:rPr>
          <w:noProof/>
          <w:lang w:val="en-GB"/>
        </w:rPr>
      </w:pPr>
      <w:r w:rsidRPr="009F1398">
        <w:rPr>
          <w:noProof/>
          <w:lang w:val="en-GB"/>
        </w:rPr>
        <w:t>the Bidder does not eliminate the defects or the elimination of the defects is not possible,</w:t>
      </w:r>
    </w:p>
    <w:p w14:paraId="09B4C13E" w14:textId="77777777" w:rsidR="00983FDB" w:rsidRPr="009F1398" w:rsidRDefault="00983FDB" w:rsidP="00983FDB">
      <w:pPr>
        <w:jc w:val="left"/>
        <w:rPr>
          <w:noProof/>
          <w:lang w:val="en-GB"/>
        </w:rPr>
      </w:pPr>
    </w:p>
    <w:p w14:paraId="76661779" w14:textId="77777777" w:rsidR="00983FDB" w:rsidRPr="009F1398" w:rsidRDefault="00983FDB" w:rsidP="00983FDB">
      <w:pPr>
        <w:rPr>
          <w:noProof/>
          <w:lang w:val="en-GB"/>
        </w:rPr>
      </w:pPr>
      <w:r w:rsidRPr="009F1398">
        <w:rPr>
          <w:noProof/>
          <w:lang w:val="en-GB"/>
        </w:rPr>
        <w:t>The Bidder is justified to terminate the Contract if:</w:t>
      </w:r>
    </w:p>
    <w:p w14:paraId="14014F17" w14:textId="77777777" w:rsidR="00983FDB" w:rsidRPr="009F1398" w:rsidRDefault="00983FDB" w:rsidP="00983FDB">
      <w:pPr>
        <w:numPr>
          <w:ilvl w:val="0"/>
          <w:numId w:val="2"/>
        </w:numPr>
        <w:jc w:val="left"/>
        <w:rPr>
          <w:noProof/>
          <w:lang w:val="en-GB"/>
        </w:rPr>
      </w:pPr>
      <w:r w:rsidRPr="009F1398">
        <w:rPr>
          <w:noProof/>
          <w:lang w:val="en-GB"/>
        </w:rPr>
        <w:t>the Contracting Authority does not pay the contractual price.</w:t>
      </w:r>
    </w:p>
    <w:p w14:paraId="1143E8F2" w14:textId="77777777" w:rsidR="00983FDB" w:rsidRPr="009F1398" w:rsidRDefault="00983FDB" w:rsidP="00983FDB">
      <w:pPr>
        <w:pStyle w:val="BodyText3"/>
        <w:rPr>
          <w:b/>
          <w:bCs/>
          <w:noProof/>
          <w:color w:val="000000"/>
          <w:lang w:val="en-GB"/>
        </w:rPr>
      </w:pPr>
    </w:p>
    <w:p w14:paraId="754C393E" w14:textId="77777777" w:rsidR="00983FDB" w:rsidRPr="009F1398" w:rsidRDefault="00983FDB" w:rsidP="00983FDB">
      <w:pPr>
        <w:rPr>
          <w:noProof/>
          <w:color w:val="000000"/>
          <w:lang w:val="en-GB"/>
        </w:rPr>
      </w:pPr>
      <w:r w:rsidRPr="009F1398">
        <w:rPr>
          <w:noProof/>
          <w:color w:val="000000"/>
          <w:lang w:val="en-GB"/>
        </w:rPr>
        <w:t xml:space="preserve">The termination of the Contract shall be provided in writing. The Contract ceases to be valid </w:t>
      </w:r>
      <w:r w:rsidRPr="009F1398">
        <w:rPr>
          <w:rFonts w:cs="Arial"/>
          <w:noProof/>
          <w:lang w:val="en-GB"/>
        </w:rPr>
        <w:t>on the day the authorized representative of the party, who has been denounced from the Contract, confirm the receipt of the written termination</w:t>
      </w:r>
      <w:r w:rsidRPr="009F1398">
        <w:rPr>
          <w:noProof/>
          <w:color w:val="000000"/>
          <w:lang w:val="en-GB"/>
        </w:rPr>
        <w:t xml:space="preserve">. </w:t>
      </w:r>
    </w:p>
    <w:p w14:paraId="083CFB9C" w14:textId="77777777" w:rsidR="00983FDB" w:rsidRPr="009F1398" w:rsidRDefault="00983FDB" w:rsidP="00983FDB">
      <w:pPr>
        <w:rPr>
          <w:noProof/>
          <w:color w:val="000000"/>
          <w:lang w:val="en-GB"/>
        </w:rPr>
      </w:pPr>
    </w:p>
    <w:p w14:paraId="268D3B5B" w14:textId="77777777" w:rsidR="00983FDB" w:rsidRPr="009F1398" w:rsidRDefault="00983FDB" w:rsidP="00983FDB">
      <w:pPr>
        <w:rPr>
          <w:noProof/>
          <w:color w:val="000000"/>
          <w:lang w:val="en-GB"/>
        </w:rPr>
      </w:pPr>
      <w:r w:rsidRPr="009F1398">
        <w:rPr>
          <w:noProof/>
          <w:color w:val="000000"/>
          <w:lang w:val="en-GB"/>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6F88DBBB" w14:textId="4BB01CE9" w:rsidR="004E75E1" w:rsidRPr="009F1398" w:rsidRDefault="004E75E1" w:rsidP="004871E0">
      <w:pPr>
        <w:rPr>
          <w:b/>
          <w:noProof/>
          <w:color w:val="000000"/>
          <w:lang w:val="en-GB"/>
        </w:rPr>
      </w:pPr>
    </w:p>
    <w:p w14:paraId="3E51FA60" w14:textId="77777777" w:rsidR="00E76909" w:rsidRPr="009F1398" w:rsidRDefault="00E76909" w:rsidP="004871E0">
      <w:pPr>
        <w:rPr>
          <w:rFonts w:cs="Arial"/>
          <w:b/>
          <w:noProof/>
          <w:szCs w:val="20"/>
          <w:lang w:val="en-GB"/>
        </w:rPr>
      </w:pPr>
    </w:p>
    <w:p w14:paraId="0178F889" w14:textId="168E636C" w:rsidR="004871E0" w:rsidRPr="009F1398" w:rsidRDefault="004871E0" w:rsidP="004871E0">
      <w:pPr>
        <w:rPr>
          <w:rFonts w:cs="Arial"/>
          <w:b/>
          <w:noProof/>
          <w:szCs w:val="20"/>
          <w:lang w:val="en-GB"/>
        </w:rPr>
      </w:pPr>
      <w:r w:rsidRPr="009F1398">
        <w:rPr>
          <w:rFonts w:cs="Arial"/>
          <w:b/>
          <w:noProof/>
          <w:szCs w:val="20"/>
          <w:lang w:val="en-GB"/>
        </w:rPr>
        <w:t>8. člen</w:t>
      </w:r>
    </w:p>
    <w:p w14:paraId="18E348C2" w14:textId="77777777" w:rsidR="004871E0" w:rsidRPr="009F1398" w:rsidRDefault="004871E0" w:rsidP="004871E0">
      <w:pPr>
        <w:rPr>
          <w:rFonts w:cs="Arial"/>
          <w:noProof/>
          <w:lang w:val="en-GB"/>
        </w:rPr>
      </w:pPr>
    </w:p>
    <w:p w14:paraId="3E433AB7" w14:textId="77777777" w:rsidR="00983FDB" w:rsidRPr="009F1398" w:rsidRDefault="00983FDB" w:rsidP="00983FDB">
      <w:pPr>
        <w:rPr>
          <w:noProof/>
          <w:lang w:val="en-GB"/>
        </w:rPr>
      </w:pPr>
      <w:bookmarkStart w:id="129" w:name="_Hlk24973344"/>
      <w:r w:rsidRPr="009F1398">
        <w:rPr>
          <w:noProof/>
          <w:lang w:val="en-GB"/>
        </w:rPr>
        <w:t>Ta pogodba je sklenjena pod razveznim pogojem, ki se uresniči v primeru izpolnitve ene od naslednjih okoliščin:</w:t>
      </w:r>
    </w:p>
    <w:p w14:paraId="343042F7" w14:textId="77777777" w:rsidR="00983FDB" w:rsidRPr="009F1398" w:rsidRDefault="00983FDB" w:rsidP="00983FDB">
      <w:pPr>
        <w:numPr>
          <w:ilvl w:val="0"/>
          <w:numId w:val="28"/>
        </w:numPr>
        <w:contextualSpacing/>
        <w:rPr>
          <w:noProof/>
          <w:lang w:val="en-GB"/>
        </w:rPr>
      </w:pPr>
      <w:r w:rsidRPr="009F1398">
        <w:rPr>
          <w:noProof/>
          <w:lang w:val="en-GB"/>
        </w:rPr>
        <w:t xml:space="preserve">če bo naročnik seznanjen, da je sodišče s pravnomočno odločitvijo ugotovilo kršitev obveznosti delovne, okoljske ali socialne zakonodaje s strani ponudnika/dobavitelja ali podizvajalca ali </w:t>
      </w:r>
    </w:p>
    <w:p w14:paraId="3A85D852" w14:textId="77777777" w:rsidR="00983FDB" w:rsidRPr="009F1398" w:rsidRDefault="00983FDB" w:rsidP="00983FDB">
      <w:pPr>
        <w:numPr>
          <w:ilvl w:val="0"/>
          <w:numId w:val="28"/>
        </w:numPr>
        <w:contextualSpacing/>
        <w:rPr>
          <w:noProof/>
          <w:lang w:val="en-GB"/>
        </w:rPr>
      </w:pPr>
      <w:r w:rsidRPr="009F1398">
        <w:rPr>
          <w:noProof/>
          <w:lang w:val="en-GB"/>
        </w:rPr>
        <w:t>če bo naročnik seznanjen, da je pristojni državni organ pri ponudniku/dobavitelju ali podizvajalcu v času izvajanja pogodbe ugotovil najmanj dve kršitvi v zvezi s:</w:t>
      </w:r>
    </w:p>
    <w:p w14:paraId="3BC88C6B" w14:textId="77777777" w:rsidR="00983FDB" w:rsidRPr="009F1398" w:rsidRDefault="00983FDB" w:rsidP="00983FDB">
      <w:pPr>
        <w:numPr>
          <w:ilvl w:val="1"/>
          <w:numId w:val="28"/>
        </w:numPr>
        <w:contextualSpacing/>
        <w:rPr>
          <w:noProof/>
          <w:lang w:val="en-GB"/>
        </w:rPr>
      </w:pPr>
      <w:r w:rsidRPr="009F1398">
        <w:rPr>
          <w:noProof/>
          <w:lang w:val="en-GB"/>
        </w:rPr>
        <w:t xml:space="preserve">plačilom za delo, </w:t>
      </w:r>
    </w:p>
    <w:p w14:paraId="17BFBB6B" w14:textId="77777777" w:rsidR="00983FDB" w:rsidRPr="009F1398" w:rsidRDefault="00983FDB" w:rsidP="00983FDB">
      <w:pPr>
        <w:numPr>
          <w:ilvl w:val="1"/>
          <w:numId w:val="28"/>
        </w:numPr>
        <w:contextualSpacing/>
        <w:rPr>
          <w:noProof/>
          <w:lang w:val="en-GB"/>
        </w:rPr>
      </w:pPr>
      <w:r w:rsidRPr="009F1398">
        <w:rPr>
          <w:noProof/>
          <w:lang w:val="en-GB"/>
        </w:rPr>
        <w:t xml:space="preserve">delovnim časom, </w:t>
      </w:r>
    </w:p>
    <w:p w14:paraId="3185A37B" w14:textId="77777777" w:rsidR="00983FDB" w:rsidRPr="009F1398" w:rsidRDefault="00983FDB" w:rsidP="00983FDB">
      <w:pPr>
        <w:numPr>
          <w:ilvl w:val="1"/>
          <w:numId w:val="28"/>
        </w:numPr>
        <w:contextualSpacing/>
        <w:rPr>
          <w:noProof/>
          <w:lang w:val="en-GB"/>
        </w:rPr>
      </w:pPr>
      <w:r w:rsidRPr="009F1398">
        <w:rPr>
          <w:noProof/>
          <w:lang w:val="en-GB"/>
        </w:rPr>
        <w:t xml:space="preserve">počitki, </w:t>
      </w:r>
    </w:p>
    <w:p w14:paraId="6EDD7495" w14:textId="77777777" w:rsidR="00983FDB" w:rsidRPr="009F1398" w:rsidRDefault="00983FDB" w:rsidP="00983FDB">
      <w:pPr>
        <w:numPr>
          <w:ilvl w:val="1"/>
          <w:numId w:val="28"/>
        </w:numPr>
        <w:contextualSpacing/>
        <w:rPr>
          <w:noProof/>
          <w:lang w:val="en-GB"/>
        </w:rPr>
      </w:pPr>
      <w:r w:rsidRPr="009F1398">
        <w:rPr>
          <w:noProof/>
          <w:lang w:val="en-GB"/>
        </w:rPr>
        <w:t xml:space="preserve">opravljanjem dela na podlagi pogodb civilnega prava kljub obstoju elementov delovnega razmerja ali v zvezi z zaposlovanjem na črno </w:t>
      </w:r>
    </w:p>
    <w:p w14:paraId="40CE5C3C" w14:textId="77777777" w:rsidR="00983FDB" w:rsidRPr="009F1398" w:rsidRDefault="00983FDB" w:rsidP="00983FDB">
      <w:pPr>
        <w:ind w:left="708"/>
        <w:rPr>
          <w:noProof/>
          <w:lang w:val="en-GB"/>
        </w:rPr>
      </w:pPr>
      <w:r w:rsidRPr="009F1398">
        <w:rPr>
          <w:noProof/>
          <w:lang w:val="en-GB"/>
        </w:rPr>
        <w:t>in za kateri mu je bila s pravnomočno odločitvijo ali več pravnomočnimi odločitvami izrečena globa za prekršek,</w:t>
      </w:r>
    </w:p>
    <w:p w14:paraId="47B5370C" w14:textId="77777777" w:rsidR="00983FDB" w:rsidRPr="009F1398" w:rsidRDefault="00983FDB" w:rsidP="00983FDB">
      <w:pPr>
        <w:ind w:left="708"/>
        <w:rPr>
          <w:noProof/>
          <w:lang w:val="en-GB"/>
        </w:rPr>
      </w:pPr>
    </w:p>
    <w:p w14:paraId="0E0DAB9E" w14:textId="77777777" w:rsidR="00983FDB" w:rsidRPr="009F1398" w:rsidRDefault="00983FDB" w:rsidP="00983FDB">
      <w:pPr>
        <w:rPr>
          <w:noProof/>
          <w:lang w:val="en-GB"/>
        </w:rPr>
      </w:pPr>
      <w:r w:rsidRPr="009F1398">
        <w:rPr>
          <w:noProof/>
          <w:lang w:val="en-GB"/>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9F1398">
        <w:rPr>
          <w:iCs/>
          <w:noProof/>
          <w:lang w:val="en-GB"/>
        </w:rPr>
        <w:t>skladu s 94. členom ZJN-3</w:t>
      </w:r>
      <w:r w:rsidRPr="009F1398">
        <w:rPr>
          <w:noProof/>
          <w:lang w:val="en-GB"/>
        </w:rPr>
        <w:t xml:space="preserve"> in določili te pogodbe v roku 30 dni od seznanitve s kršitvijo. </w:t>
      </w:r>
    </w:p>
    <w:p w14:paraId="3D7D8139" w14:textId="77777777" w:rsidR="00983FDB" w:rsidRPr="009F1398" w:rsidRDefault="00983FDB" w:rsidP="00983FDB">
      <w:pPr>
        <w:rPr>
          <w:noProof/>
          <w:lang w:val="en-GB"/>
        </w:rPr>
      </w:pPr>
    </w:p>
    <w:p w14:paraId="12D343B9" w14:textId="77777777" w:rsidR="00983FDB" w:rsidRPr="009F1398" w:rsidRDefault="00983FDB" w:rsidP="00983FDB">
      <w:pPr>
        <w:rPr>
          <w:noProof/>
          <w:lang w:val="en-GB"/>
        </w:rPr>
      </w:pPr>
      <w:r w:rsidRPr="009F1398">
        <w:rPr>
          <w:noProof/>
          <w:lang w:val="en-GB"/>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4DD9C5C8" w14:textId="77777777" w:rsidR="00983FDB" w:rsidRPr="009F1398" w:rsidRDefault="00983FDB" w:rsidP="00983FDB">
      <w:pPr>
        <w:rPr>
          <w:noProof/>
          <w:lang w:val="en-GB"/>
        </w:rPr>
      </w:pPr>
    </w:p>
    <w:p w14:paraId="36855EA0" w14:textId="77777777" w:rsidR="00983FDB" w:rsidRPr="009F1398" w:rsidRDefault="00983FDB" w:rsidP="00983FDB">
      <w:pPr>
        <w:rPr>
          <w:noProof/>
          <w:lang w:val="en-GB"/>
        </w:rPr>
      </w:pPr>
      <w:r w:rsidRPr="009F1398">
        <w:rPr>
          <w:noProof/>
          <w:lang w:val="en-GB"/>
        </w:rPr>
        <w:t>Če naročnik v roku 30 dni od seznanitve s kršitvijo ne začne novega postopka javnega naročila, se šteje, da je pogodba razvezana trideseti dan od seznanitve s kršitvijo.</w:t>
      </w:r>
    </w:p>
    <w:bookmarkEnd w:id="129"/>
    <w:p w14:paraId="2D228F05" w14:textId="77777777" w:rsidR="004871E0" w:rsidRPr="009F1398" w:rsidRDefault="004871E0" w:rsidP="004871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noProof/>
          <w:lang w:val="en-GB"/>
        </w:rPr>
      </w:pPr>
    </w:p>
    <w:p w14:paraId="21D56B2A" w14:textId="77777777" w:rsidR="005030A1" w:rsidRPr="009F1398" w:rsidRDefault="00837A3A">
      <w:pPr>
        <w:rPr>
          <w:b/>
          <w:noProof/>
          <w:color w:val="000000"/>
          <w:lang w:val="en-GB"/>
        </w:rPr>
      </w:pPr>
      <w:r w:rsidRPr="009F1398">
        <w:rPr>
          <w:b/>
          <w:noProof/>
          <w:color w:val="000000"/>
          <w:lang w:val="en-GB"/>
        </w:rPr>
        <w:t xml:space="preserve">Article </w:t>
      </w:r>
      <w:r w:rsidR="004E1A4B" w:rsidRPr="009F1398">
        <w:rPr>
          <w:b/>
          <w:noProof/>
          <w:color w:val="000000"/>
          <w:lang w:val="en-GB"/>
        </w:rPr>
        <w:t>8</w:t>
      </w:r>
    </w:p>
    <w:p w14:paraId="137CF484" w14:textId="77777777" w:rsidR="005030A1" w:rsidRPr="009F1398" w:rsidRDefault="005030A1">
      <w:pPr>
        <w:rPr>
          <w:noProof/>
          <w:color w:val="000000"/>
          <w:lang w:val="en-GB"/>
        </w:rPr>
      </w:pPr>
    </w:p>
    <w:p w14:paraId="6E69D470" w14:textId="77777777" w:rsidR="00983FDB" w:rsidRPr="009F1398" w:rsidRDefault="00983FDB" w:rsidP="00983FDB">
      <w:pPr>
        <w:rPr>
          <w:noProof/>
          <w:lang w:val="en-GB"/>
        </w:rPr>
      </w:pPr>
      <w:bookmarkStart w:id="130" w:name="_Hlk529794905"/>
      <w:r w:rsidRPr="009F1398">
        <w:rPr>
          <w:noProof/>
          <w:lang w:val="en-GB"/>
        </w:rPr>
        <w:t>This Contract has been concluded under the resolutory condition that shall be met if one of the following circumstances arise:</w:t>
      </w:r>
    </w:p>
    <w:p w14:paraId="6D07AE64" w14:textId="77777777" w:rsidR="00983FDB" w:rsidRPr="009F1398" w:rsidRDefault="00983FDB" w:rsidP="00983FDB">
      <w:pPr>
        <w:pStyle w:val="ListParagraph"/>
        <w:numPr>
          <w:ilvl w:val="0"/>
          <w:numId w:val="28"/>
        </w:numPr>
        <w:rPr>
          <w:noProof/>
          <w:lang w:val="en-GB"/>
        </w:rPr>
      </w:pPr>
      <w:r w:rsidRPr="009F1398">
        <w:rPr>
          <w:noProof/>
          <w:lang w:val="en-GB"/>
        </w:rPr>
        <w:t xml:space="preserve">if the </w:t>
      </w:r>
      <w:bookmarkStart w:id="131" w:name="_Hlk529782510"/>
      <w:r w:rsidRPr="009F1398">
        <w:rPr>
          <w:noProof/>
          <w:lang w:val="en-GB"/>
        </w:rPr>
        <w:t xml:space="preserve">Contracting Authority </w:t>
      </w:r>
      <w:bookmarkEnd w:id="131"/>
      <w:r w:rsidRPr="009F1398">
        <w:rPr>
          <w:noProof/>
          <w:lang w:val="en-GB"/>
        </w:rPr>
        <w:t xml:space="preserve">is informed that the court issued a final decision by which it established violation of an obligation arising from the labour, environmental or social legislation by the Bidder/supplier or subcontractor, or </w:t>
      </w:r>
    </w:p>
    <w:p w14:paraId="5ABA2D22" w14:textId="77777777" w:rsidR="00983FDB" w:rsidRPr="009F1398" w:rsidRDefault="00983FDB" w:rsidP="00983FDB">
      <w:pPr>
        <w:pStyle w:val="ListParagraph"/>
        <w:numPr>
          <w:ilvl w:val="0"/>
          <w:numId w:val="28"/>
        </w:numPr>
        <w:rPr>
          <w:noProof/>
          <w:lang w:val="en-GB"/>
        </w:rPr>
      </w:pPr>
      <w:r w:rsidRPr="009F1398">
        <w:rPr>
          <w:noProof/>
          <w:lang w:val="en-GB"/>
        </w:rPr>
        <w:lastRenderedPageBreak/>
        <w:t>if the Contracting Authority is informed that the competent state authority established at least two violations by the Bidder/supplier or subcontractor during the implementation of the contract in relation to:</w:t>
      </w:r>
    </w:p>
    <w:p w14:paraId="33626677" w14:textId="77777777" w:rsidR="00983FDB" w:rsidRPr="009F1398" w:rsidRDefault="00983FDB" w:rsidP="00983FDB">
      <w:pPr>
        <w:pStyle w:val="ListParagraph"/>
        <w:numPr>
          <w:ilvl w:val="1"/>
          <w:numId w:val="28"/>
        </w:numPr>
        <w:rPr>
          <w:noProof/>
          <w:lang w:val="en-GB"/>
        </w:rPr>
      </w:pPr>
      <w:r w:rsidRPr="009F1398">
        <w:rPr>
          <w:noProof/>
          <w:lang w:val="en-GB"/>
        </w:rPr>
        <w:t xml:space="preserve">remuneration for work, </w:t>
      </w:r>
    </w:p>
    <w:p w14:paraId="6101B965" w14:textId="77777777" w:rsidR="00983FDB" w:rsidRPr="009F1398" w:rsidRDefault="00983FDB" w:rsidP="00983FDB">
      <w:pPr>
        <w:pStyle w:val="ListParagraph"/>
        <w:numPr>
          <w:ilvl w:val="1"/>
          <w:numId w:val="28"/>
        </w:numPr>
        <w:rPr>
          <w:noProof/>
          <w:lang w:val="en-GB"/>
        </w:rPr>
      </w:pPr>
      <w:r w:rsidRPr="009F1398">
        <w:rPr>
          <w:noProof/>
          <w:lang w:val="en-GB"/>
        </w:rPr>
        <w:t xml:space="preserve">working hours, </w:t>
      </w:r>
    </w:p>
    <w:p w14:paraId="1A32538D" w14:textId="77777777" w:rsidR="00983FDB" w:rsidRPr="009F1398" w:rsidRDefault="00983FDB" w:rsidP="00983FDB">
      <w:pPr>
        <w:pStyle w:val="ListParagraph"/>
        <w:numPr>
          <w:ilvl w:val="1"/>
          <w:numId w:val="28"/>
        </w:numPr>
        <w:rPr>
          <w:noProof/>
          <w:lang w:val="en-GB"/>
        </w:rPr>
      </w:pPr>
      <w:r w:rsidRPr="009F1398">
        <w:rPr>
          <w:noProof/>
          <w:lang w:val="en-GB"/>
        </w:rPr>
        <w:t xml:space="preserve">rest periods, </w:t>
      </w:r>
    </w:p>
    <w:p w14:paraId="17BC055E" w14:textId="77777777" w:rsidR="00983FDB" w:rsidRPr="009F1398" w:rsidRDefault="00983FDB" w:rsidP="00983FDB">
      <w:pPr>
        <w:pStyle w:val="ListParagraph"/>
        <w:numPr>
          <w:ilvl w:val="1"/>
          <w:numId w:val="28"/>
        </w:numPr>
        <w:rPr>
          <w:noProof/>
          <w:lang w:val="en-GB"/>
        </w:rPr>
      </w:pPr>
      <w:r w:rsidRPr="009F1398">
        <w:rPr>
          <w:noProof/>
          <w:lang w:val="en-GB"/>
        </w:rPr>
        <w:t xml:space="preserve">performing work based on civil law contracts although employment relationship elements exist or in relation to illegal work, </w:t>
      </w:r>
    </w:p>
    <w:p w14:paraId="2326A305" w14:textId="77777777" w:rsidR="00983FDB" w:rsidRPr="009F1398" w:rsidRDefault="00983FDB" w:rsidP="00983FDB">
      <w:pPr>
        <w:ind w:left="708"/>
        <w:rPr>
          <w:noProof/>
          <w:lang w:val="en-GB"/>
        </w:rPr>
      </w:pPr>
      <w:r w:rsidRPr="009F1398">
        <w:rPr>
          <w:noProof/>
          <w:lang w:val="en-GB"/>
        </w:rPr>
        <w:t>for which a fine for offence was imposed on them by a final decision or several final decisions,</w:t>
      </w:r>
    </w:p>
    <w:p w14:paraId="1C48AF51" w14:textId="77777777" w:rsidR="00983FDB" w:rsidRPr="009F1398" w:rsidRDefault="00983FDB" w:rsidP="00983FDB">
      <w:pPr>
        <w:rPr>
          <w:noProof/>
          <w:lang w:val="en-GB"/>
        </w:rPr>
      </w:pPr>
      <w:r w:rsidRPr="009F1398">
        <w:rPr>
          <w:noProof/>
          <w:lang w:val="en-GB"/>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2B7A6841" w14:textId="77777777" w:rsidR="00983FDB" w:rsidRPr="009F1398" w:rsidRDefault="00983FDB" w:rsidP="00983FDB">
      <w:pPr>
        <w:rPr>
          <w:noProof/>
          <w:lang w:val="en-GB"/>
        </w:rPr>
      </w:pPr>
    </w:p>
    <w:p w14:paraId="11FE5770" w14:textId="7062894B" w:rsidR="00983FDB" w:rsidRPr="009F1398" w:rsidRDefault="00983FDB" w:rsidP="00983FDB">
      <w:pPr>
        <w:rPr>
          <w:noProof/>
          <w:lang w:val="en-GB"/>
        </w:rPr>
      </w:pPr>
      <w:r w:rsidRPr="009F1398">
        <w:rPr>
          <w:noProof/>
          <w:lang w:val="en-GB"/>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0F3A05E6" w14:textId="77777777" w:rsidR="004E75E1" w:rsidRPr="009F1398" w:rsidRDefault="004E75E1" w:rsidP="00983FDB">
      <w:pPr>
        <w:rPr>
          <w:noProof/>
          <w:lang w:val="en-GB"/>
        </w:rPr>
      </w:pPr>
    </w:p>
    <w:p w14:paraId="656D24A6" w14:textId="77777777" w:rsidR="00983FDB" w:rsidRPr="009F1398" w:rsidRDefault="00983FDB" w:rsidP="00983FDB">
      <w:pPr>
        <w:rPr>
          <w:noProof/>
          <w:lang w:val="en-GB"/>
        </w:rPr>
      </w:pPr>
      <w:r w:rsidRPr="009F1398">
        <w:rPr>
          <w:noProof/>
          <w:lang w:val="en-GB"/>
        </w:rPr>
        <w:t>If the Contracting Authority does not begin a new public procurement procedure within 30 days of the notification of violation, it shall be considered that the Contract is dissolved on the thirtieth day of the notification of violation.</w:t>
      </w:r>
    </w:p>
    <w:bookmarkEnd w:id="130"/>
    <w:p w14:paraId="69BF96C3" w14:textId="77777777" w:rsidR="004E75E1" w:rsidRPr="009F1398" w:rsidRDefault="004E75E1" w:rsidP="00983FDB">
      <w:pPr>
        <w:pStyle w:val="BodyText3"/>
        <w:rPr>
          <w:rFonts w:cs="Arial"/>
          <w:b/>
          <w:noProof/>
          <w:lang w:val="en-GB"/>
        </w:rPr>
      </w:pPr>
    </w:p>
    <w:p w14:paraId="1C124BB4" w14:textId="77777777" w:rsidR="004E75E1" w:rsidRPr="009F1398" w:rsidRDefault="004E75E1" w:rsidP="00983FDB">
      <w:pPr>
        <w:pStyle w:val="BodyText3"/>
        <w:rPr>
          <w:rFonts w:cs="Arial"/>
          <w:b/>
          <w:noProof/>
          <w:lang w:val="en-GB"/>
        </w:rPr>
      </w:pPr>
    </w:p>
    <w:p w14:paraId="365086E1" w14:textId="760795FF" w:rsidR="00983FDB" w:rsidRPr="009F1398" w:rsidRDefault="00983FDB" w:rsidP="00983FDB">
      <w:pPr>
        <w:pStyle w:val="BodyText3"/>
        <w:rPr>
          <w:rFonts w:cs="Arial"/>
          <w:b/>
          <w:noProof/>
          <w:lang w:val="en-GB"/>
        </w:rPr>
      </w:pPr>
      <w:r w:rsidRPr="009F1398">
        <w:rPr>
          <w:rFonts w:cs="Arial"/>
          <w:b/>
          <w:noProof/>
          <w:lang w:val="en-GB"/>
        </w:rPr>
        <w:t>9. člen</w:t>
      </w:r>
    </w:p>
    <w:p w14:paraId="4A533B15" w14:textId="77777777" w:rsidR="00983FDB" w:rsidRPr="009F1398" w:rsidRDefault="00983FDB" w:rsidP="00983FDB">
      <w:pPr>
        <w:pStyle w:val="BodyText3"/>
        <w:rPr>
          <w:rFonts w:cs="Arial"/>
          <w:b/>
          <w:noProof/>
          <w:lang w:val="en-GB"/>
        </w:rPr>
      </w:pPr>
    </w:p>
    <w:p w14:paraId="760E6A32" w14:textId="77777777" w:rsidR="00983FDB" w:rsidRPr="009F1398" w:rsidRDefault="00983FDB" w:rsidP="00983FDB">
      <w:pPr>
        <w:rPr>
          <w:rFonts w:eastAsia="Calibri" w:cs="Arial"/>
          <w:bCs/>
          <w:noProof/>
          <w:szCs w:val="20"/>
          <w:lang w:val="en-GB" w:eastAsia="en-US"/>
        </w:rPr>
      </w:pPr>
      <w:r w:rsidRPr="009F1398">
        <w:rPr>
          <w:rFonts w:eastAsia="Calibri" w:cs="Arial"/>
          <w:bCs/>
          <w:noProof/>
          <w:szCs w:val="20"/>
          <w:lang w:val="en-GB"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20CEAA4" w14:textId="77777777" w:rsidR="00983FDB" w:rsidRPr="009F1398" w:rsidRDefault="00983FDB" w:rsidP="00983FDB">
      <w:pPr>
        <w:rPr>
          <w:rFonts w:eastAsia="Calibri" w:cs="Arial"/>
          <w:bCs/>
          <w:noProof/>
          <w:szCs w:val="20"/>
          <w:lang w:val="en-GB" w:eastAsia="en-US"/>
        </w:rPr>
      </w:pPr>
    </w:p>
    <w:p w14:paraId="64924D66" w14:textId="77777777" w:rsidR="00983FDB" w:rsidRPr="009F1398" w:rsidRDefault="00983FDB" w:rsidP="00983FDB">
      <w:pPr>
        <w:rPr>
          <w:rFonts w:cs="Arial"/>
          <w:noProof/>
          <w:szCs w:val="20"/>
          <w:lang w:val="en-GB"/>
        </w:rPr>
      </w:pPr>
      <w:r w:rsidRPr="009F1398">
        <w:rPr>
          <w:rFonts w:eastAsia="Calibri" w:cs="Arial"/>
          <w:noProof/>
          <w:szCs w:val="20"/>
          <w:lang w:val="en-GB" w:eastAsia="en-US"/>
        </w:rPr>
        <w:t>V primeru daljšega trajanja višje sile pogodbeni stranki lahko pogodbo razdreta, vsaka stranka nosi svoje, do razdrtja pogodbe nastale stroške</w:t>
      </w:r>
      <w:r w:rsidRPr="009F1398">
        <w:rPr>
          <w:rFonts w:cs="Arial"/>
          <w:noProof/>
          <w:szCs w:val="20"/>
          <w:lang w:val="en-GB"/>
        </w:rPr>
        <w:t xml:space="preserve">. </w:t>
      </w:r>
    </w:p>
    <w:p w14:paraId="5BB02841" w14:textId="77777777" w:rsidR="00983FDB" w:rsidRPr="009F1398" w:rsidRDefault="00983FDB" w:rsidP="00983FDB">
      <w:pPr>
        <w:rPr>
          <w:b/>
          <w:noProof/>
          <w:color w:val="000000"/>
          <w:lang w:val="en-GB"/>
        </w:rPr>
      </w:pPr>
    </w:p>
    <w:p w14:paraId="10053C87" w14:textId="00BBFEB8" w:rsidR="00983FDB" w:rsidRPr="009F1398" w:rsidRDefault="00983FDB" w:rsidP="00983FDB">
      <w:pPr>
        <w:rPr>
          <w:b/>
          <w:noProof/>
          <w:color w:val="000000"/>
          <w:lang w:val="en-GB"/>
        </w:rPr>
      </w:pPr>
      <w:r w:rsidRPr="009F1398">
        <w:rPr>
          <w:b/>
          <w:noProof/>
          <w:color w:val="000000"/>
          <w:lang w:val="en-GB"/>
        </w:rPr>
        <w:t>Article 9</w:t>
      </w:r>
    </w:p>
    <w:p w14:paraId="33EFC4A3" w14:textId="77777777" w:rsidR="00983FDB" w:rsidRPr="009F1398" w:rsidRDefault="00983FDB" w:rsidP="00983FDB">
      <w:pPr>
        <w:rPr>
          <w:noProof/>
          <w:color w:val="000000"/>
          <w:lang w:val="en-GB"/>
        </w:rPr>
      </w:pPr>
    </w:p>
    <w:p w14:paraId="10576088" w14:textId="77777777" w:rsidR="00983FDB" w:rsidRPr="009F1398" w:rsidRDefault="00983FDB" w:rsidP="00983FDB">
      <w:pPr>
        <w:rPr>
          <w:noProof/>
          <w:color w:val="000000"/>
          <w:lang w:val="en-GB"/>
        </w:rPr>
      </w:pPr>
      <w:r w:rsidRPr="009F1398">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031F078B" w14:textId="77777777" w:rsidR="00983FDB" w:rsidRPr="009F1398" w:rsidRDefault="00983FDB" w:rsidP="00983FDB">
      <w:pPr>
        <w:rPr>
          <w:noProof/>
          <w:color w:val="000000"/>
          <w:lang w:val="en-GB"/>
        </w:rPr>
      </w:pPr>
    </w:p>
    <w:p w14:paraId="58711392" w14:textId="77777777" w:rsidR="00983FDB" w:rsidRPr="009F1398" w:rsidRDefault="00983FDB" w:rsidP="00983FDB">
      <w:pPr>
        <w:suppressAutoHyphens/>
        <w:rPr>
          <w:rFonts w:cs="Arial"/>
          <w:noProof/>
          <w:szCs w:val="20"/>
          <w:lang w:val="en-GB" w:eastAsia="ar-SA"/>
        </w:rPr>
      </w:pPr>
      <w:r w:rsidRPr="009F1398">
        <w:rPr>
          <w:rFonts w:cs="Arial"/>
          <w:noProof/>
          <w:szCs w:val="20"/>
          <w:lang w:val="en-GB" w:eastAsia="ar-SA"/>
        </w:rPr>
        <w:t>In the case of longer period of Force Majeure the Parties may terminate the Contract, each party bearing their own costs that have been occurred till then.</w:t>
      </w:r>
    </w:p>
    <w:p w14:paraId="0508AB1A" w14:textId="77777777" w:rsidR="00983FDB" w:rsidRPr="009F1398" w:rsidRDefault="00983FDB" w:rsidP="00983FDB">
      <w:pPr>
        <w:rPr>
          <w:noProof/>
          <w:color w:val="000000"/>
          <w:lang w:val="en-GB"/>
        </w:rPr>
      </w:pPr>
    </w:p>
    <w:p w14:paraId="76D3241E" w14:textId="77777777" w:rsidR="00983FDB" w:rsidRPr="009F1398" w:rsidRDefault="00983FDB" w:rsidP="004644A7">
      <w:pPr>
        <w:keepLines/>
        <w:widowControl w:val="0"/>
        <w:tabs>
          <w:tab w:val="left" w:pos="2155"/>
        </w:tabs>
        <w:rPr>
          <w:rFonts w:cs="Arial"/>
          <w:noProof/>
          <w:kern w:val="16"/>
          <w:szCs w:val="20"/>
          <w:lang w:val="en-GB"/>
        </w:rPr>
      </w:pPr>
    </w:p>
    <w:p w14:paraId="393776A7" w14:textId="77777777" w:rsidR="00983FDB" w:rsidRPr="009F1398" w:rsidRDefault="00983FDB" w:rsidP="00983FDB">
      <w:pPr>
        <w:rPr>
          <w:rFonts w:cs="Arial"/>
          <w:b/>
          <w:noProof/>
          <w:szCs w:val="20"/>
          <w:lang w:val="en-GB"/>
        </w:rPr>
      </w:pPr>
      <w:r w:rsidRPr="009F1398">
        <w:rPr>
          <w:rFonts w:cs="Arial"/>
          <w:b/>
          <w:noProof/>
          <w:szCs w:val="20"/>
          <w:lang w:val="en-GB"/>
        </w:rPr>
        <w:t>10. člen</w:t>
      </w:r>
    </w:p>
    <w:p w14:paraId="1FCFA748" w14:textId="77777777" w:rsidR="00983FDB" w:rsidRPr="009F1398" w:rsidRDefault="00983FDB" w:rsidP="00983FDB">
      <w:pPr>
        <w:rPr>
          <w:rFonts w:cs="Arial"/>
          <w:noProof/>
          <w:lang w:val="en-GB"/>
        </w:rPr>
      </w:pPr>
    </w:p>
    <w:p w14:paraId="76D704C2" w14:textId="77777777" w:rsidR="00E76909" w:rsidRPr="009F1398" w:rsidRDefault="00E76909" w:rsidP="00E76909">
      <w:pPr>
        <w:suppressAutoHyphens/>
        <w:rPr>
          <w:rFonts w:cs="Arial"/>
          <w:b/>
          <w:noProof/>
          <w:lang w:val="en-GB"/>
        </w:rPr>
      </w:pPr>
      <w:r w:rsidRPr="009F1398">
        <w:rPr>
          <w:rFonts w:cs="Arial"/>
          <w:noProof/>
          <w:szCs w:val="20"/>
          <w:lang w:val="en-GB" w:eastAsia="ar-SA"/>
        </w:rPr>
        <w:t xml:space="preserve">Pogodba št. JN-S0653  je sklenjena in stopi v veljavo z dnem obojestranskega podpisa  s strani pooblaščenih podpisnikov naročnika in ponudnika ter veljavnim žigom pogodbenih strank in se </w:t>
      </w:r>
      <w:bookmarkStart w:id="132" w:name="_Hlk521572523"/>
      <w:r w:rsidRPr="009F1398">
        <w:rPr>
          <w:rFonts w:cs="Arial"/>
          <w:noProof/>
          <w:szCs w:val="20"/>
          <w:lang w:val="en-GB" w:eastAsia="ar-SA"/>
        </w:rPr>
        <w:t xml:space="preserve">uporablja </w:t>
      </w:r>
      <w:r w:rsidRPr="009F1398">
        <w:rPr>
          <w:rFonts w:cs="Arial"/>
          <w:b/>
          <w:noProof/>
          <w:szCs w:val="20"/>
          <w:lang w:val="en-GB" w:eastAsia="ar-SA"/>
        </w:rPr>
        <w:t>za obdobje enega leta (od …..  do ……)</w:t>
      </w:r>
      <w:r w:rsidRPr="009F1398">
        <w:rPr>
          <w:rFonts w:cs="Arial"/>
          <w:b/>
          <w:noProof/>
          <w:lang w:val="en-GB"/>
        </w:rPr>
        <w:t>.</w:t>
      </w:r>
    </w:p>
    <w:p w14:paraId="31DE7E37" w14:textId="77777777" w:rsidR="00E76909" w:rsidRPr="009F1398" w:rsidRDefault="00E76909" w:rsidP="00E76909">
      <w:pPr>
        <w:suppressAutoHyphens/>
        <w:rPr>
          <w:rFonts w:cs="Arial"/>
          <w:b/>
          <w:noProof/>
          <w:lang w:val="en-GB"/>
        </w:rPr>
      </w:pPr>
    </w:p>
    <w:bookmarkEnd w:id="132"/>
    <w:p w14:paraId="259A94A0" w14:textId="77777777" w:rsidR="00E76909" w:rsidRPr="009F1398" w:rsidRDefault="00E76909" w:rsidP="00E76909">
      <w:pPr>
        <w:spacing w:line="240" w:lineRule="atLeast"/>
        <w:rPr>
          <w:rFonts w:cs="Arial"/>
          <w:noProof/>
          <w:color w:val="000000"/>
          <w:lang w:val="en-GB"/>
        </w:rPr>
      </w:pPr>
      <w:r w:rsidRPr="009F1398">
        <w:rPr>
          <w:rFonts w:cs="Arial"/>
          <w:noProof/>
          <w:color w:val="000000"/>
          <w:lang w:val="en-GB"/>
        </w:rPr>
        <w:t>Pogodba se lahko podaljša še za drugo in tretje pogodbeno leto, skladno z določili člena 4.2 te pogodbe.</w:t>
      </w:r>
    </w:p>
    <w:p w14:paraId="6A004C38" w14:textId="21ACAEEF" w:rsidR="00983FDB" w:rsidRPr="009F1398" w:rsidRDefault="00983FDB" w:rsidP="004644A7">
      <w:pPr>
        <w:keepLines/>
        <w:widowControl w:val="0"/>
        <w:tabs>
          <w:tab w:val="left" w:pos="2155"/>
        </w:tabs>
        <w:rPr>
          <w:rFonts w:cs="Arial"/>
          <w:noProof/>
          <w:kern w:val="16"/>
          <w:szCs w:val="20"/>
          <w:lang w:val="en-GB"/>
        </w:rPr>
      </w:pPr>
    </w:p>
    <w:p w14:paraId="3FED6E76" w14:textId="77777777" w:rsidR="00A7166E" w:rsidRPr="009F1398" w:rsidRDefault="00A7166E">
      <w:pPr>
        <w:jc w:val="left"/>
        <w:rPr>
          <w:rFonts w:cs="Arial"/>
          <w:b/>
          <w:bCs/>
          <w:noProof/>
          <w:kern w:val="16"/>
          <w:szCs w:val="20"/>
          <w:lang w:val="en-GB"/>
        </w:rPr>
      </w:pPr>
      <w:r w:rsidRPr="009F1398">
        <w:rPr>
          <w:rFonts w:cs="Arial"/>
          <w:b/>
          <w:bCs/>
          <w:noProof/>
          <w:kern w:val="16"/>
          <w:szCs w:val="20"/>
          <w:lang w:val="en-GB"/>
        </w:rPr>
        <w:br w:type="page"/>
      </w:r>
    </w:p>
    <w:p w14:paraId="78BFB93F" w14:textId="52486F94" w:rsidR="00983FDB" w:rsidRPr="009F1398" w:rsidRDefault="00983FDB" w:rsidP="004644A7">
      <w:pPr>
        <w:keepLines/>
        <w:widowControl w:val="0"/>
        <w:tabs>
          <w:tab w:val="left" w:pos="2155"/>
        </w:tabs>
        <w:rPr>
          <w:rFonts w:cs="Arial"/>
          <w:b/>
          <w:bCs/>
          <w:noProof/>
          <w:kern w:val="16"/>
          <w:szCs w:val="20"/>
          <w:lang w:val="en-GB"/>
        </w:rPr>
      </w:pPr>
      <w:r w:rsidRPr="009F1398">
        <w:rPr>
          <w:rFonts w:cs="Arial"/>
          <w:b/>
          <w:bCs/>
          <w:noProof/>
          <w:kern w:val="16"/>
          <w:szCs w:val="20"/>
          <w:lang w:val="en-GB"/>
        </w:rPr>
        <w:lastRenderedPageBreak/>
        <w:t>Article 10</w:t>
      </w:r>
    </w:p>
    <w:p w14:paraId="4530AB5E" w14:textId="77777777" w:rsidR="00983FDB" w:rsidRPr="009F1398" w:rsidRDefault="00983FDB" w:rsidP="004644A7">
      <w:pPr>
        <w:keepLines/>
        <w:widowControl w:val="0"/>
        <w:tabs>
          <w:tab w:val="left" w:pos="2155"/>
        </w:tabs>
        <w:rPr>
          <w:rFonts w:cs="Arial"/>
          <w:noProof/>
          <w:kern w:val="16"/>
          <w:szCs w:val="20"/>
          <w:lang w:val="en-GB"/>
        </w:rPr>
      </w:pPr>
    </w:p>
    <w:p w14:paraId="3BBD1FA7" w14:textId="06948C83" w:rsidR="004871E0" w:rsidRPr="009F1398" w:rsidRDefault="004871E0" w:rsidP="004644A7">
      <w:pPr>
        <w:keepLines/>
        <w:widowControl w:val="0"/>
        <w:tabs>
          <w:tab w:val="left" w:pos="2155"/>
        </w:tabs>
        <w:rPr>
          <w:rFonts w:cs="Arial"/>
          <w:b/>
          <w:noProof/>
          <w:szCs w:val="20"/>
          <w:lang w:val="en-GB" w:eastAsia="ar-SA"/>
        </w:rPr>
      </w:pPr>
      <w:r w:rsidRPr="009F1398">
        <w:rPr>
          <w:rFonts w:cs="Arial"/>
          <w:noProof/>
          <w:kern w:val="16"/>
          <w:szCs w:val="20"/>
          <w:lang w:val="en-GB"/>
        </w:rPr>
        <w:t>Contract no. JN-</w:t>
      </w:r>
      <w:r w:rsidR="005F1B9F" w:rsidRPr="009F1398">
        <w:rPr>
          <w:rFonts w:cs="Arial"/>
          <w:noProof/>
          <w:kern w:val="16"/>
          <w:szCs w:val="20"/>
          <w:lang w:val="en-GB"/>
        </w:rPr>
        <w:t>S0653</w:t>
      </w:r>
      <w:r w:rsidRPr="009F1398">
        <w:rPr>
          <w:rFonts w:cs="Arial"/>
          <w:noProof/>
          <w:kern w:val="16"/>
          <w:szCs w:val="20"/>
          <w:lang w:val="en-GB"/>
        </w:rPr>
        <w:t xml:space="preserve"> is concluded and enters into force </w:t>
      </w:r>
      <w:r w:rsidRPr="009F1398">
        <w:rPr>
          <w:rFonts w:cs="Arial"/>
          <w:noProof/>
          <w:szCs w:val="20"/>
          <w:lang w:val="en-GB" w:eastAsia="ar-SA"/>
        </w:rPr>
        <w:t xml:space="preserve">on the day when authorized representatives of both the Contracting Authority and the Bidder affix their signatures and valid stamps and is used </w:t>
      </w:r>
      <w:r w:rsidRPr="009F1398">
        <w:rPr>
          <w:rFonts w:cs="Arial"/>
          <w:b/>
          <w:noProof/>
          <w:szCs w:val="20"/>
          <w:lang w:val="en-GB" w:eastAsia="ar-SA"/>
        </w:rPr>
        <w:t xml:space="preserve">for the period of </w:t>
      </w:r>
      <w:r w:rsidR="00983FDB" w:rsidRPr="009F1398">
        <w:rPr>
          <w:rFonts w:cs="Arial"/>
          <w:b/>
          <w:noProof/>
          <w:szCs w:val="20"/>
          <w:lang w:val="en-GB" w:eastAsia="ar-SA"/>
        </w:rPr>
        <w:t>one year</w:t>
      </w:r>
      <w:r w:rsidR="00C512F6" w:rsidRPr="009F1398">
        <w:rPr>
          <w:rFonts w:cs="Arial"/>
          <w:b/>
          <w:noProof/>
          <w:szCs w:val="20"/>
          <w:lang w:val="en-GB" w:eastAsia="ar-SA"/>
        </w:rPr>
        <w:t xml:space="preserve"> (from …... up to …...)</w:t>
      </w:r>
      <w:r w:rsidRPr="009F1398">
        <w:rPr>
          <w:rFonts w:cs="Arial"/>
          <w:b/>
          <w:noProof/>
          <w:szCs w:val="20"/>
          <w:lang w:val="en-GB" w:eastAsia="ar-SA"/>
        </w:rPr>
        <w:t>.</w:t>
      </w:r>
    </w:p>
    <w:p w14:paraId="14F99E00" w14:textId="472F0FBC" w:rsidR="00983FDB" w:rsidRPr="009F1398" w:rsidRDefault="00983FDB" w:rsidP="004644A7">
      <w:pPr>
        <w:keepLines/>
        <w:widowControl w:val="0"/>
        <w:tabs>
          <w:tab w:val="left" w:pos="2155"/>
        </w:tabs>
        <w:rPr>
          <w:rFonts w:cs="Arial"/>
          <w:b/>
          <w:noProof/>
          <w:szCs w:val="20"/>
          <w:lang w:val="en-GB" w:eastAsia="ar-SA"/>
        </w:rPr>
      </w:pPr>
    </w:p>
    <w:p w14:paraId="524D463F" w14:textId="3C67EF52" w:rsidR="00E76909" w:rsidRPr="009F1398" w:rsidRDefault="00E76909" w:rsidP="00E76909">
      <w:pPr>
        <w:spacing w:line="240" w:lineRule="atLeast"/>
        <w:rPr>
          <w:rFonts w:cs="Arial"/>
          <w:noProof/>
          <w:color w:val="000000"/>
          <w:lang w:val="en-GB"/>
        </w:rPr>
      </w:pPr>
      <w:r w:rsidRPr="009F1398">
        <w:rPr>
          <w:rFonts w:cs="Arial"/>
          <w:noProof/>
          <w:color w:val="000000"/>
          <w:lang w:val="en-GB"/>
        </w:rPr>
        <w:t>The Contract can be extended for the second and the third contractual year, in accordance with the provisions of Art. 4.2 of this Contract.</w:t>
      </w:r>
    </w:p>
    <w:p w14:paraId="7A54EA43" w14:textId="26AC0580" w:rsidR="00555C10" w:rsidRPr="009F1398" w:rsidRDefault="00555C10" w:rsidP="00E76909">
      <w:pPr>
        <w:spacing w:line="240" w:lineRule="atLeast"/>
        <w:rPr>
          <w:rFonts w:cs="Arial"/>
          <w:noProof/>
          <w:color w:val="000000"/>
          <w:lang w:val="en-GB"/>
        </w:rPr>
      </w:pPr>
    </w:p>
    <w:p w14:paraId="305BCE67" w14:textId="4D0A0329" w:rsidR="00555C10" w:rsidRPr="009F1398" w:rsidRDefault="00555C10" w:rsidP="00E76909">
      <w:pPr>
        <w:spacing w:line="240" w:lineRule="atLeast"/>
        <w:rPr>
          <w:rFonts w:cs="Arial"/>
          <w:noProof/>
          <w:color w:val="000000"/>
          <w:lang w:val="en-GB"/>
        </w:rPr>
      </w:pPr>
    </w:p>
    <w:p w14:paraId="5EF3B4B2" w14:textId="14A9FDE9" w:rsidR="00555C10" w:rsidRPr="009F1398" w:rsidRDefault="00555C10" w:rsidP="00555C10">
      <w:pPr>
        <w:rPr>
          <w:rFonts w:cs="Arial"/>
          <w:b/>
          <w:noProof/>
          <w:kern w:val="16"/>
          <w:szCs w:val="20"/>
          <w:lang w:val="en-GB"/>
        </w:rPr>
      </w:pPr>
      <w:r w:rsidRPr="009F1398">
        <w:rPr>
          <w:rFonts w:cs="Arial"/>
          <w:b/>
          <w:noProof/>
          <w:kern w:val="16"/>
          <w:szCs w:val="20"/>
          <w:lang w:val="en-GB"/>
        </w:rPr>
        <w:t>11. člen</w:t>
      </w:r>
    </w:p>
    <w:p w14:paraId="4667EBDA" w14:textId="77777777" w:rsidR="00555C10" w:rsidRPr="009F1398" w:rsidRDefault="00555C10" w:rsidP="00555C10">
      <w:pPr>
        <w:rPr>
          <w:rFonts w:cs="Arial"/>
          <w:b/>
          <w:noProof/>
          <w:kern w:val="16"/>
          <w:szCs w:val="20"/>
          <w:lang w:val="en-GB"/>
        </w:rPr>
      </w:pPr>
    </w:p>
    <w:p w14:paraId="1BCFE636" w14:textId="77777777" w:rsidR="00555C10" w:rsidRPr="009F1398" w:rsidRDefault="00555C10" w:rsidP="00555C10">
      <w:pPr>
        <w:rPr>
          <w:rFonts w:cs="Arial"/>
          <w:noProof/>
          <w:lang w:val="en-GB"/>
        </w:rPr>
      </w:pPr>
      <w:r w:rsidRPr="009F1398">
        <w:rPr>
          <w:rFonts w:cs="Arial"/>
          <w:noProof/>
          <w:lang w:val="en-GB"/>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11BF5B32" w14:textId="77777777" w:rsidR="00555C10" w:rsidRPr="009F1398" w:rsidRDefault="00555C10" w:rsidP="00555C10">
      <w:pPr>
        <w:rPr>
          <w:b/>
          <w:noProof/>
          <w:color w:val="000000"/>
          <w:lang w:val="en-GB"/>
        </w:rPr>
      </w:pPr>
    </w:p>
    <w:p w14:paraId="751A3BC4" w14:textId="09D5F925" w:rsidR="00555C10" w:rsidRPr="009F1398" w:rsidRDefault="00555C10" w:rsidP="00555C10">
      <w:pPr>
        <w:rPr>
          <w:b/>
          <w:noProof/>
          <w:color w:val="000000"/>
          <w:lang w:val="en-GB"/>
        </w:rPr>
      </w:pPr>
      <w:r w:rsidRPr="009F1398">
        <w:rPr>
          <w:b/>
          <w:noProof/>
          <w:color w:val="000000"/>
          <w:lang w:val="en-GB"/>
        </w:rPr>
        <w:t>Article 11</w:t>
      </w:r>
    </w:p>
    <w:p w14:paraId="0A73CDA9" w14:textId="77777777" w:rsidR="00555C10" w:rsidRPr="009F1398" w:rsidRDefault="00555C10" w:rsidP="00555C10">
      <w:pPr>
        <w:rPr>
          <w:noProof/>
          <w:color w:val="000000"/>
          <w:lang w:val="en-GB"/>
        </w:rPr>
      </w:pPr>
    </w:p>
    <w:p w14:paraId="17A57ED3" w14:textId="77777777" w:rsidR="00555C10" w:rsidRPr="009F1398" w:rsidRDefault="00555C10" w:rsidP="00555C10">
      <w:pPr>
        <w:rPr>
          <w:noProof/>
          <w:color w:val="000000"/>
          <w:lang w:val="en-GB"/>
        </w:rPr>
      </w:pPr>
      <w:r w:rsidRPr="009F1398">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737B7FCD" w14:textId="70C3A7C7" w:rsidR="00983FDB" w:rsidRPr="009F1398" w:rsidRDefault="00983FDB" w:rsidP="004644A7">
      <w:pPr>
        <w:keepLines/>
        <w:widowControl w:val="0"/>
        <w:tabs>
          <w:tab w:val="left" w:pos="2155"/>
        </w:tabs>
        <w:rPr>
          <w:rFonts w:cs="Arial"/>
          <w:b/>
          <w:noProof/>
          <w:szCs w:val="20"/>
          <w:lang w:val="en-GB" w:eastAsia="ar-SA"/>
        </w:rPr>
      </w:pPr>
    </w:p>
    <w:p w14:paraId="1D0864FF" w14:textId="66174D19" w:rsidR="00555C10" w:rsidRPr="009F1398" w:rsidRDefault="00555C10" w:rsidP="004644A7">
      <w:pPr>
        <w:keepLines/>
        <w:widowControl w:val="0"/>
        <w:tabs>
          <w:tab w:val="left" w:pos="2155"/>
        </w:tabs>
        <w:rPr>
          <w:rFonts w:cs="Arial"/>
          <w:b/>
          <w:noProof/>
          <w:szCs w:val="20"/>
          <w:lang w:val="en-GB" w:eastAsia="ar-SA"/>
        </w:rPr>
      </w:pPr>
    </w:p>
    <w:p w14:paraId="2F9DB334" w14:textId="1EADC2B9" w:rsidR="00983FDB" w:rsidRPr="009F1398" w:rsidRDefault="00983FDB" w:rsidP="00983FDB">
      <w:pPr>
        <w:pStyle w:val="BodyText3"/>
        <w:rPr>
          <w:rFonts w:cs="Arial"/>
          <w:b/>
          <w:noProof/>
          <w:lang w:val="en-GB"/>
        </w:rPr>
      </w:pPr>
      <w:r w:rsidRPr="009F1398">
        <w:rPr>
          <w:rFonts w:cs="Arial"/>
          <w:b/>
          <w:noProof/>
          <w:lang w:val="en-GB"/>
        </w:rPr>
        <w:t>1</w:t>
      </w:r>
      <w:r w:rsidR="00555C10" w:rsidRPr="009F1398">
        <w:rPr>
          <w:rFonts w:cs="Arial"/>
          <w:b/>
          <w:noProof/>
          <w:lang w:val="en-GB"/>
        </w:rPr>
        <w:t>2</w:t>
      </w:r>
      <w:r w:rsidRPr="009F1398">
        <w:rPr>
          <w:rFonts w:cs="Arial"/>
          <w:b/>
          <w:noProof/>
          <w:lang w:val="en-GB"/>
        </w:rPr>
        <w:t>. člen</w:t>
      </w:r>
    </w:p>
    <w:p w14:paraId="0A9DBC9A" w14:textId="77777777" w:rsidR="00A7166E" w:rsidRPr="009F1398" w:rsidRDefault="00A7166E" w:rsidP="00983FDB">
      <w:pPr>
        <w:pStyle w:val="BodyText3"/>
        <w:rPr>
          <w:rFonts w:cs="Arial"/>
          <w:b/>
          <w:noProof/>
          <w:lang w:val="en-GB"/>
        </w:rPr>
      </w:pPr>
    </w:p>
    <w:p w14:paraId="5B446148" w14:textId="60591E5C" w:rsidR="00983FDB" w:rsidRPr="009F1398" w:rsidRDefault="00983FDB" w:rsidP="00983FDB">
      <w:pPr>
        <w:rPr>
          <w:noProof/>
          <w:szCs w:val="20"/>
          <w:lang w:val="en-GB"/>
        </w:rPr>
      </w:pPr>
      <w:bookmarkStart w:id="133" w:name="_Hlk87531470"/>
      <w:r w:rsidRPr="009F1398">
        <w:rPr>
          <w:rFonts w:cs="Arial"/>
          <w:noProof/>
          <w:szCs w:val="20"/>
          <w:lang w:val="en-GB"/>
        </w:rPr>
        <w:t xml:space="preserve">S strani naročnika je za izvajanje pogodbe odgovoren: </w:t>
      </w:r>
      <w:r w:rsidRPr="009F1398">
        <w:rPr>
          <w:noProof/>
          <w:szCs w:val="20"/>
          <w:lang w:val="en-GB"/>
        </w:rPr>
        <w:t>……………………. (telefon: ……………….).</w:t>
      </w:r>
    </w:p>
    <w:p w14:paraId="55EE9506" w14:textId="77777777" w:rsidR="00A7166E" w:rsidRPr="009F1398" w:rsidRDefault="00A7166E" w:rsidP="00983FDB">
      <w:pPr>
        <w:rPr>
          <w:noProof/>
          <w:szCs w:val="20"/>
          <w:lang w:val="en-GB"/>
        </w:rPr>
      </w:pPr>
    </w:p>
    <w:p w14:paraId="6954F1C7" w14:textId="77777777" w:rsidR="00983FDB" w:rsidRPr="009F1398" w:rsidRDefault="00983FDB" w:rsidP="00983FDB">
      <w:pPr>
        <w:rPr>
          <w:noProof/>
          <w:color w:val="FF0000"/>
          <w:lang w:val="en-GB"/>
        </w:rPr>
      </w:pPr>
      <w:r w:rsidRPr="009F1398">
        <w:rPr>
          <w:noProof/>
          <w:szCs w:val="20"/>
          <w:lang w:val="en-GB"/>
        </w:rPr>
        <w:t>S strani ponudnika je za izvajanje pogodbe odgovoren ……………………. (telefon: ……………….).</w:t>
      </w:r>
    </w:p>
    <w:bookmarkEnd w:id="133"/>
    <w:p w14:paraId="7ACC4B56" w14:textId="1077A6DB" w:rsidR="00983FDB" w:rsidRPr="009F1398" w:rsidRDefault="00983FDB" w:rsidP="00983FDB">
      <w:pPr>
        <w:rPr>
          <w:b/>
          <w:noProof/>
          <w:color w:val="000000"/>
          <w:lang w:val="en-GB"/>
        </w:rPr>
      </w:pPr>
    </w:p>
    <w:p w14:paraId="5948EBAF" w14:textId="77777777" w:rsidR="00A46496" w:rsidRPr="009F1398" w:rsidRDefault="00A46496" w:rsidP="00983FDB">
      <w:pPr>
        <w:rPr>
          <w:b/>
          <w:noProof/>
          <w:color w:val="000000"/>
          <w:lang w:val="en-GB"/>
        </w:rPr>
      </w:pPr>
    </w:p>
    <w:p w14:paraId="0A731F9A" w14:textId="17180725" w:rsidR="00983FDB" w:rsidRPr="009F1398" w:rsidRDefault="00983FDB" w:rsidP="00983FDB">
      <w:pPr>
        <w:jc w:val="left"/>
        <w:rPr>
          <w:b/>
          <w:noProof/>
          <w:color w:val="000000"/>
          <w:lang w:val="en-GB"/>
        </w:rPr>
      </w:pPr>
      <w:r w:rsidRPr="009F1398">
        <w:rPr>
          <w:b/>
          <w:noProof/>
          <w:color w:val="000000"/>
          <w:lang w:val="en-GB"/>
        </w:rPr>
        <w:t>Article 1</w:t>
      </w:r>
      <w:r w:rsidR="00555C10" w:rsidRPr="009F1398">
        <w:rPr>
          <w:b/>
          <w:noProof/>
          <w:color w:val="000000"/>
          <w:lang w:val="en-GB"/>
        </w:rPr>
        <w:t>2</w:t>
      </w:r>
    </w:p>
    <w:p w14:paraId="7D900612" w14:textId="77777777" w:rsidR="00983FDB" w:rsidRPr="009F1398" w:rsidRDefault="00983FDB" w:rsidP="00983FDB">
      <w:pPr>
        <w:rPr>
          <w:noProof/>
          <w:color w:val="000000"/>
          <w:lang w:val="en-GB"/>
        </w:rPr>
      </w:pPr>
    </w:p>
    <w:p w14:paraId="1945EA69" w14:textId="3CD7ECB5" w:rsidR="00983FDB" w:rsidRPr="009F1398" w:rsidRDefault="00983FDB" w:rsidP="00983FDB">
      <w:pPr>
        <w:rPr>
          <w:noProof/>
          <w:szCs w:val="20"/>
          <w:lang w:val="en-GB"/>
        </w:rPr>
      </w:pPr>
      <w:r w:rsidRPr="009F1398">
        <w:rPr>
          <w:noProof/>
          <w:color w:val="000000"/>
          <w:lang w:val="en-GB"/>
        </w:rPr>
        <w:t>Representative, responsible for the realization of the Contract by the Contracting Authority: ……..</w:t>
      </w:r>
      <w:r w:rsidRPr="009F1398">
        <w:rPr>
          <w:noProof/>
          <w:szCs w:val="20"/>
          <w:lang w:val="en-GB"/>
        </w:rPr>
        <w:t>. (phone: ……………….).</w:t>
      </w:r>
    </w:p>
    <w:p w14:paraId="42A0BA50" w14:textId="77777777" w:rsidR="00A7166E" w:rsidRPr="009F1398" w:rsidRDefault="00A7166E" w:rsidP="00983FDB">
      <w:pPr>
        <w:rPr>
          <w:noProof/>
          <w:szCs w:val="20"/>
          <w:lang w:val="en-GB"/>
        </w:rPr>
      </w:pPr>
    </w:p>
    <w:p w14:paraId="2A3E7A04" w14:textId="2DBC52D7" w:rsidR="00983FDB" w:rsidRPr="009F1398" w:rsidRDefault="00983FDB" w:rsidP="00983FDB">
      <w:pPr>
        <w:rPr>
          <w:noProof/>
          <w:szCs w:val="20"/>
          <w:lang w:val="en-GB"/>
        </w:rPr>
      </w:pPr>
      <w:r w:rsidRPr="009F1398">
        <w:rPr>
          <w:noProof/>
          <w:color w:val="000000"/>
          <w:lang w:val="en-GB"/>
        </w:rPr>
        <w:t>Representative, responsible for the realization of the Contract by the Bidder: ……………….……..</w:t>
      </w:r>
      <w:r w:rsidRPr="009F1398">
        <w:rPr>
          <w:noProof/>
          <w:szCs w:val="20"/>
          <w:lang w:val="en-GB"/>
        </w:rPr>
        <w:t>. (phone: ……………….).</w:t>
      </w:r>
    </w:p>
    <w:p w14:paraId="10CD50B4" w14:textId="571B93FF" w:rsidR="00983FDB" w:rsidRPr="009F1398" w:rsidRDefault="00983FDB" w:rsidP="004644A7">
      <w:pPr>
        <w:keepLines/>
        <w:widowControl w:val="0"/>
        <w:tabs>
          <w:tab w:val="left" w:pos="2155"/>
        </w:tabs>
        <w:rPr>
          <w:rFonts w:cs="Arial"/>
          <w:b/>
          <w:noProof/>
          <w:kern w:val="16"/>
          <w:szCs w:val="20"/>
          <w:u w:val="single"/>
          <w:lang w:val="en-GB"/>
        </w:rPr>
      </w:pPr>
    </w:p>
    <w:p w14:paraId="580989E8" w14:textId="00FC752F" w:rsidR="004E75E1" w:rsidRPr="009F1398" w:rsidRDefault="004E75E1" w:rsidP="004644A7">
      <w:pPr>
        <w:keepLines/>
        <w:widowControl w:val="0"/>
        <w:tabs>
          <w:tab w:val="left" w:pos="2155"/>
        </w:tabs>
        <w:rPr>
          <w:rFonts w:cs="Arial"/>
          <w:b/>
          <w:noProof/>
          <w:kern w:val="16"/>
          <w:szCs w:val="20"/>
          <w:u w:val="single"/>
          <w:lang w:val="en-GB"/>
        </w:rPr>
      </w:pPr>
    </w:p>
    <w:p w14:paraId="5096F2DD" w14:textId="3DC25168" w:rsidR="004E75E1" w:rsidRPr="009F1398" w:rsidRDefault="004E75E1" w:rsidP="004E75E1">
      <w:pPr>
        <w:pStyle w:val="BodyText3"/>
        <w:rPr>
          <w:rFonts w:cs="Arial"/>
          <w:noProof/>
          <w:lang w:val="en-GB"/>
        </w:rPr>
      </w:pPr>
      <w:r w:rsidRPr="009F1398">
        <w:rPr>
          <w:b/>
          <w:noProof/>
          <w:lang w:val="en-GB"/>
        </w:rPr>
        <w:t>1</w:t>
      </w:r>
      <w:r w:rsidR="00555C10" w:rsidRPr="009F1398">
        <w:rPr>
          <w:b/>
          <w:noProof/>
          <w:lang w:val="en-GB"/>
        </w:rPr>
        <w:t>3</w:t>
      </w:r>
      <w:r w:rsidRPr="009F1398">
        <w:rPr>
          <w:b/>
          <w:noProof/>
          <w:lang w:val="en-GB"/>
        </w:rPr>
        <w:t>. člen</w:t>
      </w:r>
    </w:p>
    <w:p w14:paraId="49EFEF9C" w14:textId="77777777" w:rsidR="004E75E1" w:rsidRPr="009F1398" w:rsidRDefault="004E75E1" w:rsidP="004E75E1">
      <w:pPr>
        <w:rPr>
          <w:noProof/>
          <w:lang w:val="en-GB"/>
        </w:rPr>
      </w:pPr>
    </w:p>
    <w:p w14:paraId="14C82005" w14:textId="0796B4B4" w:rsidR="004E75E1" w:rsidRPr="009F1398" w:rsidRDefault="004E75E1" w:rsidP="004E75E1">
      <w:pPr>
        <w:rPr>
          <w:noProof/>
          <w:lang w:val="en-GB"/>
        </w:rPr>
      </w:pPr>
      <w:r w:rsidRPr="009F1398">
        <w:rPr>
          <w:noProof/>
          <w:lang w:val="en-GB"/>
        </w:rPr>
        <w:t>Pogodba je sestavljena iz naslednjih delov, ki predstavljajo enovito celoto:</w:t>
      </w:r>
    </w:p>
    <w:p w14:paraId="3B9F04E1" w14:textId="77777777" w:rsidR="004E75E1" w:rsidRPr="009F1398" w:rsidRDefault="004E75E1" w:rsidP="004E75E1">
      <w:pPr>
        <w:rPr>
          <w:noProof/>
          <w:lang w:val="en-GB"/>
        </w:rPr>
      </w:pPr>
    </w:p>
    <w:p w14:paraId="5C812C51" w14:textId="39141818" w:rsidR="004E75E1" w:rsidRPr="009F1398" w:rsidRDefault="004E75E1" w:rsidP="004E75E1">
      <w:pPr>
        <w:numPr>
          <w:ilvl w:val="0"/>
          <w:numId w:val="6"/>
        </w:numPr>
        <w:tabs>
          <w:tab w:val="clear" w:pos="360"/>
          <w:tab w:val="num" w:pos="720"/>
        </w:tabs>
        <w:suppressAutoHyphens/>
        <w:ind w:left="720"/>
        <w:rPr>
          <w:rFonts w:cs="Arial"/>
          <w:noProof/>
          <w:szCs w:val="20"/>
          <w:lang w:val="en-GB"/>
        </w:rPr>
      </w:pPr>
      <w:r w:rsidRPr="009F1398">
        <w:rPr>
          <w:rFonts w:cs="Arial"/>
          <w:noProof/>
          <w:szCs w:val="20"/>
          <w:lang w:val="en-GB"/>
        </w:rPr>
        <w:t>Osnovna pogodba s komercialnimi pogoji, slovenska in angleška verzija</w:t>
      </w:r>
    </w:p>
    <w:p w14:paraId="628E0AB9" w14:textId="20B526A3" w:rsidR="004E75E1" w:rsidRPr="009F1398" w:rsidRDefault="004E75E1" w:rsidP="004E75E1">
      <w:pPr>
        <w:numPr>
          <w:ilvl w:val="0"/>
          <w:numId w:val="6"/>
        </w:numPr>
        <w:tabs>
          <w:tab w:val="clear" w:pos="360"/>
          <w:tab w:val="num" w:pos="720"/>
        </w:tabs>
        <w:suppressAutoHyphens/>
        <w:ind w:left="720"/>
        <w:rPr>
          <w:rFonts w:cs="Arial"/>
          <w:noProof/>
          <w:szCs w:val="20"/>
          <w:lang w:val="en-GB"/>
        </w:rPr>
      </w:pPr>
      <w:r w:rsidRPr="009F1398">
        <w:rPr>
          <w:rFonts w:cs="Arial"/>
          <w:noProof/>
          <w:szCs w:val="20"/>
          <w:lang w:val="en-GB"/>
        </w:rPr>
        <w:t>Priloga 1 – Ponudbena dokumentacija ……. štev. ..............</w:t>
      </w:r>
    </w:p>
    <w:p w14:paraId="7E3E393D" w14:textId="77777777" w:rsidR="004E75E1" w:rsidRPr="009F1398" w:rsidRDefault="004E75E1" w:rsidP="004E75E1">
      <w:pPr>
        <w:numPr>
          <w:ilvl w:val="0"/>
          <w:numId w:val="6"/>
        </w:numPr>
        <w:tabs>
          <w:tab w:val="clear" w:pos="360"/>
          <w:tab w:val="num" w:pos="720"/>
        </w:tabs>
        <w:suppressAutoHyphens/>
        <w:ind w:left="720"/>
        <w:rPr>
          <w:rFonts w:cs="Arial"/>
          <w:noProof/>
          <w:szCs w:val="20"/>
          <w:lang w:val="en-GB"/>
        </w:rPr>
      </w:pPr>
      <w:r w:rsidRPr="009F1398">
        <w:rPr>
          <w:rFonts w:cs="Arial"/>
          <w:noProof/>
          <w:szCs w:val="20"/>
          <w:lang w:val="en-GB"/>
        </w:rPr>
        <w:t>Priloga 2 – Seznam opreme naročnika</w:t>
      </w:r>
    </w:p>
    <w:p w14:paraId="676514EC" w14:textId="77777777" w:rsidR="004E75E1" w:rsidRPr="009F1398" w:rsidRDefault="004E75E1" w:rsidP="004E75E1">
      <w:pPr>
        <w:pStyle w:val="BodyText3"/>
        <w:rPr>
          <w:noProof/>
          <w:lang w:val="en-GB"/>
        </w:rPr>
      </w:pPr>
    </w:p>
    <w:p w14:paraId="2BE088C3" w14:textId="77777777" w:rsidR="004E75E1" w:rsidRPr="009F1398" w:rsidRDefault="004E75E1" w:rsidP="004E75E1">
      <w:pPr>
        <w:pStyle w:val="BodyText3"/>
        <w:rPr>
          <w:noProof/>
          <w:lang w:val="en-GB"/>
        </w:rPr>
      </w:pPr>
      <w:r w:rsidRPr="009F1398">
        <w:rPr>
          <w:noProof/>
          <w:lang w:val="en-GB"/>
        </w:rPr>
        <w:t>Vsak člen v pogodbi je napisan najprej v slovenščini in nato še v angleščini. V primeru dvoma ali nesporazuma velja slovenska verzija.</w:t>
      </w:r>
    </w:p>
    <w:p w14:paraId="7A6DF536" w14:textId="77777777" w:rsidR="004E75E1" w:rsidRPr="009F1398" w:rsidRDefault="004E75E1" w:rsidP="004E75E1">
      <w:pPr>
        <w:pStyle w:val="BodyText3"/>
        <w:rPr>
          <w:noProof/>
          <w:lang w:val="en-GB"/>
        </w:rPr>
      </w:pPr>
    </w:p>
    <w:p w14:paraId="70282EC3" w14:textId="6112D783" w:rsidR="004E75E1" w:rsidRPr="009F1398" w:rsidRDefault="004E75E1" w:rsidP="004E75E1">
      <w:pPr>
        <w:pStyle w:val="BodyText3"/>
        <w:rPr>
          <w:noProof/>
          <w:lang w:val="en-GB"/>
        </w:rPr>
      </w:pPr>
      <w:r w:rsidRPr="009F1398">
        <w:rPr>
          <w:noProof/>
          <w:lang w:val="en-GB"/>
        </w:rPr>
        <w:t>Pogodba je sestavljena v petih izvodih, od katerih prejme naročnik tri izvode, ponudnik pa dva izvoda.</w:t>
      </w:r>
    </w:p>
    <w:p w14:paraId="6174303E" w14:textId="77777777" w:rsidR="004871E0" w:rsidRPr="009F1398" w:rsidRDefault="004871E0" w:rsidP="004871E0">
      <w:pPr>
        <w:rPr>
          <w:rFonts w:cs="Arial"/>
          <w:noProof/>
          <w:lang w:val="en-GB"/>
        </w:rPr>
      </w:pPr>
    </w:p>
    <w:p w14:paraId="63D06854" w14:textId="77777777" w:rsidR="00A7166E" w:rsidRPr="009F1398" w:rsidRDefault="00A7166E">
      <w:pPr>
        <w:jc w:val="left"/>
        <w:rPr>
          <w:b/>
          <w:noProof/>
          <w:color w:val="000000"/>
          <w:lang w:val="en-GB"/>
        </w:rPr>
      </w:pPr>
      <w:r w:rsidRPr="009F1398">
        <w:rPr>
          <w:b/>
          <w:noProof/>
          <w:color w:val="000000"/>
          <w:lang w:val="en-GB"/>
        </w:rPr>
        <w:br w:type="page"/>
      </w:r>
    </w:p>
    <w:p w14:paraId="597E6325" w14:textId="2B1871BF" w:rsidR="004E75E1" w:rsidRPr="009F1398" w:rsidRDefault="004E75E1" w:rsidP="004E75E1">
      <w:pPr>
        <w:rPr>
          <w:b/>
          <w:noProof/>
          <w:color w:val="000000"/>
          <w:lang w:val="en-GB"/>
        </w:rPr>
      </w:pPr>
      <w:r w:rsidRPr="009F1398">
        <w:rPr>
          <w:b/>
          <w:noProof/>
          <w:color w:val="000000"/>
          <w:lang w:val="en-GB"/>
        </w:rPr>
        <w:lastRenderedPageBreak/>
        <w:t>Article 1</w:t>
      </w:r>
      <w:r w:rsidR="00555C10" w:rsidRPr="009F1398">
        <w:rPr>
          <w:b/>
          <w:noProof/>
          <w:color w:val="000000"/>
          <w:lang w:val="en-GB"/>
        </w:rPr>
        <w:t>3</w:t>
      </w:r>
    </w:p>
    <w:p w14:paraId="60AE6053" w14:textId="77777777" w:rsidR="004E75E1" w:rsidRPr="009F1398" w:rsidRDefault="004E75E1" w:rsidP="004E75E1">
      <w:pPr>
        <w:rPr>
          <w:noProof/>
          <w:color w:val="000000"/>
          <w:lang w:val="en-GB"/>
        </w:rPr>
      </w:pPr>
    </w:p>
    <w:p w14:paraId="1CB240D9" w14:textId="77777777" w:rsidR="004E75E1" w:rsidRPr="009F1398" w:rsidRDefault="004E75E1" w:rsidP="004E75E1">
      <w:pPr>
        <w:rPr>
          <w:rFonts w:cs="Arial"/>
          <w:noProof/>
          <w:color w:val="000000"/>
          <w:lang w:val="en-GB"/>
        </w:rPr>
      </w:pPr>
      <w:r w:rsidRPr="009F1398">
        <w:rPr>
          <w:rFonts w:cs="Arial"/>
          <w:noProof/>
          <w:color w:val="000000"/>
          <w:lang w:val="en-GB"/>
        </w:rPr>
        <w:t>The Contract encompass the following parts, which represent the uniform whole:</w:t>
      </w:r>
    </w:p>
    <w:p w14:paraId="7D6E7F7F" w14:textId="77777777" w:rsidR="004E75E1" w:rsidRPr="009F1398" w:rsidRDefault="004E75E1" w:rsidP="004E75E1">
      <w:pPr>
        <w:rPr>
          <w:rFonts w:cs="Arial"/>
          <w:noProof/>
          <w:color w:val="000000"/>
          <w:lang w:val="en-GB"/>
        </w:rPr>
      </w:pPr>
    </w:p>
    <w:p w14:paraId="131E33F5" w14:textId="77777777" w:rsidR="004E75E1" w:rsidRPr="009F1398" w:rsidRDefault="004E75E1" w:rsidP="004E75E1">
      <w:pPr>
        <w:numPr>
          <w:ilvl w:val="0"/>
          <w:numId w:val="3"/>
        </w:numPr>
        <w:rPr>
          <w:noProof/>
          <w:lang w:val="en-GB"/>
        </w:rPr>
      </w:pPr>
      <w:r w:rsidRPr="009F1398">
        <w:rPr>
          <w:noProof/>
          <w:lang w:val="en-GB"/>
        </w:rPr>
        <w:t>Basic Contract including commercial terms, Slovenian and English version</w:t>
      </w:r>
    </w:p>
    <w:p w14:paraId="08BC0B8F" w14:textId="7035DCDA" w:rsidR="004E75E1" w:rsidRPr="009F1398" w:rsidRDefault="004E75E1" w:rsidP="004E75E1">
      <w:pPr>
        <w:numPr>
          <w:ilvl w:val="0"/>
          <w:numId w:val="3"/>
        </w:numPr>
        <w:rPr>
          <w:noProof/>
          <w:lang w:val="en-GB"/>
        </w:rPr>
      </w:pPr>
      <w:r w:rsidRPr="009F1398">
        <w:rPr>
          <w:noProof/>
          <w:lang w:val="en-GB"/>
        </w:rPr>
        <w:t>Enclosure 1 – Bid documentation …... No.   …………</w:t>
      </w:r>
    </w:p>
    <w:p w14:paraId="3114205A" w14:textId="270FDA42" w:rsidR="004E75E1" w:rsidRPr="009F1398" w:rsidRDefault="004E75E1" w:rsidP="004E75E1">
      <w:pPr>
        <w:pStyle w:val="ListParagraph"/>
        <w:numPr>
          <w:ilvl w:val="0"/>
          <w:numId w:val="3"/>
        </w:numPr>
        <w:rPr>
          <w:noProof/>
          <w:lang w:val="en-GB"/>
        </w:rPr>
      </w:pPr>
      <w:r w:rsidRPr="009F1398">
        <w:rPr>
          <w:noProof/>
          <w:lang w:val="en-GB"/>
        </w:rPr>
        <w:t>Enclosure 2 – List of equipment of the Contracting Authority</w:t>
      </w:r>
    </w:p>
    <w:p w14:paraId="1E9F1191" w14:textId="77777777" w:rsidR="004E75E1" w:rsidRPr="009F1398" w:rsidRDefault="004E75E1" w:rsidP="004E75E1">
      <w:pPr>
        <w:rPr>
          <w:noProof/>
          <w:lang w:val="en-GB"/>
        </w:rPr>
      </w:pPr>
    </w:p>
    <w:p w14:paraId="0D04F9F9" w14:textId="77777777" w:rsidR="00A46496" w:rsidRPr="009F1398" w:rsidRDefault="00A46496" w:rsidP="004E75E1">
      <w:pPr>
        <w:rPr>
          <w:noProof/>
          <w:lang w:val="en-GB"/>
        </w:rPr>
      </w:pPr>
    </w:p>
    <w:p w14:paraId="5771B586" w14:textId="5D868764" w:rsidR="004E75E1" w:rsidRPr="009F1398" w:rsidRDefault="004E75E1" w:rsidP="004E75E1">
      <w:pPr>
        <w:rPr>
          <w:rFonts w:cs="Arial"/>
          <w:noProof/>
          <w:color w:val="000000"/>
          <w:lang w:val="en-GB"/>
        </w:rPr>
      </w:pPr>
      <w:r w:rsidRPr="009F1398">
        <w:rPr>
          <w:noProof/>
          <w:lang w:val="en-GB"/>
        </w:rPr>
        <w:t xml:space="preserve">Each article in the Contract is written first in Slovenian and then in English language. In case of any doubt or misunderstanding, the Slovenian version </w:t>
      </w:r>
      <w:r w:rsidRPr="009F1398">
        <w:rPr>
          <w:rFonts w:cs="Arial"/>
          <w:noProof/>
          <w:color w:val="000000"/>
          <w:lang w:val="en-GB"/>
        </w:rPr>
        <w:t>should therefore be considered final.</w:t>
      </w:r>
    </w:p>
    <w:p w14:paraId="404DCB51" w14:textId="77777777" w:rsidR="004E75E1" w:rsidRPr="009F1398" w:rsidRDefault="004E75E1" w:rsidP="004E75E1">
      <w:pPr>
        <w:pStyle w:val="BodyText3"/>
        <w:rPr>
          <w:rFonts w:cs="Arial"/>
          <w:noProof/>
          <w:color w:val="000000"/>
          <w:lang w:val="en-GB"/>
        </w:rPr>
      </w:pPr>
    </w:p>
    <w:p w14:paraId="14060073" w14:textId="77777777" w:rsidR="00A46496" w:rsidRPr="009F1398" w:rsidRDefault="00A46496" w:rsidP="004E75E1">
      <w:pPr>
        <w:rPr>
          <w:rFonts w:cs="Arial"/>
          <w:noProof/>
          <w:color w:val="000000"/>
          <w:lang w:val="en-GB"/>
        </w:rPr>
      </w:pPr>
    </w:p>
    <w:p w14:paraId="037DC303" w14:textId="12F6757D" w:rsidR="004E75E1" w:rsidRPr="009F1398" w:rsidRDefault="004E75E1" w:rsidP="004E75E1">
      <w:pPr>
        <w:rPr>
          <w:rFonts w:cs="Arial"/>
          <w:noProof/>
          <w:color w:val="000000"/>
          <w:lang w:val="en-GB"/>
        </w:rPr>
      </w:pPr>
      <w:r w:rsidRPr="009F1398">
        <w:rPr>
          <w:rFonts w:cs="Arial"/>
          <w:noProof/>
          <w:color w:val="000000"/>
          <w:lang w:val="en-GB"/>
        </w:rPr>
        <w:t>The Contract is drawn up in five copies, the Contracting Authority receiving three copies, and the Bidder two copies.</w:t>
      </w:r>
    </w:p>
    <w:p w14:paraId="327D9E90" w14:textId="454BEC8E" w:rsidR="00B977A0" w:rsidRPr="009F1398" w:rsidRDefault="00B977A0">
      <w:pPr>
        <w:rPr>
          <w:noProof/>
          <w:sz w:val="18"/>
          <w:szCs w:val="18"/>
          <w:lang w:val="en-GB"/>
        </w:rPr>
      </w:pPr>
    </w:p>
    <w:p w14:paraId="0CBEE6F2" w14:textId="77777777" w:rsidR="00A46496" w:rsidRPr="009F1398" w:rsidRDefault="00A46496">
      <w:pPr>
        <w:rPr>
          <w:noProof/>
          <w:sz w:val="18"/>
          <w:szCs w:val="18"/>
          <w:lang w:val="en-GB"/>
        </w:rPr>
      </w:pPr>
    </w:p>
    <w:p w14:paraId="1838BA74" w14:textId="77777777" w:rsidR="004644A7" w:rsidRPr="009F1398" w:rsidRDefault="004644A7">
      <w:pPr>
        <w:rPr>
          <w:noProof/>
          <w:sz w:val="18"/>
          <w:szCs w:val="18"/>
          <w:lang w:val="en-GB"/>
        </w:rPr>
      </w:pPr>
    </w:p>
    <w:p w14:paraId="5355BA33" w14:textId="67FA29D4" w:rsidR="00386778" w:rsidRPr="009F1398" w:rsidRDefault="0032521A" w:rsidP="00386778">
      <w:pPr>
        <w:rPr>
          <w:noProof/>
          <w:sz w:val="18"/>
          <w:szCs w:val="18"/>
          <w:lang w:val="en-GB"/>
        </w:rPr>
      </w:pPr>
      <w:r w:rsidRPr="009F1398">
        <w:rPr>
          <w:noProof/>
          <w:sz w:val="18"/>
          <w:szCs w:val="18"/>
          <w:lang w:val="en-GB"/>
        </w:rPr>
        <w:t>PODPIS IN ŽIG POOBLAŠČENIH PREDSTAVNIKOV NAROČNIKA IN PONUDNIKA – POGODBA ŠT. JN-</w:t>
      </w:r>
      <w:r w:rsidR="005F1B9F" w:rsidRPr="009F1398">
        <w:rPr>
          <w:noProof/>
          <w:sz w:val="18"/>
          <w:szCs w:val="18"/>
          <w:lang w:val="en-GB"/>
        </w:rPr>
        <w:t>S0653</w:t>
      </w:r>
      <w:r w:rsidR="00AB4464" w:rsidRPr="009F1398">
        <w:rPr>
          <w:noProof/>
          <w:sz w:val="18"/>
          <w:szCs w:val="18"/>
          <w:lang w:val="en-GB"/>
        </w:rPr>
        <w:t xml:space="preserve"> /</w:t>
      </w:r>
      <w:r w:rsidR="005030A1" w:rsidRPr="009F1398">
        <w:rPr>
          <w:noProof/>
          <w:sz w:val="18"/>
          <w:szCs w:val="18"/>
          <w:lang w:val="en-GB"/>
        </w:rPr>
        <w:t xml:space="preserve">THE SIGNATURE AND SEAL OF THE AUTHORIZED REPRESENTATIVES OF THE </w:t>
      </w:r>
      <w:r w:rsidR="00BF614E" w:rsidRPr="009F1398">
        <w:rPr>
          <w:noProof/>
          <w:sz w:val="18"/>
          <w:szCs w:val="18"/>
          <w:lang w:val="en-GB"/>
        </w:rPr>
        <w:t>CONTRA</w:t>
      </w:r>
      <w:r w:rsidR="00FD1EAC" w:rsidRPr="009F1398">
        <w:rPr>
          <w:noProof/>
          <w:sz w:val="18"/>
          <w:szCs w:val="18"/>
          <w:lang w:val="en-GB"/>
        </w:rPr>
        <w:t>CTING AUTHORITY</w:t>
      </w:r>
      <w:r w:rsidR="005030A1" w:rsidRPr="009F1398">
        <w:rPr>
          <w:noProof/>
          <w:sz w:val="18"/>
          <w:szCs w:val="18"/>
          <w:lang w:val="en-GB"/>
        </w:rPr>
        <w:t xml:space="preserve"> AND </w:t>
      </w:r>
      <w:r w:rsidR="00831BA6" w:rsidRPr="009F1398">
        <w:rPr>
          <w:noProof/>
          <w:sz w:val="18"/>
          <w:szCs w:val="18"/>
          <w:lang w:val="en-GB"/>
        </w:rPr>
        <w:t>BIDDER</w:t>
      </w:r>
      <w:r w:rsidR="005030A1" w:rsidRPr="009F1398">
        <w:rPr>
          <w:noProof/>
          <w:sz w:val="18"/>
          <w:szCs w:val="18"/>
          <w:lang w:val="en-GB"/>
        </w:rPr>
        <w:t xml:space="preserve"> – CONTRACT No. JN-</w:t>
      </w:r>
      <w:r w:rsidR="005F1B9F" w:rsidRPr="009F1398">
        <w:rPr>
          <w:noProof/>
          <w:sz w:val="18"/>
          <w:szCs w:val="18"/>
          <w:lang w:val="en-GB"/>
        </w:rPr>
        <w:t>S0653</w:t>
      </w:r>
    </w:p>
    <w:p w14:paraId="03238DD3" w14:textId="77777777" w:rsidR="00A7166E" w:rsidRPr="009F1398" w:rsidRDefault="00A7166E" w:rsidP="00386778">
      <w:pPr>
        <w:rPr>
          <w:noProof/>
          <w:sz w:val="18"/>
          <w:szCs w:val="18"/>
          <w:lang w:val="en-GB"/>
        </w:rPr>
      </w:pPr>
    </w:p>
    <w:p w14:paraId="1AD50A00" w14:textId="04EEF9CF" w:rsidR="004871E0" w:rsidRPr="009F1398" w:rsidRDefault="004871E0" w:rsidP="00386778">
      <w:pPr>
        <w:rPr>
          <w:noProof/>
          <w:sz w:val="18"/>
          <w:szCs w:val="18"/>
          <w:lang w:val="en-GB"/>
        </w:rPr>
      </w:pPr>
    </w:p>
    <w:p w14:paraId="415D3B50" w14:textId="4D08A8D7" w:rsidR="004E75E1" w:rsidRPr="009F1398" w:rsidRDefault="004E75E1" w:rsidP="004E75E1">
      <w:pPr>
        <w:pStyle w:val="BodyText3"/>
        <w:tabs>
          <w:tab w:val="center" w:pos="1980"/>
          <w:tab w:val="center" w:pos="7020"/>
        </w:tabs>
        <w:rPr>
          <w:rFonts w:cs="Arial"/>
          <w:noProof/>
          <w:color w:val="000000"/>
          <w:lang w:val="en-GB"/>
        </w:rPr>
      </w:pPr>
      <w:r w:rsidRPr="009F1398">
        <w:rPr>
          <w:rFonts w:cs="Arial"/>
          <w:noProof/>
          <w:color w:val="000000"/>
          <w:lang w:val="en-GB"/>
        </w:rPr>
        <w:tab/>
        <w:t>Ljubljana, …....................</w:t>
      </w:r>
      <w:r w:rsidRPr="009F1398">
        <w:rPr>
          <w:rFonts w:cs="Arial"/>
          <w:noProof/>
          <w:color w:val="000000"/>
          <w:lang w:val="en-GB"/>
        </w:rPr>
        <w:tab/>
        <w:t>………….., …….…................</w:t>
      </w:r>
    </w:p>
    <w:p w14:paraId="60421200" w14:textId="77777777" w:rsidR="00A7166E" w:rsidRPr="009F1398" w:rsidRDefault="00A7166E" w:rsidP="004E75E1">
      <w:pPr>
        <w:pStyle w:val="BodyText3"/>
        <w:tabs>
          <w:tab w:val="center" w:pos="1980"/>
          <w:tab w:val="center" w:pos="7020"/>
        </w:tabs>
        <w:rPr>
          <w:rFonts w:cs="Arial"/>
          <w:noProof/>
          <w:color w:val="000000"/>
          <w:lang w:val="en-GB"/>
        </w:rPr>
      </w:pPr>
    </w:p>
    <w:p w14:paraId="4C898CA6" w14:textId="61B9784B" w:rsidR="004E75E1" w:rsidRPr="009F1398" w:rsidRDefault="004E75E1" w:rsidP="004E75E1">
      <w:pPr>
        <w:tabs>
          <w:tab w:val="center" w:pos="1980"/>
          <w:tab w:val="center" w:pos="7020"/>
        </w:tabs>
        <w:rPr>
          <w:rFonts w:cs="Arial"/>
          <w:noProof/>
          <w:color w:val="000000"/>
          <w:lang w:val="en-GB"/>
        </w:rPr>
      </w:pPr>
    </w:p>
    <w:p w14:paraId="2348BD79" w14:textId="77777777" w:rsidR="00A7166E" w:rsidRPr="009F1398" w:rsidRDefault="00A7166E" w:rsidP="004E75E1">
      <w:pPr>
        <w:tabs>
          <w:tab w:val="center" w:pos="1980"/>
          <w:tab w:val="center" w:pos="7020"/>
        </w:tabs>
        <w:rPr>
          <w:rFonts w:cs="Arial"/>
          <w:noProof/>
          <w:color w:val="000000"/>
          <w:lang w:val="en-GB"/>
        </w:rPr>
      </w:pPr>
    </w:p>
    <w:p w14:paraId="4F1D3C31" w14:textId="77777777" w:rsidR="004E75E1" w:rsidRPr="009F1398" w:rsidRDefault="004E75E1" w:rsidP="004E75E1">
      <w:pPr>
        <w:rPr>
          <w:rFonts w:cs="Arial"/>
          <w:noProof/>
          <w:color w:val="000000"/>
          <w:lang w:val="en-GB"/>
        </w:rPr>
      </w:pPr>
    </w:p>
    <w:p w14:paraId="2F9B0A87" w14:textId="77777777" w:rsidR="004E75E1" w:rsidRPr="009F1398" w:rsidRDefault="004E75E1" w:rsidP="004E75E1">
      <w:pPr>
        <w:tabs>
          <w:tab w:val="center" w:pos="1980"/>
          <w:tab w:val="center" w:pos="6840"/>
        </w:tabs>
        <w:rPr>
          <w:rFonts w:cs="Arial"/>
          <w:noProof/>
          <w:color w:val="000000"/>
          <w:lang w:val="en-GB"/>
        </w:rPr>
      </w:pPr>
      <w:r w:rsidRPr="009F1398">
        <w:rPr>
          <w:rFonts w:cs="Arial"/>
          <w:noProof/>
          <w:color w:val="000000"/>
          <w:lang w:val="en-GB"/>
        </w:rPr>
        <w:tab/>
        <w:t>NAROČNIK: /</w:t>
      </w:r>
      <w:r w:rsidRPr="009F1398">
        <w:rPr>
          <w:rFonts w:cs="Arial"/>
          <w:noProof/>
          <w:color w:val="000000"/>
          <w:lang w:val="en-GB"/>
        </w:rPr>
        <w:tab/>
        <w:t>PONUDNIK: /</w:t>
      </w:r>
    </w:p>
    <w:p w14:paraId="69EFB801" w14:textId="77777777" w:rsidR="004E75E1" w:rsidRPr="009F1398" w:rsidRDefault="004E75E1" w:rsidP="004E75E1">
      <w:pPr>
        <w:tabs>
          <w:tab w:val="center" w:pos="1980"/>
          <w:tab w:val="center" w:pos="6840"/>
        </w:tabs>
        <w:rPr>
          <w:rFonts w:cs="Arial"/>
          <w:noProof/>
          <w:color w:val="000000"/>
          <w:lang w:val="en-GB"/>
        </w:rPr>
      </w:pPr>
      <w:r w:rsidRPr="009F1398">
        <w:rPr>
          <w:rFonts w:cs="Arial"/>
          <w:noProof/>
          <w:color w:val="000000"/>
          <w:lang w:val="en-GB"/>
        </w:rPr>
        <w:tab/>
        <w:t>CONTRACTING AUTHORITY:</w:t>
      </w:r>
      <w:r w:rsidRPr="009F1398">
        <w:rPr>
          <w:rFonts w:cs="Arial"/>
          <w:noProof/>
          <w:color w:val="000000"/>
          <w:lang w:val="en-GB"/>
        </w:rPr>
        <w:tab/>
        <w:t>BIDDER:</w:t>
      </w:r>
    </w:p>
    <w:p w14:paraId="4FCE32AE" w14:textId="389997D6" w:rsidR="004E75E1" w:rsidRPr="009F1398" w:rsidRDefault="004E75E1" w:rsidP="004E75E1">
      <w:pPr>
        <w:tabs>
          <w:tab w:val="center" w:pos="1980"/>
          <w:tab w:val="center" w:pos="6840"/>
        </w:tabs>
        <w:rPr>
          <w:rFonts w:cs="Arial"/>
          <w:noProof/>
          <w:color w:val="000000"/>
          <w:lang w:val="en-GB"/>
        </w:rPr>
      </w:pPr>
    </w:p>
    <w:p w14:paraId="7762AE27" w14:textId="77777777" w:rsidR="00A7166E" w:rsidRPr="009F1398" w:rsidRDefault="00A7166E" w:rsidP="004E75E1">
      <w:pPr>
        <w:tabs>
          <w:tab w:val="center" w:pos="1980"/>
          <w:tab w:val="center" w:pos="6840"/>
        </w:tabs>
        <w:rPr>
          <w:rFonts w:cs="Arial"/>
          <w:noProof/>
          <w:color w:val="000000"/>
          <w:lang w:val="en-GB"/>
        </w:rPr>
      </w:pPr>
    </w:p>
    <w:p w14:paraId="347B110F" w14:textId="1FBFFDF7" w:rsidR="004E75E1" w:rsidRPr="009F1398" w:rsidRDefault="004E75E1" w:rsidP="004E75E1">
      <w:pPr>
        <w:tabs>
          <w:tab w:val="center" w:pos="1980"/>
          <w:tab w:val="center" w:pos="6840"/>
        </w:tabs>
        <w:rPr>
          <w:rFonts w:cs="Arial"/>
          <w:noProof/>
          <w:color w:val="000000"/>
          <w:lang w:val="en-GB"/>
        </w:rPr>
      </w:pPr>
      <w:r w:rsidRPr="009F1398">
        <w:rPr>
          <w:rFonts w:cs="Arial"/>
          <w:noProof/>
          <w:color w:val="000000"/>
          <w:lang w:val="en-GB"/>
        </w:rPr>
        <w:tab/>
        <w:t>Radiotelevizija Slovenija, Javni zavod</w:t>
      </w:r>
      <w:r w:rsidRPr="009F1398">
        <w:rPr>
          <w:rFonts w:cs="Arial"/>
          <w:noProof/>
          <w:color w:val="000000"/>
          <w:lang w:val="en-GB"/>
        </w:rPr>
        <w:tab/>
        <w:t>…………………………………..</w:t>
      </w:r>
    </w:p>
    <w:p w14:paraId="237EA082" w14:textId="77777777" w:rsidR="00A7166E" w:rsidRPr="009F1398" w:rsidRDefault="00A7166E" w:rsidP="004E75E1">
      <w:pPr>
        <w:tabs>
          <w:tab w:val="center" w:pos="1980"/>
          <w:tab w:val="center" w:pos="6840"/>
        </w:tabs>
        <w:rPr>
          <w:rFonts w:cs="Arial"/>
          <w:noProof/>
          <w:color w:val="000000"/>
          <w:lang w:val="en-GB"/>
        </w:rPr>
      </w:pPr>
    </w:p>
    <w:p w14:paraId="704A29BD" w14:textId="77777777" w:rsidR="004E75E1" w:rsidRPr="009F1398" w:rsidRDefault="004E75E1" w:rsidP="004E75E1">
      <w:pPr>
        <w:tabs>
          <w:tab w:val="center" w:pos="1980"/>
          <w:tab w:val="center" w:pos="6840"/>
        </w:tabs>
        <w:rPr>
          <w:rFonts w:cs="Arial"/>
          <w:noProof/>
          <w:color w:val="000000"/>
          <w:lang w:val="en-GB"/>
        </w:rPr>
      </w:pPr>
    </w:p>
    <w:p w14:paraId="683027D3" w14:textId="4BE06268" w:rsidR="004E75E1" w:rsidRPr="009F1398" w:rsidRDefault="004E75E1" w:rsidP="004E75E1">
      <w:pPr>
        <w:tabs>
          <w:tab w:val="center" w:pos="1980"/>
          <w:tab w:val="center" w:pos="6840"/>
        </w:tabs>
        <w:rPr>
          <w:rFonts w:cs="Arial"/>
          <w:noProof/>
          <w:color w:val="000000"/>
          <w:lang w:val="en-GB"/>
        </w:rPr>
      </w:pPr>
      <w:r w:rsidRPr="009F1398">
        <w:rPr>
          <w:rFonts w:cs="Arial"/>
          <w:noProof/>
          <w:color w:val="000000"/>
          <w:lang w:val="en-GB"/>
        </w:rPr>
        <w:tab/>
      </w:r>
      <w:r w:rsidR="00555C10" w:rsidRPr="009F1398">
        <w:rPr>
          <w:rFonts w:cs="Arial"/>
          <w:noProof/>
          <w:color w:val="000000"/>
          <w:lang w:val="en-GB"/>
        </w:rPr>
        <w:t xml:space="preserve">V. d. generalnega direktorja </w:t>
      </w:r>
      <w:r w:rsidRPr="009F1398">
        <w:rPr>
          <w:rFonts w:cs="Arial"/>
          <w:noProof/>
          <w:color w:val="000000"/>
          <w:lang w:val="en-GB"/>
        </w:rPr>
        <w:t xml:space="preserve">/ </w:t>
      </w:r>
      <w:r w:rsidR="00555C10" w:rsidRPr="009F1398">
        <w:rPr>
          <w:rFonts w:cs="Arial"/>
          <w:noProof/>
          <w:color w:val="000000"/>
          <w:lang w:val="en-GB"/>
        </w:rPr>
        <w:t xml:space="preserve">Acting </w:t>
      </w:r>
      <w:r w:rsidRPr="009F1398">
        <w:rPr>
          <w:rFonts w:cs="Arial"/>
          <w:noProof/>
          <w:color w:val="000000"/>
          <w:lang w:val="en-GB"/>
        </w:rPr>
        <w:t>Director General</w:t>
      </w:r>
      <w:r w:rsidRPr="009F1398">
        <w:rPr>
          <w:rFonts w:cs="Arial"/>
          <w:noProof/>
          <w:color w:val="000000"/>
          <w:lang w:val="en-GB"/>
        </w:rPr>
        <w:tab/>
        <w:t>…………………………………..</w:t>
      </w:r>
    </w:p>
    <w:p w14:paraId="7A2C1F0C" w14:textId="77777777" w:rsidR="00A7166E" w:rsidRPr="009F1398" w:rsidRDefault="00A7166E" w:rsidP="004E75E1">
      <w:pPr>
        <w:tabs>
          <w:tab w:val="center" w:pos="1980"/>
          <w:tab w:val="center" w:pos="6840"/>
        </w:tabs>
        <w:rPr>
          <w:rFonts w:cs="Arial"/>
          <w:noProof/>
          <w:color w:val="000000"/>
          <w:lang w:val="en-GB"/>
        </w:rPr>
      </w:pPr>
    </w:p>
    <w:p w14:paraId="0CF7EDAA" w14:textId="09B00573" w:rsidR="004E75E1" w:rsidRPr="009F1398" w:rsidRDefault="004E75E1" w:rsidP="004E75E1">
      <w:pPr>
        <w:tabs>
          <w:tab w:val="center" w:pos="1980"/>
          <w:tab w:val="center" w:pos="6840"/>
        </w:tabs>
        <w:rPr>
          <w:rFonts w:cs="Arial"/>
          <w:noProof/>
          <w:color w:val="000000"/>
          <w:lang w:val="en-GB"/>
        </w:rPr>
      </w:pPr>
      <w:r w:rsidRPr="009F1398">
        <w:rPr>
          <w:rFonts w:cs="Arial"/>
          <w:noProof/>
          <w:color w:val="000000"/>
          <w:lang w:val="en-GB"/>
        </w:rPr>
        <w:tab/>
        <w:t>Andrej Grah Whatmough</w:t>
      </w:r>
      <w:r w:rsidRPr="009F1398">
        <w:rPr>
          <w:rFonts w:cs="Arial"/>
          <w:noProof/>
          <w:color w:val="000000"/>
          <w:lang w:val="en-GB"/>
        </w:rPr>
        <w:tab/>
        <w:t>…………………………………..</w:t>
      </w:r>
    </w:p>
    <w:p w14:paraId="40CDCA72" w14:textId="31DC3DB3" w:rsidR="00A7166E" w:rsidRPr="009F1398" w:rsidRDefault="00A7166E" w:rsidP="004E75E1">
      <w:pPr>
        <w:tabs>
          <w:tab w:val="center" w:pos="1980"/>
          <w:tab w:val="center" w:pos="6840"/>
        </w:tabs>
        <w:rPr>
          <w:rFonts w:cs="Arial"/>
          <w:noProof/>
          <w:color w:val="000000"/>
          <w:lang w:val="en-GB"/>
        </w:rPr>
      </w:pPr>
    </w:p>
    <w:p w14:paraId="6937BE09" w14:textId="1A826073" w:rsidR="00A7166E" w:rsidRPr="009F1398" w:rsidRDefault="00A7166E" w:rsidP="004E75E1">
      <w:pPr>
        <w:tabs>
          <w:tab w:val="center" w:pos="1980"/>
          <w:tab w:val="center" w:pos="6840"/>
        </w:tabs>
        <w:rPr>
          <w:rFonts w:cs="Arial"/>
          <w:noProof/>
          <w:color w:val="000000"/>
          <w:lang w:val="en-GB"/>
        </w:rPr>
      </w:pPr>
    </w:p>
    <w:p w14:paraId="16BAD4F3" w14:textId="77777777" w:rsidR="00A7166E" w:rsidRPr="009F1398" w:rsidRDefault="00A7166E" w:rsidP="004E75E1">
      <w:pPr>
        <w:tabs>
          <w:tab w:val="center" w:pos="1980"/>
          <w:tab w:val="center" w:pos="6840"/>
        </w:tabs>
        <w:rPr>
          <w:rFonts w:cs="Arial"/>
          <w:noProof/>
          <w:color w:val="000000"/>
          <w:lang w:val="en-GB"/>
        </w:rPr>
      </w:pPr>
    </w:p>
    <w:p w14:paraId="31241C5D" w14:textId="77777777" w:rsidR="004E75E1" w:rsidRPr="009F1398" w:rsidRDefault="004E75E1" w:rsidP="004E75E1">
      <w:pPr>
        <w:tabs>
          <w:tab w:val="center" w:pos="1980"/>
          <w:tab w:val="center" w:pos="6840"/>
        </w:tabs>
        <w:rPr>
          <w:rFonts w:cs="Arial"/>
          <w:noProof/>
          <w:color w:val="000000"/>
          <w:lang w:val="en-GB"/>
        </w:rPr>
      </w:pPr>
    </w:p>
    <w:p w14:paraId="40D10F05" w14:textId="77777777" w:rsidR="004E75E1" w:rsidRPr="009F1398" w:rsidRDefault="004E75E1" w:rsidP="004E75E1">
      <w:pPr>
        <w:tabs>
          <w:tab w:val="center" w:pos="1980"/>
          <w:tab w:val="center" w:pos="6840"/>
        </w:tabs>
        <w:rPr>
          <w:rFonts w:cs="Arial"/>
          <w:noProof/>
          <w:color w:val="000000"/>
          <w:lang w:val="en-GB"/>
        </w:rPr>
      </w:pPr>
      <w:r w:rsidRPr="009F1398">
        <w:rPr>
          <w:rFonts w:cs="Arial"/>
          <w:noProof/>
          <w:color w:val="000000"/>
          <w:lang w:val="en-GB"/>
        </w:rPr>
        <w:t xml:space="preserve">                            Žig / Stamp:</w:t>
      </w:r>
      <w:r w:rsidRPr="009F1398">
        <w:rPr>
          <w:rFonts w:cs="Arial"/>
          <w:noProof/>
          <w:color w:val="000000"/>
          <w:lang w:val="en-GB"/>
        </w:rPr>
        <w:tab/>
        <w:t>Žig / Stamp:</w:t>
      </w:r>
    </w:p>
    <w:p w14:paraId="2F39FF3F" w14:textId="77777777" w:rsidR="004E75E1" w:rsidRPr="009F1398" w:rsidRDefault="004E75E1" w:rsidP="004E75E1">
      <w:pPr>
        <w:rPr>
          <w:noProof/>
          <w:color w:val="000000"/>
          <w:lang w:val="en-GB"/>
        </w:rPr>
      </w:pPr>
    </w:p>
    <w:p w14:paraId="0F2DB80B" w14:textId="77777777" w:rsidR="00A7166E" w:rsidRPr="009F1398" w:rsidRDefault="00A7166E">
      <w:pPr>
        <w:jc w:val="left"/>
        <w:rPr>
          <w:noProof/>
          <w:color w:val="000000"/>
          <w:lang w:val="en-GB"/>
        </w:rPr>
      </w:pPr>
      <w:bookmarkStart w:id="134" w:name="_Toc380653189"/>
      <w:r w:rsidRPr="009F1398">
        <w:rPr>
          <w:noProof/>
          <w:color w:val="000000"/>
          <w:lang w:val="en-GB"/>
        </w:rPr>
        <w:br w:type="page"/>
      </w:r>
    </w:p>
    <w:p w14:paraId="7CB0E935" w14:textId="4D3F4458" w:rsidR="0041627F" w:rsidRPr="009F1398" w:rsidRDefault="0041627F" w:rsidP="0041627F">
      <w:pPr>
        <w:rPr>
          <w:rFonts w:cs="Arial"/>
          <w:noProof/>
          <w:color w:val="000000"/>
          <w:lang w:val="en-GB"/>
        </w:rPr>
      </w:pPr>
      <w:r w:rsidRPr="009F1398">
        <w:rPr>
          <w:noProof/>
          <w:color w:val="000000"/>
          <w:lang w:val="en-GB"/>
        </w:rPr>
        <w:lastRenderedPageBreak/>
        <w:t xml:space="preserve">Name of the </w:t>
      </w:r>
      <w:r w:rsidR="00831BA6" w:rsidRPr="009F1398">
        <w:rPr>
          <w:noProof/>
          <w:color w:val="000000"/>
          <w:lang w:val="en-GB"/>
        </w:rPr>
        <w:t>Bidder</w:t>
      </w:r>
      <w:r w:rsidRPr="009F1398">
        <w:rPr>
          <w:noProof/>
          <w:color w:val="000000"/>
          <w:lang w:val="en-GB"/>
        </w:rPr>
        <w:t>: …………………………………………………………………</w:t>
      </w:r>
    </w:p>
    <w:p w14:paraId="29EF90B0" w14:textId="77777777" w:rsidR="0041627F" w:rsidRPr="009F1398" w:rsidRDefault="0041627F" w:rsidP="0041627F">
      <w:pPr>
        <w:rPr>
          <w:noProof/>
          <w:color w:val="000000"/>
          <w:lang w:val="en-GB"/>
        </w:rPr>
      </w:pPr>
    </w:p>
    <w:p w14:paraId="668E8248" w14:textId="77777777" w:rsidR="0041627F" w:rsidRPr="009F1398" w:rsidRDefault="0041627F" w:rsidP="0041627F">
      <w:pPr>
        <w:rPr>
          <w:noProof/>
          <w:color w:val="000000"/>
          <w:lang w:val="en-GB"/>
        </w:rPr>
      </w:pPr>
      <w:r w:rsidRPr="009F1398">
        <w:rPr>
          <w:noProof/>
          <w:color w:val="000000"/>
          <w:lang w:val="en-GB"/>
        </w:rPr>
        <w:t xml:space="preserve">Address of the </w:t>
      </w:r>
      <w:r w:rsidR="00831BA6" w:rsidRPr="009F1398">
        <w:rPr>
          <w:noProof/>
          <w:color w:val="000000"/>
          <w:lang w:val="en-GB"/>
        </w:rPr>
        <w:t>Bidder</w:t>
      </w:r>
      <w:r w:rsidRPr="009F1398">
        <w:rPr>
          <w:noProof/>
          <w:color w:val="000000"/>
          <w:lang w:val="en-GB"/>
        </w:rPr>
        <w:t>: ………………………………………………………………</w:t>
      </w:r>
    </w:p>
    <w:p w14:paraId="0428F5E7" w14:textId="77777777" w:rsidR="0041627F" w:rsidRPr="009F1398" w:rsidRDefault="0041627F" w:rsidP="00456700">
      <w:pPr>
        <w:rPr>
          <w:noProof/>
          <w:lang w:val="en-GB"/>
        </w:rPr>
      </w:pPr>
    </w:p>
    <w:p w14:paraId="326E480E" w14:textId="77777777" w:rsidR="0041627F" w:rsidRPr="009F1398" w:rsidRDefault="0041627F" w:rsidP="00456700">
      <w:pPr>
        <w:rPr>
          <w:noProof/>
          <w:lang w:val="en-GB"/>
        </w:rPr>
      </w:pPr>
    </w:p>
    <w:p w14:paraId="4BCF1036" w14:textId="77777777" w:rsidR="0041627F" w:rsidRPr="009F1398" w:rsidRDefault="0041627F" w:rsidP="00456700">
      <w:pPr>
        <w:rPr>
          <w:noProof/>
          <w:lang w:val="en-GB"/>
        </w:rPr>
      </w:pPr>
    </w:p>
    <w:p w14:paraId="61ADBA43" w14:textId="77777777" w:rsidR="0041627F" w:rsidRPr="009F1398" w:rsidRDefault="0041627F" w:rsidP="00456700">
      <w:pPr>
        <w:rPr>
          <w:noProof/>
          <w:lang w:val="en-GB"/>
        </w:rPr>
      </w:pPr>
    </w:p>
    <w:p w14:paraId="60CF8397" w14:textId="77777777" w:rsidR="00F96A2B" w:rsidRPr="009F1398" w:rsidRDefault="00E76F26" w:rsidP="000A6D21">
      <w:pPr>
        <w:pStyle w:val="Heading2centered"/>
        <w:rPr>
          <w:noProof/>
        </w:rPr>
      </w:pPr>
      <w:bookmarkStart w:id="135" w:name="_Toc126829271"/>
      <w:r w:rsidRPr="009F1398">
        <w:rPr>
          <w:noProof/>
        </w:rPr>
        <w:t>STATEMENT ON THE FORWARDING OF DATA IN THE DISCLOSURE</w:t>
      </w:r>
      <w:bookmarkStart w:id="136" w:name="_Toc380653190"/>
      <w:bookmarkEnd w:id="134"/>
      <w:r w:rsidRPr="009F1398">
        <w:rPr>
          <w:noProof/>
        </w:rPr>
        <w:t xml:space="preserve">OF THE </w:t>
      </w:r>
      <w:r w:rsidR="00831BA6" w:rsidRPr="009F1398">
        <w:rPr>
          <w:noProof/>
        </w:rPr>
        <w:t>BIDDER</w:t>
      </w:r>
      <w:r w:rsidRPr="009F1398">
        <w:rPr>
          <w:noProof/>
        </w:rPr>
        <w:t>'S OWNERSHIP</w:t>
      </w:r>
      <w:bookmarkEnd w:id="135"/>
      <w:bookmarkEnd w:id="136"/>
    </w:p>
    <w:p w14:paraId="13F81D3D" w14:textId="77777777" w:rsidR="00F96A2B" w:rsidRPr="009F1398" w:rsidRDefault="00F96A2B" w:rsidP="00F96A2B">
      <w:pPr>
        <w:rPr>
          <w:rFonts w:cs="Arial"/>
          <w:b/>
          <w:noProof/>
          <w:color w:val="000000"/>
          <w:szCs w:val="20"/>
          <w:lang w:val="en-GB"/>
        </w:rPr>
      </w:pPr>
    </w:p>
    <w:p w14:paraId="3086576C" w14:textId="379D43C3" w:rsidR="00F96A2B" w:rsidRPr="009F1398" w:rsidRDefault="00F96A2B" w:rsidP="00F96A2B">
      <w:pPr>
        <w:jc w:val="center"/>
        <w:rPr>
          <w:rFonts w:cs="Arial"/>
          <w:b/>
          <w:bCs/>
          <w:noProof/>
          <w:color w:val="000000"/>
          <w:szCs w:val="20"/>
          <w:lang w:val="en-GB"/>
        </w:rPr>
      </w:pPr>
      <w:r w:rsidRPr="009F1398">
        <w:rPr>
          <w:rFonts w:cs="Arial"/>
          <w:b/>
          <w:bCs/>
          <w:noProof/>
          <w:color w:val="000000"/>
          <w:szCs w:val="20"/>
          <w:lang w:val="en-GB"/>
        </w:rPr>
        <w:t>FOR PUBLIC TENDER JN-</w:t>
      </w:r>
      <w:r w:rsidR="005F1B9F" w:rsidRPr="009F1398">
        <w:rPr>
          <w:rFonts w:cs="Arial"/>
          <w:b/>
          <w:bCs/>
          <w:noProof/>
          <w:color w:val="000000"/>
          <w:szCs w:val="20"/>
          <w:lang w:val="en-GB"/>
        </w:rPr>
        <w:t>S0653</w:t>
      </w:r>
    </w:p>
    <w:p w14:paraId="2CD48ECC" w14:textId="77777777" w:rsidR="00F96A2B" w:rsidRPr="009F1398" w:rsidRDefault="00F96A2B" w:rsidP="00F96A2B">
      <w:pPr>
        <w:rPr>
          <w:rFonts w:cs="Arial"/>
          <w:b/>
          <w:noProof/>
          <w:color w:val="000000"/>
          <w:u w:val="single"/>
          <w:lang w:val="en-GB"/>
        </w:rPr>
      </w:pPr>
    </w:p>
    <w:p w14:paraId="7176E34D" w14:textId="77777777" w:rsidR="00F96A2B" w:rsidRPr="009F1398" w:rsidRDefault="00F96A2B" w:rsidP="00F96A2B">
      <w:pPr>
        <w:rPr>
          <w:rFonts w:cs="Arial"/>
          <w:b/>
          <w:noProof/>
          <w:color w:val="000000"/>
          <w:u w:val="single"/>
          <w:lang w:val="en-GB"/>
        </w:rPr>
      </w:pPr>
    </w:p>
    <w:p w14:paraId="78FAEDD7" w14:textId="77777777" w:rsidR="00F96A2B" w:rsidRPr="009F1398" w:rsidRDefault="00F96A2B" w:rsidP="00F96A2B">
      <w:pPr>
        <w:rPr>
          <w:rFonts w:cs="Arial"/>
          <w:b/>
          <w:noProof/>
          <w:color w:val="000000"/>
          <w:u w:val="single"/>
          <w:lang w:val="en-GB"/>
        </w:rPr>
      </w:pPr>
    </w:p>
    <w:p w14:paraId="4D834E76" w14:textId="77777777" w:rsidR="00F96A2B" w:rsidRPr="009F1398" w:rsidRDefault="00F96A2B" w:rsidP="00F96A2B">
      <w:pPr>
        <w:rPr>
          <w:rFonts w:cs="Arial"/>
          <w:b/>
          <w:noProof/>
          <w:color w:val="000000"/>
          <w:u w:val="single"/>
          <w:lang w:val="en-GB"/>
        </w:rPr>
      </w:pPr>
    </w:p>
    <w:p w14:paraId="4165DA5C" w14:textId="77777777" w:rsidR="00F96A2B" w:rsidRPr="009F1398" w:rsidRDefault="00F96A2B" w:rsidP="00F96A2B">
      <w:pPr>
        <w:rPr>
          <w:rFonts w:cs="Arial"/>
          <w:b/>
          <w:noProof/>
          <w:color w:val="000000"/>
          <w:u w:val="single"/>
          <w:lang w:val="en-GB"/>
        </w:rPr>
      </w:pPr>
    </w:p>
    <w:p w14:paraId="7B76DEEC" w14:textId="77777777" w:rsidR="00F96A2B" w:rsidRPr="009F1398" w:rsidRDefault="00F96A2B" w:rsidP="00F96A2B">
      <w:pPr>
        <w:rPr>
          <w:rFonts w:cs="Arial"/>
          <w:noProof/>
          <w:color w:val="000000"/>
          <w:lang w:val="en-GB"/>
        </w:rPr>
      </w:pPr>
      <w:r w:rsidRPr="009F1398">
        <w:rPr>
          <w:rFonts w:cs="Arial"/>
          <w:noProof/>
          <w:color w:val="000000"/>
          <w:lang w:val="en-GB"/>
        </w:rPr>
        <w:t xml:space="preserve">We hereby state under criminal and material liability to submit to the Contracting Authority, within eight days of being asked to do so, the </w:t>
      </w:r>
      <w:r w:rsidRPr="009F1398">
        <w:rPr>
          <w:rFonts w:cs="Arial"/>
          <w:b/>
          <w:i/>
          <w:noProof/>
          <w:color w:val="000000"/>
          <w:lang w:val="en-GB"/>
        </w:rPr>
        <w:t xml:space="preserve">Statement on the participation of natural and legal persons in the </w:t>
      </w:r>
      <w:r w:rsidR="00831BA6" w:rsidRPr="009F1398">
        <w:rPr>
          <w:rFonts w:cs="Arial"/>
          <w:b/>
          <w:i/>
          <w:noProof/>
          <w:color w:val="000000"/>
          <w:lang w:val="en-GB"/>
        </w:rPr>
        <w:t>Bidder</w:t>
      </w:r>
      <w:r w:rsidRPr="009F1398">
        <w:rPr>
          <w:rFonts w:cs="Arial"/>
          <w:b/>
          <w:i/>
          <w:noProof/>
          <w:color w:val="000000"/>
          <w:lang w:val="en-GB"/>
        </w:rPr>
        <w:t>'s ownership</w:t>
      </w:r>
      <w:r w:rsidR="00DB048E" w:rsidRPr="009F1398">
        <w:rPr>
          <w:rFonts w:cs="Arial"/>
          <w:b/>
          <w:i/>
          <w:noProof/>
          <w:color w:val="000000"/>
          <w:lang w:val="en-GB"/>
        </w:rPr>
        <w:t xml:space="preserve"> </w:t>
      </w:r>
      <w:r w:rsidR="00342D73" w:rsidRPr="009F1398">
        <w:rPr>
          <w:rFonts w:cs="Arial"/>
          <w:noProof/>
          <w:color w:val="000000"/>
          <w:lang w:val="en-GB"/>
        </w:rPr>
        <w:t>which follows as part of this procurement documents</w:t>
      </w:r>
      <w:r w:rsidRPr="009F1398">
        <w:rPr>
          <w:rFonts w:cs="Arial"/>
          <w:noProof/>
          <w:color w:val="000000"/>
          <w:lang w:val="en-GB"/>
        </w:rPr>
        <w:t>.</w:t>
      </w:r>
    </w:p>
    <w:p w14:paraId="1A530C55" w14:textId="77777777" w:rsidR="00F96A2B" w:rsidRPr="009F1398" w:rsidRDefault="00F96A2B" w:rsidP="00F96A2B">
      <w:pPr>
        <w:rPr>
          <w:rFonts w:cs="Arial"/>
          <w:noProof/>
          <w:color w:val="000000"/>
          <w:lang w:val="en-GB"/>
        </w:rPr>
      </w:pPr>
    </w:p>
    <w:p w14:paraId="7F0CD172" w14:textId="77777777" w:rsidR="00F96A2B" w:rsidRPr="009F1398" w:rsidRDefault="00F96A2B" w:rsidP="00F96A2B">
      <w:pPr>
        <w:rPr>
          <w:rFonts w:cs="Arial"/>
          <w:noProof/>
          <w:color w:val="000000"/>
          <w:lang w:val="en-GB"/>
        </w:rPr>
      </w:pPr>
    </w:p>
    <w:p w14:paraId="29CC07F0" w14:textId="77777777" w:rsidR="00F96A2B" w:rsidRPr="009F1398" w:rsidRDefault="00F96A2B" w:rsidP="00F96A2B">
      <w:pPr>
        <w:rPr>
          <w:rFonts w:cs="Arial"/>
          <w:noProof/>
          <w:color w:val="000000"/>
          <w:lang w:val="en-GB"/>
        </w:rPr>
      </w:pPr>
    </w:p>
    <w:p w14:paraId="1359500B" w14:textId="77777777" w:rsidR="00F96A2B" w:rsidRPr="009F1398" w:rsidRDefault="00F96A2B" w:rsidP="00F96A2B">
      <w:pPr>
        <w:rPr>
          <w:rFonts w:cs="Arial"/>
          <w:noProof/>
          <w:color w:val="000000"/>
          <w:lang w:val="en-GB"/>
        </w:rPr>
      </w:pPr>
    </w:p>
    <w:p w14:paraId="64605EE8" w14:textId="77777777" w:rsidR="00F96A2B" w:rsidRPr="009F1398" w:rsidRDefault="00F96A2B" w:rsidP="00F96A2B">
      <w:pPr>
        <w:rPr>
          <w:rFonts w:cs="Arial"/>
          <w:noProof/>
          <w:color w:val="000000"/>
          <w:lang w:val="en-GB"/>
        </w:rPr>
      </w:pPr>
    </w:p>
    <w:p w14:paraId="6025CADD" w14:textId="77777777" w:rsidR="00F96A2B" w:rsidRPr="009F1398" w:rsidRDefault="00F96A2B" w:rsidP="00F96A2B">
      <w:pPr>
        <w:rPr>
          <w:rFonts w:cs="Arial"/>
          <w:noProof/>
          <w:color w:val="000000"/>
          <w:lang w:val="en-GB"/>
        </w:rPr>
      </w:pPr>
    </w:p>
    <w:p w14:paraId="24E45F4C" w14:textId="77777777" w:rsidR="00F96A2B" w:rsidRPr="009F1398" w:rsidRDefault="00F96A2B" w:rsidP="00F96A2B">
      <w:pPr>
        <w:rPr>
          <w:rFonts w:cs="Arial"/>
          <w:noProof/>
          <w:color w:val="000000"/>
          <w:lang w:val="en-GB"/>
        </w:rPr>
      </w:pPr>
    </w:p>
    <w:p w14:paraId="6828A65F" w14:textId="77777777" w:rsidR="00F96A2B" w:rsidRPr="009F1398" w:rsidRDefault="00F96A2B" w:rsidP="00F96A2B">
      <w:pPr>
        <w:rPr>
          <w:rFonts w:cs="Arial"/>
          <w:noProof/>
          <w:color w:val="000000"/>
          <w:lang w:val="en-GB"/>
        </w:rPr>
      </w:pPr>
    </w:p>
    <w:p w14:paraId="7A837A74" w14:textId="77777777" w:rsidR="00F96A2B" w:rsidRPr="009F1398" w:rsidRDefault="00F96A2B" w:rsidP="00F96A2B">
      <w:pPr>
        <w:rPr>
          <w:rFonts w:cs="Arial"/>
          <w:noProof/>
          <w:color w:val="000000"/>
          <w:lang w:val="en-GB"/>
        </w:rPr>
      </w:pPr>
    </w:p>
    <w:p w14:paraId="20FD9C38" w14:textId="77777777" w:rsidR="00F96A2B" w:rsidRPr="009F1398" w:rsidRDefault="00F96A2B" w:rsidP="00F96A2B">
      <w:pPr>
        <w:rPr>
          <w:rFonts w:cs="Arial"/>
          <w:noProof/>
          <w:color w:val="000000"/>
          <w:lang w:val="en-GB"/>
        </w:rPr>
      </w:pPr>
    </w:p>
    <w:p w14:paraId="3C5ECF5C" w14:textId="77777777" w:rsidR="00F96A2B" w:rsidRPr="009F1398" w:rsidRDefault="00F96A2B" w:rsidP="00F96A2B">
      <w:pPr>
        <w:rPr>
          <w:rFonts w:cs="Arial"/>
          <w:noProof/>
          <w:color w:val="000000"/>
          <w:lang w:val="en-GB"/>
        </w:rPr>
      </w:pPr>
    </w:p>
    <w:p w14:paraId="1C45CD0C" w14:textId="77777777" w:rsidR="00F96A2B" w:rsidRPr="009F1398" w:rsidRDefault="00F96A2B" w:rsidP="00F96A2B">
      <w:pPr>
        <w:rPr>
          <w:rFonts w:cs="Arial"/>
          <w:noProof/>
          <w:color w:val="000000"/>
          <w:lang w:val="en-GB"/>
        </w:rPr>
      </w:pPr>
    </w:p>
    <w:p w14:paraId="3CD809EB" w14:textId="77777777" w:rsidR="00F96A2B" w:rsidRPr="009F1398" w:rsidRDefault="00F96A2B" w:rsidP="00F96A2B">
      <w:pPr>
        <w:rPr>
          <w:rFonts w:cs="Arial"/>
          <w:noProof/>
          <w:color w:val="000000"/>
          <w:lang w:val="en-GB"/>
        </w:rPr>
      </w:pPr>
    </w:p>
    <w:p w14:paraId="47015DED" w14:textId="77777777" w:rsidR="00F96A2B" w:rsidRPr="009F1398" w:rsidRDefault="00F96A2B" w:rsidP="00F96A2B">
      <w:pPr>
        <w:rPr>
          <w:rFonts w:cs="Arial"/>
          <w:noProof/>
          <w:color w:val="000000"/>
          <w:lang w:val="en-GB"/>
        </w:rPr>
      </w:pPr>
    </w:p>
    <w:p w14:paraId="1A7D39F9" w14:textId="77777777" w:rsidR="00DB048E" w:rsidRPr="009F1398" w:rsidRDefault="00DB048E" w:rsidP="00DB048E">
      <w:pPr>
        <w:tabs>
          <w:tab w:val="center" w:pos="3600"/>
          <w:tab w:val="center" w:pos="7020"/>
        </w:tabs>
        <w:ind w:left="284"/>
        <w:rPr>
          <w:noProof/>
          <w:color w:val="000000"/>
          <w:lang w:val="en-GB"/>
        </w:rPr>
      </w:pPr>
      <w:r w:rsidRPr="009F1398">
        <w:rPr>
          <w:noProof/>
          <w:color w:val="000000"/>
          <w:lang w:val="en-GB"/>
        </w:rPr>
        <w:t xml:space="preserve">Place and date: </w:t>
      </w:r>
      <w:r w:rsidRPr="009F1398">
        <w:rPr>
          <w:noProof/>
          <w:color w:val="000000"/>
          <w:lang w:val="en-GB"/>
        </w:rPr>
        <w:tab/>
        <w:t>Stamp:</w:t>
      </w:r>
      <w:r w:rsidRPr="009F1398">
        <w:rPr>
          <w:noProof/>
          <w:color w:val="000000"/>
          <w:lang w:val="en-GB"/>
        </w:rPr>
        <w:tab/>
        <w:t xml:space="preserve">Signature of the </w:t>
      </w:r>
      <w:r w:rsidR="00831BA6" w:rsidRPr="009F1398">
        <w:rPr>
          <w:noProof/>
          <w:color w:val="000000"/>
          <w:lang w:val="en-GB"/>
        </w:rPr>
        <w:t>Bidder</w:t>
      </w:r>
      <w:r w:rsidRPr="009F1398">
        <w:rPr>
          <w:noProof/>
          <w:color w:val="000000"/>
          <w:lang w:val="en-GB"/>
        </w:rPr>
        <w:t>’s</w:t>
      </w:r>
    </w:p>
    <w:p w14:paraId="5125B603" w14:textId="77777777" w:rsidR="00DB048E" w:rsidRPr="009F1398" w:rsidRDefault="00DB048E" w:rsidP="00DB048E">
      <w:pPr>
        <w:tabs>
          <w:tab w:val="center" w:pos="3600"/>
          <w:tab w:val="center" w:pos="7020"/>
        </w:tabs>
        <w:ind w:left="284"/>
        <w:rPr>
          <w:noProof/>
          <w:color w:val="000000"/>
          <w:lang w:val="en-GB"/>
        </w:rPr>
      </w:pPr>
      <w:r w:rsidRPr="009F1398">
        <w:rPr>
          <w:noProof/>
          <w:color w:val="000000"/>
          <w:lang w:val="en-GB"/>
        </w:rPr>
        <w:tab/>
      </w:r>
      <w:r w:rsidRPr="009F1398">
        <w:rPr>
          <w:noProof/>
          <w:color w:val="000000"/>
          <w:lang w:val="en-GB"/>
        </w:rPr>
        <w:tab/>
        <w:t>authorized person</w:t>
      </w:r>
    </w:p>
    <w:p w14:paraId="2EC45F8B" w14:textId="77777777" w:rsidR="00DB048E" w:rsidRPr="009F1398" w:rsidRDefault="00DB048E" w:rsidP="00DB048E">
      <w:pPr>
        <w:tabs>
          <w:tab w:val="center" w:pos="3600"/>
          <w:tab w:val="center" w:pos="7020"/>
        </w:tabs>
        <w:ind w:left="284"/>
        <w:rPr>
          <w:noProof/>
          <w:color w:val="000000"/>
          <w:lang w:val="en-GB"/>
        </w:rPr>
      </w:pPr>
      <w:r w:rsidRPr="009F1398">
        <w:rPr>
          <w:noProof/>
          <w:color w:val="000000"/>
          <w:lang w:val="en-GB"/>
        </w:rPr>
        <w:tab/>
      </w:r>
      <w:r w:rsidRPr="009F1398">
        <w:rPr>
          <w:noProof/>
          <w:color w:val="000000"/>
          <w:lang w:val="en-GB"/>
        </w:rPr>
        <w:tab/>
      </w:r>
    </w:p>
    <w:p w14:paraId="3E9211CA" w14:textId="77777777" w:rsidR="00DB048E" w:rsidRPr="009F1398" w:rsidRDefault="00DB048E" w:rsidP="00DB048E">
      <w:pPr>
        <w:tabs>
          <w:tab w:val="center" w:pos="3600"/>
          <w:tab w:val="center" w:pos="7020"/>
        </w:tabs>
        <w:ind w:left="284"/>
        <w:rPr>
          <w:noProof/>
          <w:color w:val="000000"/>
          <w:lang w:val="en-GB"/>
        </w:rPr>
      </w:pPr>
    </w:p>
    <w:p w14:paraId="04C1585D" w14:textId="77777777" w:rsidR="00DB048E" w:rsidRPr="009F1398" w:rsidRDefault="00DB048E" w:rsidP="00DB048E">
      <w:pPr>
        <w:tabs>
          <w:tab w:val="center" w:pos="3600"/>
          <w:tab w:val="center" w:pos="7020"/>
        </w:tabs>
        <w:ind w:left="284"/>
        <w:rPr>
          <w:noProof/>
          <w:color w:val="000000"/>
          <w:lang w:val="en-GB"/>
        </w:rPr>
      </w:pPr>
    </w:p>
    <w:p w14:paraId="0867A36F" w14:textId="77777777" w:rsidR="00DB048E" w:rsidRPr="009F1398" w:rsidRDefault="00DB048E" w:rsidP="00DB048E">
      <w:pPr>
        <w:tabs>
          <w:tab w:val="center" w:pos="3600"/>
          <w:tab w:val="center" w:pos="7020"/>
        </w:tabs>
        <w:ind w:left="284"/>
        <w:rPr>
          <w:noProof/>
          <w:color w:val="000000"/>
          <w:lang w:val="en-GB"/>
        </w:rPr>
      </w:pPr>
      <w:r w:rsidRPr="009F1398">
        <w:rPr>
          <w:noProof/>
          <w:color w:val="000000"/>
          <w:lang w:val="en-GB"/>
        </w:rPr>
        <w:t>………………………………</w:t>
      </w:r>
      <w:r w:rsidRPr="009F1398">
        <w:rPr>
          <w:noProof/>
          <w:color w:val="000000"/>
          <w:lang w:val="en-GB"/>
        </w:rPr>
        <w:tab/>
      </w:r>
      <w:r w:rsidRPr="009F1398">
        <w:rPr>
          <w:noProof/>
          <w:color w:val="000000"/>
          <w:lang w:val="en-GB"/>
        </w:rPr>
        <w:tab/>
        <w:t>………………………………</w:t>
      </w:r>
    </w:p>
    <w:p w14:paraId="77EA622D" w14:textId="77777777" w:rsidR="00D96934" w:rsidRPr="009F1398" w:rsidRDefault="00F96A2B" w:rsidP="00D96934">
      <w:pPr>
        <w:rPr>
          <w:rFonts w:cs="Arial"/>
          <w:noProof/>
          <w:color w:val="000000"/>
          <w:lang w:val="en-GB"/>
        </w:rPr>
      </w:pPr>
      <w:r w:rsidRPr="009F1398">
        <w:rPr>
          <w:rFonts w:cs="Arial"/>
          <w:noProof/>
          <w:color w:val="000000"/>
          <w:lang w:val="en-GB"/>
        </w:rPr>
        <w:br w:type="page"/>
      </w:r>
      <w:r w:rsidR="00D96934" w:rsidRPr="009F1398">
        <w:rPr>
          <w:rFonts w:cs="Arial"/>
          <w:noProof/>
          <w:color w:val="000000"/>
          <w:lang w:val="en-GB"/>
        </w:rPr>
        <w:lastRenderedPageBreak/>
        <w:t>For the purpose of the sixth paragraph of Article 14 of the Public Integrity and Corruption Prevention Act  (Official Gazette of the Republic of Slovenia no. 69/11 with amendments and supplements) to ensure the transparency of the business and to mitigate corruption risks when concluding legal transactions in the capacity of the Bidder's representative in the process of awarding public contract, I hereby issue the following</w:t>
      </w:r>
    </w:p>
    <w:p w14:paraId="06C60191" w14:textId="75C55925" w:rsidR="000E4EB8" w:rsidRPr="009F1398" w:rsidRDefault="000E4EB8" w:rsidP="00F96A2B">
      <w:pPr>
        <w:rPr>
          <w:rFonts w:cs="Arial"/>
          <w:noProof/>
          <w:color w:val="000000"/>
          <w:lang w:val="en-GB"/>
        </w:rPr>
      </w:pPr>
    </w:p>
    <w:p w14:paraId="7536C202" w14:textId="77777777" w:rsidR="00F96A2B" w:rsidRPr="009F1398" w:rsidRDefault="00F96A2B" w:rsidP="00F96A2B">
      <w:pPr>
        <w:rPr>
          <w:rFonts w:cs="Arial"/>
          <w:noProof/>
          <w:color w:val="000000"/>
          <w:lang w:val="en-GB"/>
        </w:rPr>
      </w:pPr>
    </w:p>
    <w:p w14:paraId="196062D6" w14:textId="774EA96F" w:rsidR="00F96A2B" w:rsidRPr="009F1398" w:rsidRDefault="00F96A2B" w:rsidP="00793236">
      <w:pPr>
        <w:jc w:val="center"/>
        <w:rPr>
          <w:rFonts w:cs="Arial"/>
          <w:b/>
          <w:bCs/>
          <w:noProof/>
          <w:color w:val="000000"/>
          <w:szCs w:val="20"/>
          <w:lang w:val="en-GB"/>
        </w:rPr>
      </w:pPr>
      <w:bookmarkStart w:id="137" w:name="_Toc355094252"/>
      <w:r w:rsidRPr="009F1398">
        <w:rPr>
          <w:rFonts w:cs="Arial"/>
          <w:b/>
          <w:bCs/>
          <w:noProof/>
          <w:color w:val="000000"/>
          <w:szCs w:val="20"/>
          <w:lang w:val="en-GB"/>
        </w:rPr>
        <w:t xml:space="preserve">STATEMENT ON THE PARTICIPATION OF NATURAL AND LEGAL PERSONS IN THE </w:t>
      </w:r>
      <w:r w:rsidR="00831BA6" w:rsidRPr="009F1398">
        <w:rPr>
          <w:rFonts w:cs="Arial"/>
          <w:b/>
          <w:bCs/>
          <w:noProof/>
          <w:color w:val="000000"/>
          <w:szCs w:val="20"/>
          <w:lang w:val="en-GB"/>
        </w:rPr>
        <w:t>BIDDER</w:t>
      </w:r>
      <w:r w:rsidRPr="009F1398">
        <w:rPr>
          <w:rFonts w:cs="Arial"/>
          <w:b/>
          <w:bCs/>
          <w:noProof/>
          <w:color w:val="000000"/>
          <w:szCs w:val="20"/>
          <w:lang w:val="en-GB"/>
        </w:rPr>
        <w:t>'S OWNERSHIP</w:t>
      </w:r>
      <w:bookmarkEnd w:id="137"/>
      <w:r w:rsidR="00793236" w:rsidRPr="009F1398">
        <w:rPr>
          <w:rFonts w:cs="Arial"/>
          <w:b/>
          <w:bCs/>
          <w:noProof/>
          <w:color w:val="000000"/>
          <w:szCs w:val="20"/>
          <w:lang w:val="en-GB"/>
        </w:rPr>
        <w:t xml:space="preserve"> </w:t>
      </w:r>
      <w:r w:rsidRPr="009F1398">
        <w:rPr>
          <w:rFonts w:cs="Arial"/>
          <w:b/>
          <w:bCs/>
          <w:noProof/>
          <w:color w:val="000000"/>
          <w:szCs w:val="20"/>
          <w:lang w:val="en-GB"/>
        </w:rPr>
        <w:t>FOR PUBLIC TENDER JN-</w:t>
      </w:r>
      <w:r w:rsidR="005F1B9F" w:rsidRPr="009F1398">
        <w:rPr>
          <w:rFonts w:cs="Arial"/>
          <w:b/>
          <w:bCs/>
          <w:noProof/>
          <w:color w:val="000000"/>
          <w:szCs w:val="20"/>
          <w:lang w:val="en-GB"/>
        </w:rPr>
        <w:t>S0653</w:t>
      </w:r>
    </w:p>
    <w:p w14:paraId="21BC72A0" w14:textId="77777777" w:rsidR="00F96A2B" w:rsidRPr="009F1398" w:rsidRDefault="00F96A2B" w:rsidP="00F96A2B">
      <w:pPr>
        <w:rPr>
          <w:rFonts w:cs="Arial"/>
          <w:noProof/>
          <w:color w:val="000000"/>
          <w:lang w:val="en-GB"/>
        </w:rPr>
      </w:pPr>
    </w:p>
    <w:p w14:paraId="55863785" w14:textId="77777777" w:rsidR="00F96A2B" w:rsidRPr="009F1398" w:rsidRDefault="00F96A2B" w:rsidP="00F96A2B">
      <w:pPr>
        <w:rPr>
          <w:rFonts w:cs="Arial"/>
          <w:b/>
          <w:i/>
          <w:noProof/>
          <w:color w:val="000000"/>
          <w:lang w:val="en-GB"/>
        </w:rPr>
      </w:pPr>
      <w:r w:rsidRPr="009F1398">
        <w:rPr>
          <w:rFonts w:cs="Arial"/>
          <w:b/>
          <w:i/>
          <w:noProof/>
          <w:color w:val="000000"/>
          <w:lang w:val="en-GB"/>
        </w:rPr>
        <w:t xml:space="preserve">Data on the </w:t>
      </w:r>
      <w:r w:rsidR="00831BA6" w:rsidRPr="009F1398">
        <w:rPr>
          <w:rFonts w:cs="Arial"/>
          <w:b/>
          <w:i/>
          <w:noProof/>
          <w:color w:val="000000"/>
          <w:lang w:val="en-GB"/>
        </w:rPr>
        <w:t>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9F1398" w14:paraId="6D2777FC"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90CC987" w14:textId="77777777" w:rsidR="00F96A2B" w:rsidRPr="009F1398" w:rsidRDefault="00F96A2B" w:rsidP="00502834">
            <w:pPr>
              <w:rPr>
                <w:rFonts w:cs="Arial"/>
                <w:bCs/>
                <w:noProof/>
                <w:color w:val="000000"/>
                <w:lang w:val="en-GB"/>
              </w:rPr>
            </w:pPr>
            <w:r w:rsidRPr="009F1398">
              <w:rPr>
                <w:rFonts w:cs="Arial"/>
                <w:noProof/>
                <w:color w:val="000000"/>
                <w:lang w:val="en-GB"/>
              </w:rPr>
              <w:t xml:space="preserve">Company name or name of the </w:t>
            </w:r>
            <w:r w:rsidR="00831BA6" w:rsidRPr="009F1398">
              <w:rPr>
                <w:rFonts w:cs="Arial"/>
                <w:noProof/>
                <w:color w:val="000000"/>
                <w:lang w:val="en-GB"/>
              </w:rPr>
              <w:t>Bidder</w:t>
            </w:r>
            <w:r w:rsidRPr="009F1398">
              <w:rPr>
                <w:rFonts w:cs="Arial"/>
                <w:noProof/>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1A9BFC37" w14:textId="77777777" w:rsidR="00F96A2B" w:rsidRPr="009F1398" w:rsidRDefault="00F96A2B" w:rsidP="00502834">
            <w:pPr>
              <w:rPr>
                <w:rFonts w:cs="Arial"/>
                <w:b/>
                <w:bCs/>
                <w:noProof/>
                <w:color w:val="000000"/>
                <w:lang w:val="en-GB"/>
              </w:rPr>
            </w:pPr>
          </w:p>
        </w:tc>
      </w:tr>
      <w:tr w:rsidR="00F96A2B" w:rsidRPr="009F1398" w14:paraId="44A517F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E32EC9E" w14:textId="77777777" w:rsidR="00F96A2B" w:rsidRPr="009F1398" w:rsidRDefault="00F96A2B" w:rsidP="00502834">
            <w:pPr>
              <w:rPr>
                <w:rFonts w:cs="Arial"/>
                <w:bCs/>
                <w:noProof/>
                <w:color w:val="000000"/>
                <w:lang w:val="en-GB"/>
              </w:rPr>
            </w:pPr>
            <w:r w:rsidRPr="009F1398">
              <w:rPr>
                <w:rFonts w:cs="Arial"/>
                <w:noProof/>
                <w:color w:val="000000"/>
                <w:lang w:val="en-GB"/>
              </w:rPr>
              <w:t xml:space="preserve">Registered office of the </w:t>
            </w:r>
            <w:r w:rsidR="00831BA6" w:rsidRPr="009F1398">
              <w:rPr>
                <w:rFonts w:cs="Arial"/>
                <w:noProof/>
                <w:color w:val="000000"/>
                <w:lang w:val="en-GB"/>
              </w:rPr>
              <w:t>Bidder</w:t>
            </w:r>
            <w:r w:rsidRPr="009F1398">
              <w:rPr>
                <w:rFonts w:cs="Arial"/>
                <w:noProof/>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22AC3CCC" w14:textId="77777777" w:rsidR="00F96A2B" w:rsidRPr="009F1398" w:rsidRDefault="00F96A2B" w:rsidP="00502834">
            <w:pPr>
              <w:rPr>
                <w:rFonts w:cs="Arial"/>
                <w:bCs/>
                <w:noProof/>
                <w:color w:val="000000"/>
                <w:lang w:val="en-GB"/>
              </w:rPr>
            </w:pPr>
          </w:p>
        </w:tc>
      </w:tr>
      <w:tr w:rsidR="00F96A2B" w:rsidRPr="009F1398" w14:paraId="421C64C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0C94CE2D" w14:textId="77777777" w:rsidR="00F96A2B" w:rsidRPr="009F1398" w:rsidRDefault="00F96A2B" w:rsidP="00502834">
            <w:pPr>
              <w:rPr>
                <w:rFonts w:cs="Arial"/>
                <w:bCs/>
                <w:noProof/>
                <w:color w:val="000000"/>
                <w:lang w:val="en-GB"/>
              </w:rPr>
            </w:pPr>
            <w:r w:rsidRPr="009F1398">
              <w:rPr>
                <w:rFonts w:cs="Arial"/>
                <w:noProof/>
                <w:color w:val="000000"/>
                <w:lang w:val="en-GB"/>
              </w:rPr>
              <w:t xml:space="preserve">Registration no. of the </w:t>
            </w:r>
            <w:r w:rsidR="00831BA6" w:rsidRPr="009F1398">
              <w:rPr>
                <w:rFonts w:cs="Arial"/>
                <w:noProof/>
                <w:color w:val="000000"/>
                <w:lang w:val="en-GB"/>
              </w:rPr>
              <w:t>Bidder</w:t>
            </w:r>
            <w:r w:rsidRPr="009F1398">
              <w:rPr>
                <w:rFonts w:cs="Arial"/>
                <w:noProof/>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43B6425B" w14:textId="77777777" w:rsidR="00F96A2B" w:rsidRPr="009F1398" w:rsidRDefault="00F96A2B" w:rsidP="00502834">
            <w:pPr>
              <w:rPr>
                <w:rFonts w:cs="Arial"/>
                <w:bCs/>
                <w:noProof/>
                <w:color w:val="000000"/>
                <w:lang w:val="en-GB"/>
              </w:rPr>
            </w:pPr>
          </w:p>
        </w:tc>
      </w:tr>
      <w:tr w:rsidR="00F96A2B" w:rsidRPr="009F1398" w14:paraId="291C532D"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6528686" w14:textId="77777777" w:rsidR="00F96A2B" w:rsidRPr="009F1398" w:rsidRDefault="00F96A2B" w:rsidP="00502834">
            <w:pPr>
              <w:rPr>
                <w:rFonts w:cs="Arial"/>
                <w:noProof/>
                <w:color w:val="000000"/>
                <w:lang w:val="en-GB"/>
              </w:rPr>
            </w:pPr>
            <w:r w:rsidRPr="009F1398">
              <w:rPr>
                <w:rFonts w:cs="Arial"/>
                <w:noProof/>
                <w:color w:val="000000"/>
                <w:lang w:val="en-GB"/>
              </w:rPr>
              <w:t xml:space="preserve">The </w:t>
            </w:r>
            <w:r w:rsidR="00831BA6" w:rsidRPr="009F1398">
              <w:rPr>
                <w:rFonts w:cs="Arial"/>
                <w:noProof/>
                <w:color w:val="000000"/>
                <w:lang w:val="en-GB"/>
              </w:rPr>
              <w:t>Bidder</w:t>
            </w:r>
            <w:r w:rsidRPr="009F1398">
              <w:rPr>
                <w:rFonts w:cs="Arial"/>
                <w:noProof/>
                <w:color w:val="000000"/>
                <w:lang w:val="en-GB"/>
              </w:rPr>
              <w:t xml:space="preserve"> is the holder of a dormant partnership: </w:t>
            </w:r>
          </w:p>
          <w:p w14:paraId="36FF9BEC" w14:textId="77777777" w:rsidR="00F96A2B" w:rsidRPr="009F1398" w:rsidRDefault="00F96A2B" w:rsidP="00502834">
            <w:pPr>
              <w:rPr>
                <w:rFonts w:cs="Arial"/>
                <w:noProof/>
                <w:color w:val="000000"/>
                <w:lang w:val="en-GB"/>
              </w:rPr>
            </w:pPr>
            <w:r w:rsidRPr="009F1398">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070D6D07" w14:textId="77777777" w:rsidR="00F96A2B" w:rsidRPr="009F1398" w:rsidRDefault="00F96A2B" w:rsidP="00502834">
            <w:pPr>
              <w:rPr>
                <w:rFonts w:cs="Arial"/>
                <w:bCs/>
                <w:noProof/>
                <w:color w:val="000000"/>
                <w:lang w:val="en-GB"/>
              </w:rPr>
            </w:pPr>
            <w:r w:rsidRPr="009F1398">
              <w:rPr>
                <w:rFonts w:cs="Arial"/>
                <w:noProof/>
                <w:color w:val="000000"/>
                <w:lang w:val="en-GB"/>
              </w:rPr>
              <w:t>YES – NO</w:t>
            </w:r>
          </w:p>
        </w:tc>
      </w:tr>
    </w:tbl>
    <w:p w14:paraId="3EAFB093" w14:textId="77777777" w:rsidR="00F96A2B" w:rsidRPr="009F1398" w:rsidRDefault="00F96A2B" w:rsidP="00F96A2B">
      <w:pPr>
        <w:rPr>
          <w:rFonts w:cs="Arial"/>
          <w:noProof/>
          <w:color w:val="000000"/>
          <w:lang w:val="en-GB"/>
        </w:rPr>
      </w:pPr>
    </w:p>
    <w:p w14:paraId="7515DF53" w14:textId="77777777" w:rsidR="00F96A2B" w:rsidRPr="009F1398" w:rsidRDefault="00F96A2B" w:rsidP="00F96A2B">
      <w:pPr>
        <w:rPr>
          <w:rFonts w:cs="Arial"/>
          <w:b/>
          <w:i/>
          <w:noProof/>
          <w:color w:val="000000"/>
          <w:lang w:val="en-GB"/>
        </w:rPr>
      </w:pPr>
      <w:r w:rsidRPr="009F1398">
        <w:rPr>
          <w:rFonts w:cs="Arial"/>
          <w:b/>
          <w:i/>
          <w:noProof/>
          <w:color w:val="000000"/>
          <w:lang w:val="en-GB"/>
        </w:rPr>
        <w:t xml:space="preserve">The </w:t>
      </w:r>
      <w:r w:rsidR="00831BA6" w:rsidRPr="009F1398">
        <w:rPr>
          <w:rFonts w:cs="Arial"/>
          <w:b/>
          <w:i/>
          <w:noProof/>
          <w:color w:val="000000"/>
          <w:lang w:val="en-GB"/>
        </w:rPr>
        <w:t>Bidder</w:t>
      </w:r>
      <w:r w:rsidRPr="009F1398">
        <w:rPr>
          <w:rFonts w:cs="Arial"/>
          <w:b/>
          <w:i/>
          <w:noProof/>
          <w:color w:val="000000"/>
          <w:lang w:val="en-GB"/>
        </w:rPr>
        <w:t>'s ownership structure:</w:t>
      </w:r>
    </w:p>
    <w:p w14:paraId="632570E1" w14:textId="77777777" w:rsidR="00F96A2B" w:rsidRPr="009F1398" w:rsidRDefault="00F96A2B" w:rsidP="00F96A2B">
      <w:pPr>
        <w:rPr>
          <w:rFonts w:cs="Arial"/>
          <w:b/>
          <w:i/>
          <w:noProof/>
          <w:color w:val="000000"/>
          <w:lang w:val="en-GB"/>
        </w:rPr>
      </w:pPr>
    </w:p>
    <w:p w14:paraId="2E686026" w14:textId="77777777" w:rsidR="00F96A2B" w:rsidRPr="009F1398" w:rsidRDefault="00F96A2B" w:rsidP="009A70EC">
      <w:pPr>
        <w:numPr>
          <w:ilvl w:val="0"/>
          <w:numId w:val="8"/>
        </w:numPr>
        <w:suppressAutoHyphens/>
        <w:rPr>
          <w:rFonts w:cs="Arial"/>
          <w:b/>
          <w:noProof/>
          <w:color w:val="000000"/>
          <w:lang w:val="en-GB"/>
        </w:rPr>
      </w:pPr>
      <w:r w:rsidRPr="009F1398">
        <w:rPr>
          <w:rFonts w:cs="Arial"/>
          <w:b/>
          <w:noProof/>
          <w:color w:val="000000"/>
          <w:lang w:val="en-GB"/>
        </w:rPr>
        <w:t xml:space="preserve">DATA ON THE PARTICIPATION OF NATURAL PERSONS IN THE </w:t>
      </w:r>
      <w:r w:rsidR="00831BA6" w:rsidRPr="009F1398">
        <w:rPr>
          <w:rFonts w:cs="Arial"/>
          <w:b/>
          <w:noProof/>
          <w:color w:val="000000"/>
          <w:lang w:val="en-GB"/>
        </w:rPr>
        <w:t>BIDDER</w:t>
      </w:r>
      <w:r w:rsidRPr="009F1398">
        <w:rPr>
          <w:rFonts w:cs="Arial"/>
          <w:b/>
          <w:noProof/>
          <w:color w:val="000000"/>
          <w:lang w:val="en-GB"/>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9F1398" w14:paraId="700DF64B"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53D67AB" w14:textId="77777777" w:rsidR="00F96A2B" w:rsidRPr="009F1398" w:rsidRDefault="00F96A2B" w:rsidP="00502834">
            <w:pPr>
              <w:rPr>
                <w:rFonts w:cs="Arial"/>
                <w:bCs/>
                <w:noProof/>
                <w:color w:val="000000"/>
                <w:lang w:val="en-GB"/>
              </w:rPr>
            </w:pPr>
            <w:r w:rsidRPr="009F1398">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4FBF1178" w14:textId="77777777" w:rsidR="00F96A2B" w:rsidRPr="009F1398" w:rsidRDefault="00F96A2B" w:rsidP="00502834">
            <w:pPr>
              <w:rPr>
                <w:rFonts w:cs="Arial"/>
                <w:b/>
                <w:bCs/>
                <w:noProof/>
                <w:color w:val="000000"/>
                <w:lang w:val="en-GB"/>
              </w:rPr>
            </w:pPr>
          </w:p>
        </w:tc>
      </w:tr>
      <w:tr w:rsidR="00F96A2B" w:rsidRPr="009F1398" w14:paraId="178C3EEC"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2AE82F2" w14:textId="77777777" w:rsidR="00F96A2B" w:rsidRPr="009F1398" w:rsidRDefault="00F96A2B" w:rsidP="00502834">
            <w:pPr>
              <w:rPr>
                <w:rFonts w:cs="Arial"/>
                <w:bCs/>
                <w:noProof/>
                <w:color w:val="000000"/>
                <w:lang w:val="en-GB"/>
              </w:rPr>
            </w:pPr>
            <w:r w:rsidRPr="009F1398">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E266BD" w14:textId="77777777" w:rsidR="00F96A2B" w:rsidRPr="009F1398" w:rsidRDefault="00F96A2B" w:rsidP="00502834">
            <w:pPr>
              <w:rPr>
                <w:rFonts w:cs="Arial"/>
                <w:bCs/>
                <w:noProof/>
                <w:color w:val="000000"/>
                <w:lang w:val="en-GB"/>
              </w:rPr>
            </w:pPr>
          </w:p>
        </w:tc>
      </w:tr>
      <w:tr w:rsidR="00F96A2B" w:rsidRPr="009F1398" w14:paraId="53B4DC10"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A56AA8A" w14:textId="77777777" w:rsidR="00F96A2B" w:rsidRPr="009F1398" w:rsidRDefault="00F96A2B" w:rsidP="00502834">
            <w:pPr>
              <w:rPr>
                <w:rFonts w:cs="Arial"/>
                <w:bCs/>
                <w:noProof/>
                <w:color w:val="000000"/>
                <w:lang w:val="en-GB"/>
              </w:rPr>
            </w:pPr>
            <w:r w:rsidRPr="009F1398">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69D962EC" w14:textId="77777777" w:rsidR="00F96A2B" w:rsidRPr="009F1398" w:rsidRDefault="00F96A2B" w:rsidP="00502834">
            <w:pPr>
              <w:rPr>
                <w:rFonts w:cs="Arial"/>
                <w:bCs/>
                <w:noProof/>
                <w:color w:val="000000"/>
                <w:lang w:val="en-GB"/>
              </w:rPr>
            </w:pPr>
          </w:p>
        </w:tc>
      </w:tr>
      <w:tr w:rsidR="00F96A2B" w:rsidRPr="009F1398" w14:paraId="177B053A"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C6B33F8" w14:textId="77777777" w:rsidR="00F96A2B" w:rsidRPr="009F1398" w:rsidRDefault="00F96A2B" w:rsidP="00502834">
            <w:pPr>
              <w:rPr>
                <w:rFonts w:cs="Arial"/>
                <w:noProof/>
                <w:color w:val="000000"/>
                <w:lang w:val="en-GB"/>
              </w:rPr>
            </w:pPr>
            <w:r w:rsidRPr="009F1398">
              <w:rPr>
                <w:rFonts w:cs="Arial"/>
                <w:noProof/>
                <w:color w:val="000000"/>
                <w:lang w:val="en-GB"/>
              </w:rPr>
              <w:t xml:space="preserve">Dormant partner </w:t>
            </w:r>
          </w:p>
          <w:p w14:paraId="17B588FD" w14:textId="77777777" w:rsidR="00F96A2B" w:rsidRPr="009F1398" w:rsidRDefault="00F96A2B" w:rsidP="00502834">
            <w:pPr>
              <w:rPr>
                <w:rFonts w:cs="Arial"/>
                <w:bCs/>
                <w:noProof/>
                <w:color w:val="000000"/>
                <w:lang w:val="en-GB"/>
              </w:rPr>
            </w:pPr>
            <w:r w:rsidRPr="009F1398">
              <w:rPr>
                <w:rFonts w:cs="Arial"/>
                <w:noProof/>
                <w:color w:val="000000"/>
                <w:lang w:val="en-GB"/>
              </w:rPr>
              <w:t>(mark as appropriate)</w:t>
            </w:r>
          </w:p>
          <w:p w14:paraId="2A5507DC" w14:textId="77777777" w:rsidR="00F96A2B" w:rsidRPr="009F1398" w:rsidRDefault="00F96A2B" w:rsidP="00502834">
            <w:pPr>
              <w:rPr>
                <w:rFonts w:cs="Arial"/>
                <w:bCs/>
                <w:noProof/>
                <w:color w:val="000000"/>
                <w:lang w:val="en-GB"/>
              </w:rPr>
            </w:pPr>
            <w:r w:rsidRPr="009F1398">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1B1B545F" w14:textId="77777777" w:rsidR="00F96A2B" w:rsidRPr="009F1398" w:rsidRDefault="00F96A2B" w:rsidP="00502834">
            <w:pPr>
              <w:rPr>
                <w:rFonts w:cs="Arial"/>
                <w:bCs/>
                <w:noProof/>
                <w:color w:val="000000"/>
                <w:lang w:val="en-GB"/>
              </w:rPr>
            </w:pPr>
            <w:r w:rsidRPr="009F1398">
              <w:rPr>
                <w:rFonts w:cs="Arial"/>
                <w:noProof/>
                <w:color w:val="000000"/>
                <w:lang w:val="en-GB"/>
              </w:rPr>
              <w:t>YES – NO</w:t>
            </w:r>
          </w:p>
          <w:p w14:paraId="02808500" w14:textId="77777777" w:rsidR="00F96A2B" w:rsidRPr="009F1398" w:rsidRDefault="00F96A2B" w:rsidP="00502834">
            <w:pPr>
              <w:rPr>
                <w:rFonts w:cs="Arial"/>
                <w:bCs/>
                <w:noProof/>
                <w:color w:val="000000"/>
                <w:lang w:val="en-GB"/>
              </w:rPr>
            </w:pPr>
          </w:p>
        </w:tc>
      </w:tr>
    </w:tbl>
    <w:p w14:paraId="65844CB3" w14:textId="77777777" w:rsidR="00F96A2B" w:rsidRPr="009F1398" w:rsidRDefault="00F96A2B" w:rsidP="00F96A2B">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96A2B" w:rsidRPr="009F1398" w14:paraId="0789726D"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1F7F5C93" w14:textId="77777777" w:rsidR="00F96A2B" w:rsidRPr="009F1398" w:rsidRDefault="00F96A2B" w:rsidP="00502834">
            <w:pPr>
              <w:rPr>
                <w:rFonts w:cs="Arial"/>
                <w:bCs/>
                <w:noProof/>
                <w:color w:val="000000"/>
                <w:lang w:val="en-GB"/>
              </w:rPr>
            </w:pPr>
            <w:r w:rsidRPr="009F1398">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740F3C4E" w14:textId="77777777" w:rsidR="00F96A2B" w:rsidRPr="009F1398" w:rsidRDefault="00F96A2B" w:rsidP="00502834">
            <w:pPr>
              <w:rPr>
                <w:rFonts w:cs="Arial"/>
                <w:b/>
                <w:bCs/>
                <w:noProof/>
                <w:color w:val="000000"/>
                <w:lang w:val="en-GB"/>
              </w:rPr>
            </w:pPr>
          </w:p>
        </w:tc>
      </w:tr>
      <w:tr w:rsidR="00F96A2B" w:rsidRPr="009F1398" w14:paraId="45A82EEC"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3EF77D44" w14:textId="77777777" w:rsidR="00F96A2B" w:rsidRPr="009F1398" w:rsidRDefault="00F96A2B" w:rsidP="00502834">
            <w:pPr>
              <w:rPr>
                <w:rFonts w:cs="Arial"/>
                <w:bCs/>
                <w:noProof/>
                <w:color w:val="000000"/>
                <w:lang w:val="en-GB"/>
              </w:rPr>
            </w:pPr>
            <w:r w:rsidRPr="009F1398">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378D5FFD" w14:textId="77777777" w:rsidR="00F96A2B" w:rsidRPr="009F1398" w:rsidRDefault="00F96A2B" w:rsidP="00502834">
            <w:pPr>
              <w:rPr>
                <w:rFonts w:cs="Arial"/>
                <w:bCs/>
                <w:noProof/>
                <w:color w:val="000000"/>
                <w:lang w:val="en-GB"/>
              </w:rPr>
            </w:pPr>
          </w:p>
        </w:tc>
      </w:tr>
      <w:tr w:rsidR="00F96A2B" w:rsidRPr="009F1398" w14:paraId="6130FCDE"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601CEE8C" w14:textId="77777777" w:rsidR="00F96A2B" w:rsidRPr="009F1398" w:rsidRDefault="00F96A2B" w:rsidP="00502834">
            <w:pPr>
              <w:rPr>
                <w:rFonts w:cs="Arial"/>
                <w:bCs/>
                <w:noProof/>
                <w:color w:val="000000"/>
                <w:lang w:val="en-GB"/>
              </w:rPr>
            </w:pPr>
            <w:r w:rsidRPr="009F1398">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50F85064" w14:textId="77777777" w:rsidR="00F96A2B" w:rsidRPr="009F1398" w:rsidRDefault="00F96A2B" w:rsidP="00502834">
            <w:pPr>
              <w:rPr>
                <w:rFonts w:cs="Arial"/>
                <w:bCs/>
                <w:noProof/>
                <w:color w:val="000000"/>
                <w:lang w:val="en-GB"/>
              </w:rPr>
            </w:pPr>
          </w:p>
        </w:tc>
      </w:tr>
      <w:tr w:rsidR="00F96A2B" w:rsidRPr="009F1398" w14:paraId="6A82E13E"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2F61CA1C" w14:textId="77777777" w:rsidR="00F96A2B" w:rsidRPr="009F1398" w:rsidRDefault="00F96A2B" w:rsidP="00502834">
            <w:pPr>
              <w:rPr>
                <w:rFonts w:cs="Arial"/>
                <w:noProof/>
                <w:color w:val="000000"/>
                <w:lang w:val="en-GB"/>
              </w:rPr>
            </w:pPr>
            <w:r w:rsidRPr="009F1398">
              <w:rPr>
                <w:rFonts w:cs="Arial"/>
                <w:noProof/>
                <w:color w:val="000000"/>
                <w:lang w:val="en-GB"/>
              </w:rPr>
              <w:t xml:space="preserve">Dormant partner </w:t>
            </w:r>
          </w:p>
          <w:p w14:paraId="55935881" w14:textId="77777777" w:rsidR="00F96A2B" w:rsidRPr="009F1398" w:rsidRDefault="00F96A2B" w:rsidP="00502834">
            <w:pPr>
              <w:rPr>
                <w:rFonts w:cs="Arial"/>
                <w:bCs/>
                <w:noProof/>
                <w:color w:val="000000"/>
                <w:lang w:val="en-GB"/>
              </w:rPr>
            </w:pPr>
            <w:r w:rsidRPr="009F1398">
              <w:rPr>
                <w:rFonts w:cs="Arial"/>
                <w:noProof/>
                <w:color w:val="000000"/>
                <w:lang w:val="en-GB"/>
              </w:rPr>
              <w:t>(mark as appropriate)</w:t>
            </w:r>
          </w:p>
          <w:p w14:paraId="10B73FE2" w14:textId="77777777" w:rsidR="00F96A2B" w:rsidRPr="009F1398" w:rsidRDefault="00F96A2B" w:rsidP="00502834">
            <w:pPr>
              <w:rPr>
                <w:rFonts w:cs="Arial"/>
                <w:bCs/>
                <w:noProof/>
                <w:color w:val="000000"/>
                <w:lang w:val="en-GB"/>
              </w:rPr>
            </w:pPr>
            <w:r w:rsidRPr="009F1398">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611A6D9B" w14:textId="77777777" w:rsidR="00F96A2B" w:rsidRPr="009F1398" w:rsidRDefault="00F96A2B" w:rsidP="00502834">
            <w:pPr>
              <w:rPr>
                <w:rFonts w:cs="Arial"/>
                <w:bCs/>
                <w:noProof/>
                <w:color w:val="000000"/>
                <w:lang w:val="en-GB"/>
              </w:rPr>
            </w:pPr>
            <w:r w:rsidRPr="009F1398">
              <w:rPr>
                <w:rFonts w:cs="Arial"/>
                <w:noProof/>
                <w:color w:val="000000"/>
                <w:lang w:val="en-GB"/>
              </w:rPr>
              <w:t>YES – NO</w:t>
            </w:r>
          </w:p>
          <w:p w14:paraId="4DEBCF77" w14:textId="77777777" w:rsidR="00F96A2B" w:rsidRPr="009F1398" w:rsidRDefault="00F96A2B" w:rsidP="00502834">
            <w:pPr>
              <w:rPr>
                <w:rFonts w:cs="Arial"/>
                <w:bCs/>
                <w:noProof/>
                <w:color w:val="000000"/>
                <w:lang w:val="en-GB"/>
              </w:rPr>
            </w:pPr>
          </w:p>
        </w:tc>
      </w:tr>
    </w:tbl>
    <w:p w14:paraId="3A07FFA2" w14:textId="77777777" w:rsidR="00F96A2B" w:rsidRPr="009F1398" w:rsidRDefault="00F96A2B" w:rsidP="00F96A2B">
      <w:pPr>
        <w:rPr>
          <w:rFonts w:cs="Arial"/>
          <w:noProof/>
          <w:color w:val="000000"/>
          <w:lang w:val="en-GB"/>
        </w:rPr>
      </w:pPr>
      <w:r w:rsidRPr="009F1398">
        <w:rPr>
          <w:rFonts w:cs="Arial"/>
          <w:noProof/>
          <w:color w:val="000000"/>
          <w:lang w:val="en-GB"/>
        </w:rPr>
        <w:t>(continue the list as appropriate)</w:t>
      </w:r>
    </w:p>
    <w:p w14:paraId="5FE6CA35" w14:textId="77777777" w:rsidR="00F96A2B" w:rsidRPr="009F1398" w:rsidRDefault="00F96A2B" w:rsidP="00F96A2B">
      <w:pPr>
        <w:rPr>
          <w:rFonts w:cs="Arial"/>
          <w:noProof/>
          <w:color w:val="000000"/>
          <w:lang w:val="en-GB"/>
        </w:rPr>
      </w:pPr>
    </w:p>
    <w:p w14:paraId="33E843B9" w14:textId="77777777" w:rsidR="00F96A2B" w:rsidRPr="009F1398" w:rsidRDefault="00F96A2B" w:rsidP="009A70EC">
      <w:pPr>
        <w:numPr>
          <w:ilvl w:val="0"/>
          <w:numId w:val="8"/>
        </w:numPr>
        <w:suppressAutoHyphens/>
        <w:rPr>
          <w:rFonts w:cs="Arial"/>
          <w:b/>
          <w:noProof/>
          <w:color w:val="000000"/>
          <w:lang w:val="en-GB"/>
        </w:rPr>
      </w:pPr>
      <w:r w:rsidRPr="009F1398">
        <w:rPr>
          <w:rFonts w:cs="Arial"/>
          <w:b/>
          <w:noProof/>
          <w:color w:val="000000"/>
          <w:lang w:val="en-GB"/>
        </w:rPr>
        <w:t xml:space="preserve">DATA ON THE PARTICIPATION OF LEGAL PERSONS IN THE </w:t>
      </w:r>
      <w:r w:rsidR="00831BA6" w:rsidRPr="009F1398">
        <w:rPr>
          <w:rFonts w:cs="Arial"/>
          <w:b/>
          <w:noProof/>
          <w:color w:val="000000"/>
          <w:lang w:val="en-GB"/>
        </w:rPr>
        <w:t>BIDDER</w:t>
      </w:r>
      <w:r w:rsidRPr="009F1398">
        <w:rPr>
          <w:rFonts w:cs="Arial"/>
          <w:b/>
          <w:noProof/>
          <w:color w:val="000000"/>
          <w:lang w:val="en-GB"/>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96A2B" w:rsidRPr="009F1398" w14:paraId="6BBF7A60"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07ADC55" w14:textId="77777777" w:rsidR="00F96A2B" w:rsidRPr="009F1398" w:rsidRDefault="00F96A2B" w:rsidP="00502834">
            <w:pPr>
              <w:rPr>
                <w:rFonts w:cs="Arial"/>
                <w:bCs/>
                <w:noProof/>
                <w:color w:val="000000"/>
                <w:lang w:val="en-GB"/>
              </w:rPr>
            </w:pPr>
            <w:r w:rsidRPr="009F1398">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346397B3" w14:textId="77777777" w:rsidR="00F96A2B" w:rsidRPr="009F1398" w:rsidRDefault="00F96A2B" w:rsidP="00502834">
            <w:pPr>
              <w:rPr>
                <w:rFonts w:cs="Arial"/>
                <w:b/>
                <w:bCs/>
                <w:noProof/>
                <w:color w:val="000000"/>
                <w:lang w:val="en-GB"/>
              </w:rPr>
            </w:pPr>
          </w:p>
        </w:tc>
      </w:tr>
      <w:tr w:rsidR="00F96A2B" w:rsidRPr="009F1398" w14:paraId="2567AE2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BC6B89A" w14:textId="77777777" w:rsidR="00F96A2B" w:rsidRPr="009F1398" w:rsidRDefault="00F96A2B" w:rsidP="00502834">
            <w:pPr>
              <w:rPr>
                <w:rFonts w:cs="Arial"/>
                <w:bCs/>
                <w:noProof/>
                <w:color w:val="000000"/>
                <w:lang w:val="en-GB"/>
              </w:rPr>
            </w:pPr>
            <w:r w:rsidRPr="009F1398">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1A4AC03" w14:textId="77777777" w:rsidR="00F96A2B" w:rsidRPr="009F1398" w:rsidRDefault="00F96A2B" w:rsidP="00502834">
            <w:pPr>
              <w:rPr>
                <w:rFonts w:cs="Arial"/>
                <w:bCs/>
                <w:noProof/>
                <w:color w:val="000000"/>
                <w:lang w:val="en-GB"/>
              </w:rPr>
            </w:pPr>
          </w:p>
        </w:tc>
      </w:tr>
      <w:tr w:rsidR="00F96A2B" w:rsidRPr="009F1398" w14:paraId="52A57C0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591F24E" w14:textId="77777777" w:rsidR="00F96A2B" w:rsidRPr="009F1398" w:rsidRDefault="00F96A2B" w:rsidP="00502834">
            <w:pPr>
              <w:rPr>
                <w:rFonts w:cs="Arial"/>
                <w:bCs/>
                <w:noProof/>
                <w:color w:val="000000"/>
                <w:lang w:val="en-GB"/>
              </w:rPr>
            </w:pPr>
            <w:r w:rsidRPr="009F1398">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1B096647" w14:textId="77777777" w:rsidR="00F96A2B" w:rsidRPr="009F1398" w:rsidRDefault="00F96A2B" w:rsidP="00502834">
            <w:pPr>
              <w:rPr>
                <w:rFonts w:cs="Arial"/>
                <w:bCs/>
                <w:noProof/>
                <w:color w:val="000000"/>
                <w:lang w:val="en-GB"/>
              </w:rPr>
            </w:pPr>
          </w:p>
        </w:tc>
      </w:tr>
      <w:tr w:rsidR="00F96A2B" w:rsidRPr="009F1398" w14:paraId="075CC38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193427D" w14:textId="77777777" w:rsidR="00F96A2B" w:rsidRPr="009F1398" w:rsidRDefault="00F96A2B" w:rsidP="00502834">
            <w:pPr>
              <w:rPr>
                <w:rFonts w:cs="Arial"/>
                <w:bCs/>
                <w:noProof/>
                <w:color w:val="000000"/>
                <w:lang w:val="en-GB"/>
              </w:rPr>
            </w:pPr>
            <w:r w:rsidRPr="009F1398">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796A8AD3" w14:textId="77777777" w:rsidR="00F96A2B" w:rsidRPr="009F1398" w:rsidRDefault="00F96A2B" w:rsidP="00502834">
            <w:pPr>
              <w:rPr>
                <w:rFonts w:cs="Arial"/>
                <w:bCs/>
                <w:noProof/>
                <w:color w:val="000000"/>
                <w:lang w:val="en-GB"/>
              </w:rPr>
            </w:pPr>
          </w:p>
        </w:tc>
      </w:tr>
      <w:tr w:rsidR="00F96A2B" w:rsidRPr="009F1398" w14:paraId="0F2AC91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0CC6DEA7" w14:textId="77777777" w:rsidR="00F96A2B" w:rsidRPr="009F1398" w:rsidRDefault="00F96A2B" w:rsidP="00502834">
            <w:pPr>
              <w:rPr>
                <w:rFonts w:cs="Arial"/>
                <w:bCs/>
                <w:noProof/>
                <w:color w:val="000000"/>
                <w:lang w:val="en-GB"/>
              </w:rPr>
            </w:pPr>
            <w:r w:rsidRPr="009F1398">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44586BC2" w14:textId="77777777" w:rsidR="00F96A2B" w:rsidRPr="009F1398" w:rsidRDefault="00F96A2B" w:rsidP="00502834">
            <w:pPr>
              <w:rPr>
                <w:rFonts w:cs="Arial"/>
                <w:bCs/>
                <w:noProof/>
                <w:color w:val="000000"/>
                <w:lang w:val="en-GB"/>
              </w:rPr>
            </w:pPr>
            <w:r w:rsidRPr="009F1398">
              <w:rPr>
                <w:rFonts w:cs="Arial"/>
                <w:noProof/>
                <w:color w:val="000000"/>
                <w:lang w:val="en-GB"/>
              </w:rPr>
              <w:t>YES – NO</w:t>
            </w:r>
          </w:p>
        </w:tc>
      </w:tr>
    </w:tbl>
    <w:p w14:paraId="777077F9" w14:textId="77777777" w:rsidR="00F96A2B" w:rsidRPr="009F1398" w:rsidRDefault="00F96A2B" w:rsidP="00F96A2B">
      <w:pPr>
        <w:rPr>
          <w:rFonts w:cs="Arial"/>
          <w:b/>
          <w:noProof/>
          <w:color w:val="000000"/>
          <w:lang w:val="en-GB"/>
        </w:rPr>
      </w:pPr>
    </w:p>
    <w:p w14:paraId="30B793C1" w14:textId="77777777" w:rsidR="00C40559" w:rsidRPr="009F1398" w:rsidRDefault="00C40559">
      <w:pPr>
        <w:jc w:val="left"/>
        <w:rPr>
          <w:rFonts w:cs="Arial"/>
          <w:b/>
          <w:noProof/>
          <w:color w:val="000000"/>
          <w:lang w:val="en-GB"/>
        </w:rPr>
      </w:pPr>
      <w:r w:rsidRPr="009F1398">
        <w:rPr>
          <w:rFonts w:cs="Arial"/>
          <w:b/>
          <w:noProof/>
          <w:color w:val="000000"/>
          <w:lang w:val="en-GB"/>
        </w:rPr>
        <w:br w:type="page"/>
      </w:r>
    </w:p>
    <w:p w14:paraId="0DAC162D" w14:textId="77777777" w:rsidR="00F96A2B" w:rsidRPr="009F1398" w:rsidRDefault="00F96A2B" w:rsidP="00F96A2B">
      <w:pPr>
        <w:rPr>
          <w:rFonts w:cs="Arial"/>
          <w:noProof/>
          <w:color w:val="000000"/>
          <w:lang w:val="en-GB"/>
        </w:rPr>
      </w:pPr>
      <w:r w:rsidRPr="009F1398">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96A2B" w:rsidRPr="009F1398" w14:paraId="30257EBA"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1DDB85A1" w14:textId="77777777" w:rsidR="00F96A2B" w:rsidRPr="009F1398" w:rsidRDefault="00F96A2B" w:rsidP="00502834">
            <w:pPr>
              <w:rPr>
                <w:rFonts w:cs="Arial"/>
                <w:bCs/>
                <w:noProof/>
                <w:color w:val="000000"/>
                <w:lang w:val="en-GB"/>
              </w:rPr>
            </w:pPr>
            <w:r w:rsidRPr="009F1398">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9A23DB2" w14:textId="77777777" w:rsidR="00F96A2B" w:rsidRPr="009F1398" w:rsidRDefault="00F96A2B" w:rsidP="00502834">
            <w:pPr>
              <w:rPr>
                <w:rFonts w:cs="Arial"/>
                <w:b/>
                <w:bCs/>
                <w:noProof/>
                <w:color w:val="000000"/>
                <w:lang w:val="en-GB"/>
              </w:rPr>
            </w:pPr>
          </w:p>
        </w:tc>
      </w:tr>
      <w:tr w:rsidR="00F96A2B" w:rsidRPr="009F1398" w14:paraId="08497D1F"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297B6DBA" w14:textId="77777777" w:rsidR="00F96A2B" w:rsidRPr="009F1398" w:rsidRDefault="00F96A2B" w:rsidP="00502834">
            <w:pPr>
              <w:rPr>
                <w:rFonts w:cs="Arial"/>
                <w:bCs/>
                <w:noProof/>
                <w:color w:val="000000"/>
                <w:lang w:val="en-GB"/>
              </w:rPr>
            </w:pPr>
            <w:r w:rsidRPr="009F1398">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7F2D4F55" w14:textId="77777777" w:rsidR="00F96A2B" w:rsidRPr="009F1398" w:rsidRDefault="00F96A2B" w:rsidP="00502834">
            <w:pPr>
              <w:rPr>
                <w:rFonts w:cs="Arial"/>
                <w:bCs/>
                <w:noProof/>
                <w:color w:val="000000"/>
                <w:lang w:val="en-GB"/>
              </w:rPr>
            </w:pPr>
          </w:p>
        </w:tc>
      </w:tr>
      <w:tr w:rsidR="00F96A2B" w:rsidRPr="009F1398" w14:paraId="68A0C12E"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0651D0E0" w14:textId="77777777" w:rsidR="00F96A2B" w:rsidRPr="009F1398" w:rsidRDefault="00F96A2B" w:rsidP="00502834">
            <w:pPr>
              <w:rPr>
                <w:rFonts w:cs="Arial"/>
                <w:bCs/>
                <w:noProof/>
                <w:color w:val="000000"/>
                <w:lang w:val="en-GB"/>
              </w:rPr>
            </w:pPr>
            <w:r w:rsidRPr="009F1398">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BC6E736" w14:textId="77777777" w:rsidR="00F96A2B" w:rsidRPr="009F1398" w:rsidRDefault="00F96A2B" w:rsidP="00502834">
            <w:pPr>
              <w:rPr>
                <w:rFonts w:cs="Arial"/>
                <w:bCs/>
                <w:noProof/>
                <w:color w:val="000000"/>
                <w:lang w:val="en-GB"/>
              </w:rPr>
            </w:pPr>
          </w:p>
        </w:tc>
      </w:tr>
      <w:tr w:rsidR="00F96A2B" w:rsidRPr="009F1398" w14:paraId="18CC02C7"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7A1FF53F" w14:textId="77777777" w:rsidR="00F96A2B" w:rsidRPr="009F1398" w:rsidRDefault="00F96A2B" w:rsidP="00502834">
            <w:pPr>
              <w:rPr>
                <w:rFonts w:cs="Arial"/>
                <w:bCs/>
                <w:noProof/>
                <w:color w:val="000000"/>
                <w:lang w:val="en-GB"/>
              </w:rPr>
            </w:pPr>
            <w:r w:rsidRPr="009F1398">
              <w:rPr>
                <w:rFonts w:cs="Arial"/>
                <w:noProof/>
                <w:color w:val="000000"/>
                <w:lang w:val="en-GB"/>
              </w:rPr>
              <w:t>Dormant partner (YES – NO)</w:t>
            </w:r>
          </w:p>
          <w:p w14:paraId="37107589" w14:textId="77777777" w:rsidR="00F96A2B" w:rsidRPr="009F1398" w:rsidRDefault="00F96A2B" w:rsidP="00502834">
            <w:pPr>
              <w:rPr>
                <w:rFonts w:cs="Arial"/>
                <w:bCs/>
                <w:noProof/>
                <w:color w:val="000000"/>
                <w:lang w:val="en-GB"/>
              </w:rPr>
            </w:pPr>
            <w:r w:rsidRPr="009F1398">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79E828" w14:textId="77777777" w:rsidR="00F96A2B" w:rsidRPr="009F1398" w:rsidRDefault="00F96A2B" w:rsidP="00502834">
            <w:pPr>
              <w:rPr>
                <w:rFonts w:cs="Arial"/>
                <w:bCs/>
                <w:noProof/>
                <w:color w:val="000000"/>
                <w:lang w:val="en-GB"/>
              </w:rPr>
            </w:pPr>
          </w:p>
        </w:tc>
      </w:tr>
    </w:tbl>
    <w:p w14:paraId="65934144" w14:textId="77777777" w:rsidR="00F96A2B" w:rsidRPr="009F1398" w:rsidRDefault="00F96A2B" w:rsidP="00F96A2B">
      <w:pPr>
        <w:rPr>
          <w:rFonts w:cs="Arial"/>
          <w:noProof/>
          <w:color w:val="000000"/>
          <w:lang w:val="en-GB"/>
        </w:rPr>
      </w:pPr>
      <w:r w:rsidRPr="009F1398">
        <w:rPr>
          <w:rFonts w:cs="Arial"/>
          <w:noProof/>
          <w:color w:val="000000"/>
          <w:lang w:val="en-GB"/>
        </w:rPr>
        <w:t>(continue the list as appropriate)</w:t>
      </w:r>
    </w:p>
    <w:p w14:paraId="5D3BB7A6" w14:textId="77777777" w:rsidR="00F96A2B" w:rsidRPr="009F1398" w:rsidRDefault="00F96A2B" w:rsidP="00F96A2B">
      <w:pPr>
        <w:rPr>
          <w:rFonts w:cs="Arial"/>
          <w:noProof/>
          <w:color w:val="000000"/>
          <w:lang w:val="en-GB"/>
        </w:rPr>
      </w:pPr>
    </w:p>
    <w:p w14:paraId="5701555D" w14:textId="77777777" w:rsidR="00F96A2B" w:rsidRPr="009F1398" w:rsidRDefault="00F96A2B" w:rsidP="009A70EC">
      <w:pPr>
        <w:numPr>
          <w:ilvl w:val="0"/>
          <w:numId w:val="8"/>
        </w:numPr>
        <w:suppressAutoHyphens/>
        <w:rPr>
          <w:rFonts w:cs="Arial"/>
          <w:b/>
          <w:noProof/>
          <w:color w:val="000000"/>
          <w:lang w:val="en-GB"/>
        </w:rPr>
      </w:pPr>
      <w:r w:rsidRPr="009F1398">
        <w:rPr>
          <w:rFonts w:cs="Arial"/>
          <w:b/>
          <w:noProof/>
          <w:color w:val="000000"/>
          <w:lang w:val="en-GB"/>
        </w:rPr>
        <w:t>DATA ABOUT RELATED COMPANIES</w:t>
      </w:r>
    </w:p>
    <w:p w14:paraId="6934A680" w14:textId="77777777" w:rsidR="00F96A2B" w:rsidRPr="009F1398" w:rsidRDefault="00F96A2B" w:rsidP="00F96A2B">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9F1398" w14:paraId="75FC559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3E474E9" w14:textId="77777777" w:rsidR="00F96A2B" w:rsidRPr="009F1398" w:rsidRDefault="00F96A2B" w:rsidP="00502834">
            <w:pPr>
              <w:rPr>
                <w:rFonts w:cs="Arial"/>
                <w:bCs/>
                <w:noProof/>
                <w:color w:val="000000"/>
                <w:lang w:val="en-GB"/>
              </w:rPr>
            </w:pPr>
            <w:r w:rsidRPr="009F1398">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E65E484" w14:textId="77777777" w:rsidR="00F96A2B" w:rsidRPr="009F1398" w:rsidRDefault="00F96A2B" w:rsidP="00502834">
            <w:pPr>
              <w:rPr>
                <w:rFonts w:cs="Arial"/>
                <w:b/>
                <w:bCs/>
                <w:noProof/>
                <w:color w:val="000000"/>
                <w:lang w:val="en-GB"/>
              </w:rPr>
            </w:pPr>
          </w:p>
        </w:tc>
      </w:tr>
      <w:tr w:rsidR="00F96A2B" w:rsidRPr="009F1398" w14:paraId="70446973"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C6BB607" w14:textId="77777777" w:rsidR="00F96A2B" w:rsidRPr="009F1398" w:rsidRDefault="00F96A2B" w:rsidP="00502834">
            <w:pPr>
              <w:rPr>
                <w:rFonts w:cs="Arial"/>
                <w:bCs/>
                <w:noProof/>
                <w:color w:val="000000"/>
                <w:lang w:val="en-GB"/>
              </w:rPr>
            </w:pPr>
            <w:r w:rsidRPr="009F1398">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7B330B46" w14:textId="77777777" w:rsidR="00F96A2B" w:rsidRPr="009F1398" w:rsidRDefault="00F96A2B" w:rsidP="00502834">
            <w:pPr>
              <w:rPr>
                <w:rFonts w:cs="Arial"/>
                <w:bCs/>
                <w:noProof/>
                <w:color w:val="000000"/>
                <w:lang w:val="en-GB"/>
              </w:rPr>
            </w:pPr>
          </w:p>
        </w:tc>
      </w:tr>
      <w:tr w:rsidR="00F96A2B" w:rsidRPr="009F1398" w14:paraId="7C61509D"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0B8E45B6" w14:textId="77777777" w:rsidR="00F96A2B" w:rsidRPr="009F1398" w:rsidRDefault="00F96A2B" w:rsidP="00502834">
            <w:pPr>
              <w:rPr>
                <w:rFonts w:cs="Arial"/>
                <w:bCs/>
                <w:noProof/>
                <w:color w:val="000000"/>
                <w:lang w:val="en-GB"/>
              </w:rPr>
            </w:pPr>
            <w:r w:rsidRPr="009F1398">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6C14FE01" w14:textId="77777777" w:rsidR="00F96A2B" w:rsidRPr="009F1398" w:rsidRDefault="00F96A2B" w:rsidP="00502834">
            <w:pPr>
              <w:rPr>
                <w:rFonts w:cs="Arial"/>
                <w:bCs/>
                <w:noProof/>
                <w:color w:val="000000"/>
                <w:lang w:val="en-GB"/>
              </w:rPr>
            </w:pPr>
          </w:p>
        </w:tc>
      </w:tr>
      <w:tr w:rsidR="00F96A2B" w:rsidRPr="009F1398" w14:paraId="36C77A74" w14:textId="77777777" w:rsidTr="00502834">
        <w:tc>
          <w:tcPr>
            <w:tcW w:w="3048" w:type="dxa"/>
            <w:tcBorders>
              <w:top w:val="single" w:sz="4" w:space="0" w:color="auto"/>
              <w:left w:val="nil"/>
              <w:bottom w:val="nil"/>
              <w:right w:val="nil"/>
            </w:tcBorders>
            <w:shd w:val="clear" w:color="auto" w:fill="auto"/>
          </w:tcPr>
          <w:p w14:paraId="3C5E98BD" w14:textId="77777777" w:rsidR="00F96A2B" w:rsidRPr="009F1398" w:rsidRDefault="00F96A2B" w:rsidP="00502834">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4164E53" w14:textId="77777777" w:rsidR="00F96A2B" w:rsidRPr="009F1398" w:rsidRDefault="00F96A2B" w:rsidP="00502834">
            <w:pPr>
              <w:rPr>
                <w:rFonts w:cs="Arial"/>
                <w:bCs/>
                <w:noProof/>
                <w:color w:val="000000"/>
                <w:lang w:val="en-GB"/>
              </w:rPr>
            </w:pPr>
          </w:p>
        </w:tc>
      </w:tr>
    </w:tbl>
    <w:p w14:paraId="1DB185BD" w14:textId="77777777" w:rsidR="00F96A2B" w:rsidRPr="009F1398" w:rsidRDefault="00F96A2B" w:rsidP="00F96A2B">
      <w:pPr>
        <w:rPr>
          <w:rFonts w:cs="Arial"/>
          <w:b/>
          <w:noProof/>
          <w:color w:val="000000"/>
          <w:lang w:val="en-GB"/>
        </w:rPr>
      </w:pPr>
      <w:r w:rsidRPr="009F1398">
        <w:rPr>
          <w:rFonts w:cs="Arial"/>
          <w:b/>
          <w:noProof/>
          <w:color w:val="000000"/>
          <w:lang w:val="en-GB"/>
        </w:rPr>
        <w:t>is in mutual relationship according to Article 527 of the Companies Act with the legal person:</w:t>
      </w:r>
    </w:p>
    <w:p w14:paraId="3E647615" w14:textId="77777777" w:rsidR="00F96A2B" w:rsidRPr="009F1398" w:rsidRDefault="00F96A2B" w:rsidP="00F96A2B">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96A2B" w:rsidRPr="009F1398" w14:paraId="3A2CAB0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F12D5FA" w14:textId="77777777" w:rsidR="00F96A2B" w:rsidRPr="009F1398" w:rsidRDefault="00F96A2B" w:rsidP="00502834">
            <w:pPr>
              <w:rPr>
                <w:rFonts w:cs="Arial"/>
                <w:bCs/>
                <w:noProof/>
                <w:color w:val="000000"/>
                <w:lang w:val="en-GB"/>
              </w:rPr>
            </w:pPr>
            <w:r w:rsidRPr="009F1398">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0A7A334" w14:textId="77777777" w:rsidR="00F96A2B" w:rsidRPr="009F1398" w:rsidRDefault="00F96A2B" w:rsidP="00502834">
            <w:pPr>
              <w:rPr>
                <w:rFonts w:cs="Arial"/>
                <w:b/>
                <w:bCs/>
                <w:noProof/>
                <w:color w:val="000000"/>
                <w:lang w:val="en-GB"/>
              </w:rPr>
            </w:pPr>
          </w:p>
        </w:tc>
      </w:tr>
      <w:tr w:rsidR="00F96A2B" w:rsidRPr="009F1398" w14:paraId="05CCC6AC"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EA9FAAB" w14:textId="77777777" w:rsidR="00F96A2B" w:rsidRPr="009F1398" w:rsidRDefault="00F96A2B" w:rsidP="00502834">
            <w:pPr>
              <w:rPr>
                <w:rFonts w:cs="Arial"/>
                <w:bCs/>
                <w:noProof/>
                <w:color w:val="000000"/>
                <w:lang w:val="en-GB"/>
              </w:rPr>
            </w:pPr>
            <w:r w:rsidRPr="009F1398">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3A02503B" w14:textId="77777777" w:rsidR="00F96A2B" w:rsidRPr="009F1398" w:rsidRDefault="00F96A2B" w:rsidP="00502834">
            <w:pPr>
              <w:rPr>
                <w:rFonts w:cs="Arial"/>
                <w:bCs/>
                <w:noProof/>
                <w:color w:val="000000"/>
                <w:lang w:val="en-GB"/>
              </w:rPr>
            </w:pPr>
          </w:p>
        </w:tc>
      </w:tr>
      <w:tr w:rsidR="00F96A2B" w:rsidRPr="009F1398" w14:paraId="6C544090"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BEE62CB" w14:textId="77777777" w:rsidR="00F96A2B" w:rsidRPr="009F1398" w:rsidRDefault="00F96A2B" w:rsidP="00502834">
            <w:pPr>
              <w:rPr>
                <w:rFonts w:cs="Arial"/>
                <w:bCs/>
                <w:noProof/>
                <w:color w:val="000000"/>
                <w:lang w:val="en-GB"/>
              </w:rPr>
            </w:pPr>
            <w:r w:rsidRPr="009F1398">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350C2F7" w14:textId="77777777" w:rsidR="00F96A2B" w:rsidRPr="009F1398" w:rsidRDefault="00F96A2B" w:rsidP="00502834">
            <w:pPr>
              <w:rPr>
                <w:rFonts w:cs="Arial"/>
                <w:bCs/>
                <w:noProof/>
                <w:color w:val="000000"/>
                <w:lang w:val="en-GB"/>
              </w:rPr>
            </w:pPr>
          </w:p>
        </w:tc>
      </w:tr>
      <w:tr w:rsidR="00F96A2B" w:rsidRPr="009F1398" w14:paraId="6911B325"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73DD569" w14:textId="77777777" w:rsidR="00F96A2B" w:rsidRPr="009F1398" w:rsidRDefault="00F96A2B" w:rsidP="00502834">
            <w:pPr>
              <w:rPr>
                <w:rFonts w:cs="Arial"/>
                <w:b/>
                <w:bCs/>
                <w:noProof/>
                <w:color w:val="000000"/>
                <w:lang w:val="en-GB"/>
              </w:rPr>
            </w:pPr>
            <w:r w:rsidRPr="009F1398">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1A311C27" w14:textId="77777777" w:rsidR="00F96A2B" w:rsidRPr="009F1398" w:rsidRDefault="00F96A2B" w:rsidP="00502834">
            <w:pPr>
              <w:rPr>
                <w:rFonts w:cs="Arial"/>
                <w:bCs/>
                <w:noProof/>
                <w:color w:val="000000"/>
                <w:lang w:val="en-GB"/>
              </w:rPr>
            </w:pPr>
          </w:p>
        </w:tc>
      </w:tr>
    </w:tbl>
    <w:p w14:paraId="67128E5F" w14:textId="77777777" w:rsidR="00F96A2B" w:rsidRPr="009F1398" w:rsidRDefault="00F96A2B" w:rsidP="00F96A2B">
      <w:pPr>
        <w:rPr>
          <w:rFonts w:cs="Arial"/>
          <w:noProof/>
          <w:color w:val="000000"/>
          <w:lang w:val="en-GB"/>
        </w:rPr>
      </w:pPr>
    </w:p>
    <w:p w14:paraId="4DECBCFC" w14:textId="77777777" w:rsidR="00F96A2B" w:rsidRPr="009F1398" w:rsidRDefault="00F96A2B" w:rsidP="00F96A2B">
      <w:pPr>
        <w:rPr>
          <w:rFonts w:cs="Arial"/>
          <w:noProof/>
          <w:color w:val="000000"/>
          <w:lang w:val="en-GB"/>
        </w:rPr>
      </w:pPr>
      <w:r w:rsidRPr="009F1398">
        <w:rPr>
          <w:rFonts w:cs="Arial"/>
          <w:noProof/>
          <w:color w:val="000000"/>
          <w:lang w:val="en-GB"/>
        </w:rPr>
        <w:t>(continue the list as appropriate)</w:t>
      </w:r>
    </w:p>
    <w:p w14:paraId="0E1AEDA9" w14:textId="77777777" w:rsidR="00F96A2B" w:rsidRPr="009F1398" w:rsidRDefault="00F96A2B" w:rsidP="00F96A2B">
      <w:pPr>
        <w:rPr>
          <w:rFonts w:cs="Arial"/>
          <w:noProof/>
          <w:color w:val="000000"/>
          <w:lang w:val="en-GB"/>
        </w:rPr>
      </w:pPr>
    </w:p>
    <w:p w14:paraId="3A1C2544" w14:textId="77777777" w:rsidR="00F96A2B" w:rsidRPr="009F1398" w:rsidRDefault="00F96A2B" w:rsidP="00F96A2B">
      <w:pPr>
        <w:rPr>
          <w:rFonts w:cs="Arial"/>
          <w:noProof/>
          <w:color w:val="000000"/>
          <w:lang w:val="en-GB"/>
        </w:rPr>
      </w:pPr>
    </w:p>
    <w:p w14:paraId="64CE765F" w14:textId="77777777" w:rsidR="00F96A2B" w:rsidRPr="009F1398" w:rsidRDefault="00F96A2B" w:rsidP="00F96A2B">
      <w:pPr>
        <w:rPr>
          <w:rFonts w:cs="Arial"/>
          <w:noProof/>
          <w:color w:val="000000"/>
          <w:lang w:val="en-GB"/>
        </w:rPr>
      </w:pPr>
      <w:r w:rsidRPr="009F1398">
        <w:rPr>
          <w:rFonts w:cs="Arial"/>
          <w:noProof/>
          <w:color w:val="000000"/>
          <w:lang w:val="en-GB"/>
        </w:rPr>
        <w:t xml:space="preserve">I hereby declare that, in the capacity of a natural person - participant in the </w:t>
      </w:r>
      <w:r w:rsidR="00831BA6" w:rsidRPr="009F1398">
        <w:rPr>
          <w:rFonts w:cs="Arial"/>
          <w:noProof/>
          <w:color w:val="000000"/>
          <w:lang w:val="en-GB"/>
        </w:rPr>
        <w:t>Bidder</w:t>
      </w:r>
      <w:r w:rsidRPr="009F1398">
        <w:rPr>
          <w:rFonts w:cs="Arial"/>
          <w:noProof/>
          <w:color w:val="000000"/>
          <w:lang w:val="en-GB"/>
        </w:rPr>
        <w:t>'s ownership, I stated:</w:t>
      </w:r>
    </w:p>
    <w:p w14:paraId="5F9FFE17" w14:textId="77777777" w:rsidR="00F96A2B" w:rsidRPr="009F1398" w:rsidRDefault="00F96A2B" w:rsidP="009A70EC">
      <w:pPr>
        <w:numPr>
          <w:ilvl w:val="0"/>
          <w:numId w:val="9"/>
        </w:numPr>
        <w:suppressAutoHyphens/>
        <w:rPr>
          <w:rFonts w:cs="Arial"/>
          <w:noProof/>
          <w:color w:val="000000"/>
          <w:lang w:val="en-GB"/>
        </w:rPr>
      </w:pPr>
      <w:r w:rsidRPr="009F1398">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17E3A18F" w14:textId="77777777" w:rsidR="00F96A2B" w:rsidRPr="009F1398" w:rsidRDefault="00F96A2B" w:rsidP="009A70EC">
      <w:pPr>
        <w:numPr>
          <w:ilvl w:val="0"/>
          <w:numId w:val="9"/>
        </w:numPr>
        <w:suppressAutoHyphens/>
        <w:rPr>
          <w:rFonts w:cs="Arial"/>
          <w:noProof/>
          <w:color w:val="000000"/>
          <w:lang w:val="en-GB"/>
        </w:rPr>
      </w:pPr>
      <w:r w:rsidRPr="009F1398">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12B99F54" w14:textId="77777777" w:rsidR="00F96A2B" w:rsidRPr="009F1398" w:rsidRDefault="00F96A2B" w:rsidP="00F96A2B">
      <w:pPr>
        <w:rPr>
          <w:rFonts w:cs="Arial"/>
          <w:noProof/>
          <w:color w:val="000000"/>
          <w:lang w:val="en-GB"/>
        </w:rPr>
      </w:pPr>
    </w:p>
    <w:p w14:paraId="76220BB7" w14:textId="77777777" w:rsidR="00F96A2B" w:rsidRPr="009F1398" w:rsidRDefault="00F96A2B" w:rsidP="00F96A2B">
      <w:pPr>
        <w:rPr>
          <w:rFonts w:cs="Arial"/>
          <w:noProof/>
          <w:color w:val="000000"/>
          <w:lang w:val="en-GB"/>
        </w:rPr>
      </w:pPr>
    </w:p>
    <w:p w14:paraId="13286026" w14:textId="77777777" w:rsidR="00F96A2B" w:rsidRPr="009F1398" w:rsidRDefault="00F96A2B" w:rsidP="00F96A2B">
      <w:pPr>
        <w:rPr>
          <w:rFonts w:cs="Arial"/>
          <w:noProof/>
          <w:color w:val="000000"/>
          <w:lang w:val="en-GB"/>
        </w:rPr>
      </w:pPr>
    </w:p>
    <w:p w14:paraId="0EFD3E3E" w14:textId="77777777" w:rsidR="00F96A2B" w:rsidRPr="009F1398" w:rsidRDefault="00F96A2B" w:rsidP="00F96A2B">
      <w:pPr>
        <w:rPr>
          <w:rFonts w:cs="Arial"/>
          <w:noProof/>
          <w:color w:val="000000"/>
          <w:lang w:val="en-GB"/>
        </w:rPr>
      </w:pPr>
      <w:r w:rsidRPr="009F1398">
        <w:rPr>
          <w:rFonts w:cs="Arial"/>
          <w:noProof/>
          <w:color w:val="000000"/>
          <w:lang w:val="en-GB"/>
        </w:rPr>
        <w:t xml:space="preserve">By signing this </w:t>
      </w:r>
      <w:r w:rsidR="00A95398" w:rsidRPr="009F1398">
        <w:rPr>
          <w:rFonts w:cs="Arial"/>
          <w:noProof/>
          <w:color w:val="000000"/>
          <w:lang w:val="en-GB"/>
        </w:rPr>
        <w:t>statement,</w:t>
      </w:r>
      <w:r w:rsidRPr="009F1398">
        <w:rPr>
          <w:rFonts w:cs="Arial"/>
          <w:noProof/>
          <w:color w:val="000000"/>
          <w:lang w:val="en-GB"/>
        </w:rPr>
        <w:t xml:space="preserve"> I hereby guarantee that there are no other natural or legal persons, dormant partners and companies, considered to be related companies pursuant to the provisions of the law regulating companies, in the entire ownership structure.</w:t>
      </w:r>
    </w:p>
    <w:p w14:paraId="244978FD" w14:textId="77777777" w:rsidR="00F96A2B" w:rsidRPr="009F1398" w:rsidRDefault="00F96A2B" w:rsidP="00F96A2B">
      <w:pPr>
        <w:rPr>
          <w:rFonts w:cs="Arial"/>
          <w:noProof/>
          <w:color w:val="000000"/>
          <w:lang w:val="en-GB"/>
        </w:rPr>
      </w:pPr>
    </w:p>
    <w:p w14:paraId="31B338AF" w14:textId="77777777" w:rsidR="00F96A2B" w:rsidRPr="009F1398" w:rsidRDefault="00F96A2B" w:rsidP="00F96A2B">
      <w:pPr>
        <w:rPr>
          <w:rFonts w:cs="Arial"/>
          <w:noProof/>
          <w:color w:val="000000"/>
          <w:lang w:val="en-GB"/>
        </w:rPr>
      </w:pPr>
      <w:r w:rsidRPr="009F1398">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439262F2" w14:textId="77777777" w:rsidR="00F96A2B" w:rsidRPr="009F1398" w:rsidRDefault="00F96A2B" w:rsidP="00F96A2B">
      <w:pPr>
        <w:rPr>
          <w:rFonts w:cs="Arial"/>
          <w:noProof/>
          <w:color w:val="000000"/>
          <w:lang w:val="en-GB"/>
        </w:rPr>
      </w:pPr>
    </w:p>
    <w:p w14:paraId="61EAC1CB" w14:textId="77777777" w:rsidR="00F96A2B" w:rsidRPr="009F1398" w:rsidRDefault="00F96A2B" w:rsidP="00F96A2B">
      <w:pPr>
        <w:rPr>
          <w:rFonts w:cs="Arial"/>
          <w:noProof/>
          <w:color w:val="000000"/>
          <w:lang w:val="en-GB"/>
        </w:rPr>
      </w:pPr>
    </w:p>
    <w:p w14:paraId="06196776" w14:textId="77777777" w:rsidR="00F96A2B" w:rsidRPr="009F1398" w:rsidRDefault="00F96A2B" w:rsidP="00F96A2B">
      <w:pPr>
        <w:rPr>
          <w:rFonts w:cs="Arial"/>
          <w:noProof/>
          <w:color w:val="000000"/>
          <w:lang w:val="en-GB"/>
        </w:rPr>
      </w:pPr>
      <w:r w:rsidRPr="009F1398">
        <w:rPr>
          <w:rFonts w:cs="Arial"/>
          <w:noProof/>
          <w:color w:val="000000"/>
          <w:lang w:val="en-GB"/>
        </w:rPr>
        <w:t>Place and date:</w:t>
      </w:r>
      <w:r w:rsidRPr="009F1398">
        <w:rPr>
          <w:rFonts w:cs="Arial"/>
          <w:noProof/>
          <w:color w:val="000000"/>
          <w:lang w:val="en-GB"/>
        </w:rPr>
        <w:tab/>
        <w:t xml:space="preserve">                                                       Name and surname of the legal representative:</w:t>
      </w:r>
    </w:p>
    <w:p w14:paraId="17A2BDC3" w14:textId="77777777" w:rsidR="00F96A2B" w:rsidRPr="009F1398" w:rsidRDefault="00F96A2B" w:rsidP="00F96A2B">
      <w:pPr>
        <w:rPr>
          <w:rFonts w:cs="Arial"/>
          <w:noProof/>
          <w:color w:val="000000"/>
          <w:lang w:val="en-GB"/>
        </w:rPr>
      </w:pPr>
    </w:p>
    <w:p w14:paraId="5956958A" w14:textId="77777777" w:rsidR="00F96A2B" w:rsidRPr="009F1398" w:rsidRDefault="00F96A2B" w:rsidP="00F96A2B">
      <w:pPr>
        <w:rPr>
          <w:rFonts w:cs="Arial"/>
          <w:noProof/>
          <w:color w:val="000000"/>
          <w:lang w:val="en-GB"/>
        </w:rPr>
      </w:pPr>
      <w:r w:rsidRPr="009F1398">
        <w:rPr>
          <w:rFonts w:cs="Arial"/>
          <w:noProof/>
          <w:color w:val="000000"/>
          <w:lang w:val="en-GB"/>
        </w:rPr>
        <w:t>____________________________</w:t>
      </w:r>
      <w:r w:rsidRPr="009F1398">
        <w:rPr>
          <w:rFonts w:cs="Arial"/>
          <w:noProof/>
          <w:color w:val="000000"/>
          <w:lang w:val="en-GB"/>
        </w:rPr>
        <w:tab/>
        <w:t xml:space="preserve">                        _________________________________</w:t>
      </w:r>
    </w:p>
    <w:p w14:paraId="69B3B5B5" w14:textId="77777777" w:rsidR="00F96A2B" w:rsidRPr="009F1398" w:rsidRDefault="00F96A2B" w:rsidP="00F96A2B">
      <w:pPr>
        <w:rPr>
          <w:rFonts w:cs="Arial"/>
          <w:noProof/>
          <w:color w:val="000000"/>
          <w:lang w:val="en-GB"/>
        </w:rPr>
      </w:pPr>
    </w:p>
    <w:p w14:paraId="2E4ED425" w14:textId="77777777" w:rsidR="00F96A2B" w:rsidRPr="009F1398" w:rsidRDefault="00F96A2B" w:rsidP="00F96A2B">
      <w:pPr>
        <w:rPr>
          <w:rFonts w:cs="Arial"/>
          <w:noProof/>
          <w:color w:val="000000"/>
          <w:lang w:val="en-GB"/>
        </w:rPr>
      </w:pPr>
    </w:p>
    <w:p w14:paraId="212D5ECB" w14:textId="77777777" w:rsidR="00F96A2B" w:rsidRPr="009F1398" w:rsidRDefault="00F96A2B" w:rsidP="00F96A2B">
      <w:pPr>
        <w:rPr>
          <w:rFonts w:cs="Arial"/>
          <w:noProof/>
          <w:color w:val="000000"/>
          <w:lang w:val="en-GB"/>
        </w:rPr>
      </w:pPr>
      <w:r w:rsidRPr="009F1398">
        <w:rPr>
          <w:rFonts w:cs="Arial"/>
          <w:noProof/>
          <w:color w:val="000000"/>
          <w:lang w:val="en-GB"/>
        </w:rPr>
        <w:tab/>
        <w:t xml:space="preserve">                                                                                         Signature and stamp:</w:t>
      </w:r>
    </w:p>
    <w:p w14:paraId="649A52EF" w14:textId="77777777" w:rsidR="00F96A2B" w:rsidRPr="009F1398" w:rsidRDefault="00F96A2B" w:rsidP="00F96A2B">
      <w:pPr>
        <w:rPr>
          <w:rFonts w:cs="Arial"/>
          <w:noProof/>
          <w:color w:val="000000"/>
          <w:lang w:val="en-GB"/>
        </w:rPr>
      </w:pPr>
    </w:p>
    <w:p w14:paraId="0F6C75B7" w14:textId="77777777" w:rsidR="005030A1" w:rsidRPr="009F1398" w:rsidRDefault="005030A1">
      <w:pPr>
        <w:rPr>
          <w:noProof/>
          <w:color w:val="000000"/>
          <w:lang w:val="en-GB"/>
        </w:rPr>
      </w:pPr>
    </w:p>
    <w:p w14:paraId="4EECAD9E" w14:textId="14EF2032" w:rsidR="00252D61" w:rsidRPr="009F1398" w:rsidRDefault="00252D61">
      <w:pPr>
        <w:rPr>
          <w:noProof/>
          <w:color w:val="000000"/>
          <w:lang w:val="en-GB"/>
        </w:rPr>
      </w:pPr>
    </w:p>
    <w:sectPr w:rsidR="00252D61" w:rsidRPr="009F1398" w:rsidSect="00196D2A">
      <w:headerReference w:type="default" r:id="rId17"/>
      <w:footerReference w:type="default" r:id="rId18"/>
      <w:footerReference w:type="first" r:id="rId19"/>
      <w:pgSz w:w="11906" w:h="16838" w:code="9"/>
      <w:pgMar w:top="1440" w:right="1304" w:bottom="567" w:left="1440"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160A3" w14:textId="77777777" w:rsidR="005936E1" w:rsidRDefault="005936E1">
      <w:r>
        <w:separator/>
      </w:r>
    </w:p>
  </w:endnote>
  <w:endnote w:type="continuationSeparator" w:id="0">
    <w:p w14:paraId="70E5CD38" w14:textId="77777777" w:rsidR="005936E1" w:rsidRDefault="0059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Open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4524020"/>
      <w:docPartObj>
        <w:docPartGallery w:val="Page Numbers (Bottom of Page)"/>
        <w:docPartUnique/>
      </w:docPartObj>
    </w:sdtPr>
    <w:sdtEndPr>
      <w:rPr>
        <w:noProof/>
        <w:sz w:val="16"/>
        <w:szCs w:val="16"/>
      </w:rPr>
    </w:sdtEndPr>
    <w:sdtContent>
      <w:p w14:paraId="16A280CC" w14:textId="77777777" w:rsidR="005936E1" w:rsidRPr="00A01B33" w:rsidRDefault="005936E1">
        <w:pPr>
          <w:pStyle w:val="Footer"/>
          <w:jc w:val="right"/>
          <w:rPr>
            <w:sz w:val="16"/>
            <w:szCs w:val="16"/>
          </w:rPr>
        </w:pPr>
        <w:r w:rsidRPr="00A01B33">
          <w:rPr>
            <w:sz w:val="16"/>
            <w:szCs w:val="16"/>
          </w:rPr>
          <w:fldChar w:fldCharType="begin"/>
        </w:r>
        <w:r w:rsidRPr="00A01B33">
          <w:rPr>
            <w:sz w:val="16"/>
            <w:szCs w:val="16"/>
          </w:rPr>
          <w:instrText xml:space="preserve"> PAGE   \* MERGEFORMAT </w:instrText>
        </w:r>
        <w:r w:rsidRPr="00A01B33">
          <w:rPr>
            <w:sz w:val="16"/>
            <w:szCs w:val="16"/>
          </w:rPr>
          <w:fldChar w:fldCharType="separate"/>
        </w:r>
        <w:r>
          <w:rPr>
            <w:noProof/>
            <w:sz w:val="16"/>
            <w:szCs w:val="16"/>
          </w:rPr>
          <w:t>21</w:t>
        </w:r>
        <w:r w:rsidRPr="00A01B33">
          <w:rPr>
            <w:noProof/>
            <w:sz w:val="16"/>
            <w:szCs w:val="16"/>
          </w:rPr>
          <w:fldChar w:fldCharType="end"/>
        </w:r>
      </w:p>
    </w:sdtContent>
  </w:sdt>
  <w:p w14:paraId="7333D504" w14:textId="77777777" w:rsidR="005936E1" w:rsidRDefault="00593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DA320" w14:textId="77777777" w:rsidR="005936E1" w:rsidRPr="00E2610D" w:rsidRDefault="005936E1" w:rsidP="003F2E9C">
    <w:pPr>
      <w:pStyle w:val="Footer"/>
      <w:jc w:val="right"/>
      <w:rPr>
        <w:rFonts w:cs="Arial"/>
        <w:sz w:val="12"/>
        <w:szCs w:val="12"/>
      </w:rPr>
    </w:pPr>
    <w:r w:rsidRPr="00E2610D">
      <w:rPr>
        <w:rStyle w:val="PageNumber"/>
        <w:rFonts w:cs="Arial"/>
        <w:sz w:val="12"/>
        <w:szCs w:val="12"/>
      </w:rPr>
      <w:fldChar w:fldCharType="begin"/>
    </w:r>
    <w:r w:rsidRPr="00E2610D">
      <w:rPr>
        <w:rStyle w:val="PageNumber"/>
        <w:rFonts w:cs="Arial"/>
        <w:sz w:val="12"/>
        <w:szCs w:val="12"/>
      </w:rPr>
      <w:instrText xml:space="preserve"> PAGE </w:instrText>
    </w:r>
    <w:r w:rsidRPr="00E2610D">
      <w:rPr>
        <w:rStyle w:val="PageNumber"/>
        <w:rFonts w:cs="Arial"/>
        <w:sz w:val="12"/>
        <w:szCs w:val="12"/>
      </w:rPr>
      <w:fldChar w:fldCharType="separate"/>
    </w:r>
    <w:r>
      <w:rPr>
        <w:rStyle w:val="PageNumber"/>
        <w:rFonts w:cs="Arial"/>
        <w:noProof/>
        <w:sz w:val="12"/>
        <w:szCs w:val="12"/>
      </w:rPr>
      <w:t>1</w:t>
    </w:r>
    <w:r w:rsidRPr="00E2610D">
      <w:rPr>
        <w:rStyle w:val="PageNumber"/>
        <w:rFonts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C7F3D" w14:textId="77777777" w:rsidR="005936E1" w:rsidRDefault="005936E1">
      <w:r>
        <w:separator/>
      </w:r>
    </w:p>
  </w:footnote>
  <w:footnote w:type="continuationSeparator" w:id="0">
    <w:p w14:paraId="5536FA3D" w14:textId="77777777" w:rsidR="005936E1" w:rsidRDefault="00593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569CE" w14:textId="329DCA9A" w:rsidR="005936E1" w:rsidRPr="00196D2A" w:rsidRDefault="005936E1" w:rsidP="00196D2A">
    <w:pPr>
      <w:pStyle w:val="Header"/>
      <w:jc w:val="right"/>
      <w:rPr>
        <w:sz w:val="16"/>
        <w:szCs w:val="16"/>
        <w:lang w:val="en-GB"/>
      </w:rPr>
    </w:pPr>
    <w:r w:rsidRPr="00196D2A">
      <w:rPr>
        <w:sz w:val="16"/>
        <w:szCs w:val="16"/>
        <w:lang w:val="en-GB"/>
      </w:rPr>
      <w:t>Procurement documents JN-</w:t>
    </w:r>
    <w:r>
      <w:rPr>
        <w:sz w:val="16"/>
        <w:szCs w:val="16"/>
        <w:lang w:val="en-GB"/>
      </w:rPr>
      <w:t>S0653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68CD72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4"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8"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9"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0"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1"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3"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15"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16"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17" w15:restartNumberingAfterBreak="0">
    <w:nsid w:val="06760100"/>
    <w:multiLevelType w:val="hybridMultilevel"/>
    <w:tmpl w:val="3538EE26"/>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9517C6"/>
    <w:multiLevelType w:val="multilevel"/>
    <w:tmpl w:val="6FE0864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12B30209"/>
    <w:multiLevelType w:val="hybridMultilevel"/>
    <w:tmpl w:val="9CC60964"/>
    <w:lvl w:ilvl="0" w:tplc="FC726A7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B1B103F"/>
    <w:multiLevelType w:val="hybridMultilevel"/>
    <w:tmpl w:val="C9EE30FE"/>
    <w:lvl w:ilvl="0" w:tplc="00000009">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744A27"/>
    <w:multiLevelType w:val="hybridMultilevel"/>
    <w:tmpl w:val="E58E1A60"/>
    <w:lvl w:ilvl="0" w:tplc="FC726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DE193E"/>
    <w:multiLevelType w:val="hybridMultilevel"/>
    <w:tmpl w:val="1814F922"/>
    <w:lvl w:ilvl="0" w:tplc="587628F6">
      <w:start w:val="1"/>
      <w:numFmt w:val="bullet"/>
      <w:lvlText w:val=""/>
      <w:lvlPicBulletId w:val="0"/>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2AC637E0"/>
    <w:multiLevelType w:val="hybridMultilevel"/>
    <w:tmpl w:val="7206C93C"/>
    <w:lvl w:ilvl="0" w:tplc="78561A5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E0E0262"/>
    <w:multiLevelType w:val="hybridMultilevel"/>
    <w:tmpl w:val="2DF46F2C"/>
    <w:lvl w:ilvl="0" w:tplc="587628F6">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93051A"/>
    <w:multiLevelType w:val="hybridMultilevel"/>
    <w:tmpl w:val="D1BA8D86"/>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28"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1C24FA"/>
    <w:multiLevelType w:val="hybridMultilevel"/>
    <w:tmpl w:val="A5821FC8"/>
    <w:lvl w:ilvl="0" w:tplc="0409000B">
      <w:start w:val="1"/>
      <w:numFmt w:val="bullet"/>
      <w:lvlText w:val=""/>
      <w:lvlPicBulletId w:val="0"/>
      <w:lvlJc w:val="left"/>
      <w:pPr>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A936E3"/>
    <w:multiLevelType w:val="hybridMultilevel"/>
    <w:tmpl w:val="FA16CB3C"/>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B3362F4"/>
    <w:multiLevelType w:val="hybridMultilevel"/>
    <w:tmpl w:val="EACC2F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4D4D3C"/>
    <w:multiLevelType w:val="hybridMultilevel"/>
    <w:tmpl w:val="26CEF2B8"/>
    <w:lvl w:ilvl="0" w:tplc="6E620D5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BD43F9"/>
    <w:multiLevelType w:val="multilevel"/>
    <w:tmpl w:val="93886E7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715" w:hanging="864"/>
      </w:pPr>
      <w:rPr>
        <w:rFonts w:hint="default"/>
      </w:rPr>
    </w:lvl>
    <w:lvl w:ilvl="4">
      <w:start w:val="1"/>
      <w:numFmt w:val="decimal"/>
      <w:pStyle w:val="Heading5"/>
      <w:lvlText w:val="%1.%2.%3.%4.%5."/>
      <w:lvlJc w:val="left"/>
      <w:pPr>
        <w:ind w:left="1008" w:hanging="1008"/>
      </w:pPr>
      <w:rPr>
        <w:rFonts w:hint="default"/>
        <w:color w:val="auto"/>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4BF36B1E"/>
    <w:multiLevelType w:val="hybridMultilevel"/>
    <w:tmpl w:val="6D4C7BDA"/>
    <w:lvl w:ilvl="0" w:tplc="19FA1646">
      <w:start w:val="1"/>
      <w:numFmt w:val="bullet"/>
      <w:lvlText w:val=""/>
      <w:lvlJc w:val="left"/>
      <w:pPr>
        <w:ind w:left="720" w:hanging="360"/>
      </w:pPr>
      <w:rPr>
        <w:rFonts w:ascii="Symbol" w:hAnsi="Symbol" w:hint="default"/>
      </w:rPr>
    </w:lvl>
    <w:lvl w:ilvl="1" w:tplc="F55C4E6E" w:tentative="1">
      <w:start w:val="1"/>
      <w:numFmt w:val="bullet"/>
      <w:lvlText w:val="o"/>
      <w:lvlJc w:val="left"/>
      <w:pPr>
        <w:ind w:left="1440" w:hanging="360"/>
      </w:pPr>
      <w:rPr>
        <w:rFonts w:ascii="Courier New" w:hAnsi="Courier New" w:cs="Courier New" w:hint="default"/>
      </w:rPr>
    </w:lvl>
    <w:lvl w:ilvl="2" w:tplc="4CA49B00" w:tentative="1">
      <w:start w:val="1"/>
      <w:numFmt w:val="bullet"/>
      <w:lvlText w:val=""/>
      <w:lvlJc w:val="left"/>
      <w:pPr>
        <w:ind w:left="2160" w:hanging="360"/>
      </w:pPr>
      <w:rPr>
        <w:rFonts w:ascii="Wingdings" w:hAnsi="Wingdings" w:hint="default"/>
      </w:rPr>
    </w:lvl>
    <w:lvl w:ilvl="3" w:tplc="EEB08E08" w:tentative="1">
      <w:start w:val="1"/>
      <w:numFmt w:val="bullet"/>
      <w:lvlText w:val=""/>
      <w:lvlJc w:val="left"/>
      <w:pPr>
        <w:ind w:left="2880" w:hanging="360"/>
      </w:pPr>
      <w:rPr>
        <w:rFonts w:ascii="Symbol" w:hAnsi="Symbol" w:hint="default"/>
      </w:rPr>
    </w:lvl>
    <w:lvl w:ilvl="4" w:tplc="677C6080" w:tentative="1">
      <w:start w:val="1"/>
      <w:numFmt w:val="bullet"/>
      <w:lvlText w:val="o"/>
      <w:lvlJc w:val="left"/>
      <w:pPr>
        <w:ind w:left="3600" w:hanging="360"/>
      </w:pPr>
      <w:rPr>
        <w:rFonts w:ascii="Courier New" w:hAnsi="Courier New" w:cs="Courier New" w:hint="default"/>
      </w:rPr>
    </w:lvl>
    <w:lvl w:ilvl="5" w:tplc="8B8AB196" w:tentative="1">
      <w:start w:val="1"/>
      <w:numFmt w:val="bullet"/>
      <w:lvlText w:val=""/>
      <w:lvlJc w:val="left"/>
      <w:pPr>
        <w:ind w:left="4320" w:hanging="360"/>
      </w:pPr>
      <w:rPr>
        <w:rFonts w:ascii="Wingdings" w:hAnsi="Wingdings" w:hint="default"/>
      </w:rPr>
    </w:lvl>
    <w:lvl w:ilvl="6" w:tplc="757A61EC" w:tentative="1">
      <w:start w:val="1"/>
      <w:numFmt w:val="bullet"/>
      <w:lvlText w:val=""/>
      <w:lvlJc w:val="left"/>
      <w:pPr>
        <w:ind w:left="5040" w:hanging="360"/>
      </w:pPr>
      <w:rPr>
        <w:rFonts w:ascii="Symbol" w:hAnsi="Symbol" w:hint="default"/>
      </w:rPr>
    </w:lvl>
    <w:lvl w:ilvl="7" w:tplc="F71A4BC6" w:tentative="1">
      <w:start w:val="1"/>
      <w:numFmt w:val="bullet"/>
      <w:lvlText w:val="o"/>
      <w:lvlJc w:val="left"/>
      <w:pPr>
        <w:ind w:left="5760" w:hanging="360"/>
      </w:pPr>
      <w:rPr>
        <w:rFonts w:ascii="Courier New" w:hAnsi="Courier New" w:cs="Courier New" w:hint="default"/>
      </w:rPr>
    </w:lvl>
    <w:lvl w:ilvl="8" w:tplc="381A92EE" w:tentative="1">
      <w:start w:val="1"/>
      <w:numFmt w:val="bullet"/>
      <w:lvlText w:val=""/>
      <w:lvlJc w:val="left"/>
      <w:pPr>
        <w:ind w:left="6480" w:hanging="360"/>
      </w:pPr>
      <w:rPr>
        <w:rFonts w:ascii="Wingdings" w:hAnsi="Wingdings" w:hint="default"/>
      </w:rPr>
    </w:lvl>
  </w:abstractNum>
  <w:abstractNum w:abstractNumId="37" w15:restartNumberingAfterBreak="0">
    <w:nsid w:val="4E0F6A15"/>
    <w:multiLevelType w:val="hybridMultilevel"/>
    <w:tmpl w:val="DECCB762"/>
    <w:lvl w:ilvl="0" w:tplc="0424000F">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FE13805"/>
    <w:multiLevelType w:val="hybridMultilevel"/>
    <w:tmpl w:val="A54026B4"/>
    <w:lvl w:ilvl="0" w:tplc="0424000B">
      <w:start w:val="1"/>
      <w:numFmt w:val="decimal"/>
      <w:lvlText w:val="%1."/>
      <w:lvlJc w:val="left"/>
      <w:pPr>
        <w:ind w:left="360" w:hanging="360"/>
      </w:pPr>
    </w:lvl>
    <w:lvl w:ilvl="1" w:tplc="04240003" w:tentative="1">
      <w:start w:val="1"/>
      <w:numFmt w:val="lowerLetter"/>
      <w:lvlText w:val="%2."/>
      <w:lvlJc w:val="left"/>
      <w:pPr>
        <w:ind w:left="1080" w:hanging="360"/>
      </w:pPr>
    </w:lvl>
    <w:lvl w:ilvl="2" w:tplc="04240005" w:tentative="1">
      <w:start w:val="1"/>
      <w:numFmt w:val="lowerRoman"/>
      <w:lvlText w:val="%3."/>
      <w:lvlJc w:val="right"/>
      <w:pPr>
        <w:ind w:left="1800" w:hanging="180"/>
      </w:pPr>
    </w:lvl>
    <w:lvl w:ilvl="3" w:tplc="04240001" w:tentative="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39"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50850C5"/>
    <w:multiLevelType w:val="hybridMultilevel"/>
    <w:tmpl w:val="9E22F016"/>
    <w:lvl w:ilvl="0" w:tplc="FC726A7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B46E59"/>
    <w:multiLevelType w:val="hybridMultilevel"/>
    <w:tmpl w:val="4828AA0C"/>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8018FD"/>
    <w:multiLevelType w:val="hybridMultilevel"/>
    <w:tmpl w:val="CEE23CE8"/>
    <w:lvl w:ilvl="0" w:tplc="00000009">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5" w15:restartNumberingAfterBreak="0">
    <w:nsid w:val="69E0005A"/>
    <w:multiLevelType w:val="hybridMultilevel"/>
    <w:tmpl w:val="306C1568"/>
    <w:lvl w:ilvl="0" w:tplc="FC726A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DBE6411"/>
    <w:multiLevelType w:val="hybridMultilevel"/>
    <w:tmpl w:val="772C31C2"/>
    <w:lvl w:ilvl="0" w:tplc="FC726A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955CFD"/>
    <w:multiLevelType w:val="hybridMultilevel"/>
    <w:tmpl w:val="27847F42"/>
    <w:lvl w:ilvl="0" w:tplc="FC726A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4"/>
  </w:num>
  <w:num w:numId="2">
    <w:abstractNumId w:val="39"/>
  </w:num>
  <w:num w:numId="3">
    <w:abstractNumId w:val="28"/>
  </w:num>
  <w:num w:numId="4">
    <w:abstractNumId w:val="34"/>
  </w:num>
  <w:num w:numId="5">
    <w:abstractNumId w:val="5"/>
  </w:num>
  <w:num w:numId="6">
    <w:abstractNumId w:val="3"/>
  </w:num>
  <w:num w:numId="7">
    <w:abstractNumId w:val="10"/>
  </w:num>
  <w:num w:numId="8">
    <w:abstractNumId w:val="27"/>
  </w:num>
  <w:num w:numId="9">
    <w:abstractNumId w:val="41"/>
  </w:num>
  <w:num w:numId="10">
    <w:abstractNumId w:val="35"/>
  </w:num>
  <w:num w:numId="11">
    <w:abstractNumId w:val="2"/>
  </w:num>
  <w:num w:numId="12">
    <w:abstractNumId w:val="49"/>
  </w:num>
  <w:num w:numId="13">
    <w:abstractNumId w:val="18"/>
  </w:num>
  <w:num w:numId="14">
    <w:abstractNumId w:val="32"/>
  </w:num>
  <w:num w:numId="15">
    <w:abstractNumId w:val="23"/>
  </w:num>
  <w:num w:numId="16">
    <w:abstractNumId w:val="29"/>
  </w:num>
  <w:num w:numId="17">
    <w:abstractNumId w:val="38"/>
  </w:num>
  <w:num w:numId="18">
    <w:abstractNumId w:val="20"/>
  </w:num>
  <w:num w:numId="19">
    <w:abstractNumId w:val="43"/>
  </w:num>
  <w:num w:numId="20">
    <w:abstractNumId w:val="22"/>
  </w:num>
  <w:num w:numId="21">
    <w:abstractNumId w:val="36"/>
  </w:num>
  <w:num w:numId="22">
    <w:abstractNumId w:val="46"/>
  </w:num>
  <w:num w:numId="23">
    <w:abstractNumId w:val="37"/>
  </w:num>
  <w:num w:numId="24">
    <w:abstractNumId w:val="33"/>
  </w:num>
  <w:num w:numId="25">
    <w:abstractNumId w:val="24"/>
  </w:num>
  <w:num w:numId="26">
    <w:abstractNumId w:val="42"/>
  </w:num>
  <w:num w:numId="27">
    <w:abstractNumId w:val="17"/>
  </w:num>
  <w:num w:numId="28">
    <w:abstractNumId w:val="48"/>
  </w:num>
  <w:num w:numId="29">
    <w:abstractNumId w:val="0"/>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25"/>
  </w:num>
  <w:num w:numId="33">
    <w:abstractNumId w:val="26"/>
  </w:num>
  <w:num w:numId="34">
    <w:abstractNumId w:val="21"/>
  </w:num>
  <w:num w:numId="35">
    <w:abstractNumId w:val="30"/>
  </w:num>
  <w:num w:numId="36">
    <w:abstractNumId w:val="47"/>
  </w:num>
  <w:num w:numId="37">
    <w:abstractNumId w:val="19"/>
  </w:num>
  <w:num w:numId="38">
    <w:abstractNumId w:val="45"/>
  </w:num>
  <w:num w:numId="39">
    <w:abstractNumId w:val="31"/>
  </w:num>
  <w:num w:numId="40">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208A"/>
    <w:rsid w:val="00002097"/>
    <w:rsid w:val="000020CA"/>
    <w:rsid w:val="00002162"/>
    <w:rsid w:val="000038A8"/>
    <w:rsid w:val="00004744"/>
    <w:rsid w:val="000049F5"/>
    <w:rsid w:val="0000505E"/>
    <w:rsid w:val="000055C5"/>
    <w:rsid w:val="000059E0"/>
    <w:rsid w:val="00005D00"/>
    <w:rsid w:val="00005F61"/>
    <w:rsid w:val="000069BB"/>
    <w:rsid w:val="00007BE2"/>
    <w:rsid w:val="00010A33"/>
    <w:rsid w:val="000123ED"/>
    <w:rsid w:val="000127A4"/>
    <w:rsid w:val="000128B5"/>
    <w:rsid w:val="000130D0"/>
    <w:rsid w:val="000131FE"/>
    <w:rsid w:val="000152B5"/>
    <w:rsid w:val="000171DB"/>
    <w:rsid w:val="00020118"/>
    <w:rsid w:val="0002026B"/>
    <w:rsid w:val="00021631"/>
    <w:rsid w:val="00022BD7"/>
    <w:rsid w:val="0002320C"/>
    <w:rsid w:val="00024FD2"/>
    <w:rsid w:val="00025732"/>
    <w:rsid w:val="000260AA"/>
    <w:rsid w:val="00026A07"/>
    <w:rsid w:val="00026BF2"/>
    <w:rsid w:val="0002732A"/>
    <w:rsid w:val="00027B94"/>
    <w:rsid w:val="00027DAE"/>
    <w:rsid w:val="00030AE6"/>
    <w:rsid w:val="0003167C"/>
    <w:rsid w:val="0003213F"/>
    <w:rsid w:val="0003427D"/>
    <w:rsid w:val="00034DE8"/>
    <w:rsid w:val="00034ECF"/>
    <w:rsid w:val="00035E4B"/>
    <w:rsid w:val="00036E5E"/>
    <w:rsid w:val="000375ED"/>
    <w:rsid w:val="0003769A"/>
    <w:rsid w:val="00040762"/>
    <w:rsid w:val="00041F5D"/>
    <w:rsid w:val="000430A3"/>
    <w:rsid w:val="00043724"/>
    <w:rsid w:val="000444AA"/>
    <w:rsid w:val="0004459D"/>
    <w:rsid w:val="000451B7"/>
    <w:rsid w:val="000455BF"/>
    <w:rsid w:val="00045991"/>
    <w:rsid w:val="000466EC"/>
    <w:rsid w:val="00047A46"/>
    <w:rsid w:val="00047D38"/>
    <w:rsid w:val="00047DE3"/>
    <w:rsid w:val="00050846"/>
    <w:rsid w:val="0005161F"/>
    <w:rsid w:val="0005174A"/>
    <w:rsid w:val="00051A5B"/>
    <w:rsid w:val="00052939"/>
    <w:rsid w:val="00055102"/>
    <w:rsid w:val="00055E90"/>
    <w:rsid w:val="00056BA2"/>
    <w:rsid w:val="000575D5"/>
    <w:rsid w:val="000575E7"/>
    <w:rsid w:val="00057B6F"/>
    <w:rsid w:val="0006093C"/>
    <w:rsid w:val="00060C88"/>
    <w:rsid w:val="00060CD1"/>
    <w:rsid w:val="0006162A"/>
    <w:rsid w:val="00061DF4"/>
    <w:rsid w:val="00062878"/>
    <w:rsid w:val="00062C5D"/>
    <w:rsid w:val="00062C72"/>
    <w:rsid w:val="00064CD7"/>
    <w:rsid w:val="00065047"/>
    <w:rsid w:val="00065C55"/>
    <w:rsid w:val="00065DD2"/>
    <w:rsid w:val="00066BDD"/>
    <w:rsid w:val="00067D2F"/>
    <w:rsid w:val="00067EDE"/>
    <w:rsid w:val="00067F5D"/>
    <w:rsid w:val="000702E9"/>
    <w:rsid w:val="0007051E"/>
    <w:rsid w:val="000708DE"/>
    <w:rsid w:val="00073360"/>
    <w:rsid w:val="00073BB3"/>
    <w:rsid w:val="00074704"/>
    <w:rsid w:val="00076304"/>
    <w:rsid w:val="00080A39"/>
    <w:rsid w:val="00080CE0"/>
    <w:rsid w:val="00081206"/>
    <w:rsid w:val="0008222B"/>
    <w:rsid w:val="00082C60"/>
    <w:rsid w:val="00082DE8"/>
    <w:rsid w:val="00082FA9"/>
    <w:rsid w:val="0008405C"/>
    <w:rsid w:val="0008464F"/>
    <w:rsid w:val="00084E69"/>
    <w:rsid w:val="00084FB1"/>
    <w:rsid w:val="0008513E"/>
    <w:rsid w:val="00085A74"/>
    <w:rsid w:val="00085CA2"/>
    <w:rsid w:val="000875B1"/>
    <w:rsid w:val="00090677"/>
    <w:rsid w:val="000916B0"/>
    <w:rsid w:val="00091AF1"/>
    <w:rsid w:val="00091C3C"/>
    <w:rsid w:val="00092679"/>
    <w:rsid w:val="00093FA4"/>
    <w:rsid w:val="0009449A"/>
    <w:rsid w:val="000948E5"/>
    <w:rsid w:val="00094F96"/>
    <w:rsid w:val="00095DC8"/>
    <w:rsid w:val="000962B0"/>
    <w:rsid w:val="0009670D"/>
    <w:rsid w:val="0009717D"/>
    <w:rsid w:val="000A21AF"/>
    <w:rsid w:val="000A2276"/>
    <w:rsid w:val="000A425B"/>
    <w:rsid w:val="000A4A48"/>
    <w:rsid w:val="000A587E"/>
    <w:rsid w:val="000A660A"/>
    <w:rsid w:val="000A6D21"/>
    <w:rsid w:val="000A7E16"/>
    <w:rsid w:val="000B1B5F"/>
    <w:rsid w:val="000B230D"/>
    <w:rsid w:val="000B3313"/>
    <w:rsid w:val="000B41F0"/>
    <w:rsid w:val="000B61AB"/>
    <w:rsid w:val="000B6B90"/>
    <w:rsid w:val="000B7D39"/>
    <w:rsid w:val="000C0B5C"/>
    <w:rsid w:val="000C0E51"/>
    <w:rsid w:val="000C1F75"/>
    <w:rsid w:val="000C1FC9"/>
    <w:rsid w:val="000C29FF"/>
    <w:rsid w:val="000C4179"/>
    <w:rsid w:val="000C4CFC"/>
    <w:rsid w:val="000C599B"/>
    <w:rsid w:val="000C5A0B"/>
    <w:rsid w:val="000C5BE2"/>
    <w:rsid w:val="000C7F44"/>
    <w:rsid w:val="000C7F69"/>
    <w:rsid w:val="000D0296"/>
    <w:rsid w:val="000D09C8"/>
    <w:rsid w:val="000D0C7E"/>
    <w:rsid w:val="000D152E"/>
    <w:rsid w:val="000D17BA"/>
    <w:rsid w:val="000D3CD9"/>
    <w:rsid w:val="000D3F23"/>
    <w:rsid w:val="000D4333"/>
    <w:rsid w:val="000D7C1F"/>
    <w:rsid w:val="000D7CF9"/>
    <w:rsid w:val="000E1D4D"/>
    <w:rsid w:val="000E211E"/>
    <w:rsid w:val="000E2E01"/>
    <w:rsid w:val="000E34C1"/>
    <w:rsid w:val="000E3D94"/>
    <w:rsid w:val="000E4033"/>
    <w:rsid w:val="000E4165"/>
    <w:rsid w:val="000E475D"/>
    <w:rsid w:val="000E4EB8"/>
    <w:rsid w:val="000E5679"/>
    <w:rsid w:val="000E5E88"/>
    <w:rsid w:val="000E5E90"/>
    <w:rsid w:val="000E71C6"/>
    <w:rsid w:val="000E7B70"/>
    <w:rsid w:val="000E7C93"/>
    <w:rsid w:val="000F13A9"/>
    <w:rsid w:val="000F2E32"/>
    <w:rsid w:val="000F3223"/>
    <w:rsid w:val="000F364E"/>
    <w:rsid w:val="000F3829"/>
    <w:rsid w:val="000F387F"/>
    <w:rsid w:val="000F3BF6"/>
    <w:rsid w:val="000F4387"/>
    <w:rsid w:val="000F54CE"/>
    <w:rsid w:val="000F5502"/>
    <w:rsid w:val="000F7BD1"/>
    <w:rsid w:val="000F7C21"/>
    <w:rsid w:val="00100479"/>
    <w:rsid w:val="00101B43"/>
    <w:rsid w:val="001038B4"/>
    <w:rsid w:val="00105280"/>
    <w:rsid w:val="00106CDF"/>
    <w:rsid w:val="00106D9B"/>
    <w:rsid w:val="0011033F"/>
    <w:rsid w:val="00110938"/>
    <w:rsid w:val="00110F72"/>
    <w:rsid w:val="001126FD"/>
    <w:rsid w:val="00112BEB"/>
    <w:rsid w:val="00112E84"/>
    <w:rsid w:val="001138DE"/>
    <w:rsid w:val="00113FE3"/>
    <w:rsid w:val="00115AB4"/>
    <w:rsid w:val="00116281"/>
    <w:rsid w:val="00117C8A"/>
    <w:rsid w:val="00117E60"/>
    <w:rsid w:val="001201E8"/>
    <w:rsid w:val="00122708"/>
    <w:rsid w:val="001231E2"/>
    <w:rsid w:val="00123995"/>
    <w:rsid w:val="00124732"/>
    <w:rsid w:val="00124876"/>
    <w:rsid w:val="00125358"/>
    <w:rsid w:val="00125F2E"/>
    <w:rsid w:val="0012645F"/>
    <w:rsid w:val="00127300"/>
    <w:rsid w:val="001310EA"/>
    <w:rsid w:val="0013162D"/>
    <w:rsid w:val="001317C7"/>
    <w:rsid w:val="00131EEE"/>
    <w:rsid w:val="001335BB"/>
    <w:rsid w:val="001343E6"/>
    <w:rsid w:val="0013573C"/>
    <w:rsid w:val="00135DA7"/>
    <w:rsid w:val="00136CDF"/>
    <w:rsid w:val="00136DCD"/>
    <w:rsid w:val="00137F2B"/>
    <w:rsid w:val="0014009B"/>
    <w:rsid w:val="001402B0"/>
    <w:rsid w:val="00140344"/>
    <w:rsid w:val="00140F81"/>
    <w:rsid w:val="00141DB4"/>
    <w:rsid w:val="00143A57"/>
    <w:rsid w:val="00144676"/>
    <w:rsid w:val="001457C5"/>
    <w:rsid w:val="00145C14"/>
    <w:rsid w:val="001463C9"/>
    <w:rsid w:val="001466A3"/>
    <w:rsid w:val="00146B64"/>
    <w:rsid w:val="00147271"/>
    <w:rsid w:val="00150E5E"/>
    <w:rsid w:val="001516D3"/>
    <w:rsid w:val="001519C8"/>
    <w:rsid w:val="00151B88"/>
    <w:rsid w:val="001544BA"/>
    <w:rsid w:val="00154AC1"/>
    <w:rsid w:val="00154C60"/>
    <w:rsid w:val="0015631C"/>
    <w:rsid w:val="00156D4A"/>
    <w:rsid w:val="001578AB"/>
    <w:rsid w:val="001603C7"/>
    <w:rsid w:val="0016080D"/>
    <w:rsid w:val="001623F3"/>
    <w:rsid w:val="00162BF2"/>
    <w:rsid w:val="00162E90"/>
    <w:rsid w:val="00164EF8"/>
    <w:rsid w:val="00165857"/>
    <w:rsid w:val="00167A54"/>
    <w:rsid w:val="00171A5D"/>
    <w:rsid w:val="00171AEA"/>
    <w:rsid w:val="00171CC6"/>
    <w:rsid w:val="00172C8C"/>
    <w:rsid w:val="001764AD"/>
    <w:rsid w:val="00182C54"/>
    <w:rsid w:val="001835C5"/>
    <w:rsid w:val="00183E58"/>
    <w:rsid w:val="001855A7"/>
    <w:rsid w:val="001867C5"/>
    <w:rsid w:val="00186D71"/>
    <w:rsid w:val="00187254"/>
    <w:rsid w:val="00190E14"/>
    <w:rsid w:val="00190FB1"/>
    <w:rsid w:val="0019147D"/>
    <w:rsid w:val="00195233"/>
    <w:rsid w:val="0019581E"/>
    <w:rsid w:val="0019663D"/>
    <w:rsid w:val="00196D2A"/>
    <w:rsid w:val="001A0460"/>
    <w:rsid w:val="001A0C7A"/>
    <w:rsid w:val="001A13B8"/>
    <w:rsid w:val="001A15AA"/>
    <w:rsid w:val="001A188A"/>
    <w:rsid w:val="001A1C89"/>
    <w:rsid w:val="001A2038"/>
    <w:rsid w:val="001A2AA5"/>
    <w:rsid w:val="001A36CD"/>
    <w:rsid w:val="001A4AE7"/>
    <w:rsid w:val="001A501D"/>
    <w:rsid w:val="001A54DC"/>
    <w:rsid w:val="001A58AA"/>
    <w:rsid w:val="001A75E3"/>
    <w:rsid w:val="001B1B1E"/>
    <w:rsid w:val="001B3C86"/>
    <w:rsid w:val="001B3F40"/>
    <w:rsid w:val="001B7AA1"/>
    <w:rsid w:val="001C0514"/>
    <w:rsid w:val="001C0678"/>
    <w:rsid w:val="001C0F43"/>
    <w:rsid w:val="001C1E4B"/>
    <w:rsid w:val="001C200A"/>
    <w:rsid w:val="001C40A7"/>
    <w:rsid w:val="001C4EE0"/>
    <w:rsid w:val="001C5311"/>
    <w:rsid w:val="001C57B3"/>
    <w:rsid w:val="001C72DC"/>
    <w:rsid w:val="001C7677"/>
    <w:rsid w:val="001C7C92"/>
    <w:rsid w:val="001D0219"/>
    <w:rsid w:val="001D0B86"/>
    <w:rsid w:val="001D233F"/>
    <w:rsid w:val="001D2B2F"/>
    <w:rsid w:val="001D340C"/>
    <w:rsid w:val="001D3C93"/>
    <w:rsid w:val="001D4196"/>
    <w:rsid w:val="001D5541"/>
    <w:rsid w:val="001D5940"/>
    <w:rsid w:val="001D7EC0"/>
    <w:rsid w:val="001E15EC"/>
    <w:rsid w:val="001E1AB8"/>
    <w:rsid w:val="001E1DA6"/>
    <w:rsid w:val="001E2238"/>
    <w:rsid w:val="001E3BA3"/>
    <w:rsid w:val="001E56E5"/>
    <w:rsid w:val="001E5BC7"/>
    <w:rsid w:val="001F2225"/>
    <w:rsid w:val="001F27E0"/>
    <w:rsid w:val="001F3962"/>
    <w:rsid w:val="001F3963"/>
    <w:rsid w:val="001F4492"/>
    <w:rsid w:val="001F4E01"/>
    <w:rsid w:val="001F67A1"/>
    <w:rsid w:val="001F79AA"/>
    <w:rsid w:val="001F7F64"/>
    <w:rsid w:val="00200D69"/>
    <w:rsid w:val="002027F8"/>
    <w:rsid w:val="00203158"/>
    <w:rsid w:val="00203324"/>
    <w:rsid w:val="002038A0"/>
    <w:rsid w:val="00204399"/>
    <w:rsid w:val="00205796"/>
    <w:rsid w:val="00205F14"/>
    <w:rsid w:val="00205F63"/>
    <w:rsid w:val="00206553"/>
    <w:rsid w:val="002070E3"/>
    <w:rsid w:val="002073C4"/>
    <w:rsid w:val="00207742"/>
    <w:rsid w:val="00207A17"/>
    <w:rsid w:val="00207E46"/>
    <w:rsid w:val="002101B6"/>
    <w:rsid w:val="0021046D"/>
    <w:rsid w:val="00210579"/>
    <w:rsid w:val="0021108E"/>
    <w:rsid w:val="00211CB4"/>
    <w:rsid w:val="002126FF"/>
    <w:rsid w:val="002135A5"/>
    <w:rsid w:val="002139EF"/>
    <w:rsid w:val="00214154"/>
    <w:rsid w:val="00215265"/>
    <w:rsid w:val="00215B7F"/>
    <w:rsid w:val="00216A19"/>
    <w:rsid w:val="0022027D"/>
    <w:rsid w:val="00221362"/>
    <w:rsid w:val="002228FB"/>
    <w:rsid w:val="0022347A"/>
    <w:rsid w:val="002236DF"/>
    <w:rsid w:val="002237D2"/>
    <w:rsid w:val="002243D3"/>
    <w:rsid w:val="002250EE"/>
    <w:rsid w:val="00225C7E"/>
    <w:rsid w:val="00226C30"/>
    <w:rsid w:val="002271DC"/>
    <w:rsid w:val="00231BA4"/>
    <w:rsid w:val="00231CBF"/>
    <w:rsid w:val="00232307"/>
    <w:rsid w:val="0023322F"/>
    <w:rsid w:val="00233EA0"/>
    <w:rsid w:val="00234771"/>
    <w:rsid w:val="00234C66"/>
    <w:rsid w:val="0023575C"/>
    <w:rsid w:val="002364AE"/>
    <w:rsid w:val="00236C39"/>
    <w:rsid w:val="00236C45"/>
    <w:rsid w:val="00236F9B"/>
    <w:rsid w:val="002375C0"/>
    <w:rsid w:val="002378E1"/>
    <w:rsid w:val="00237D93"/>
    <w:rsid w:val="00240E47"/>
    <w:rsid w:val="002415C3"/>
    <w:rsid w:val="00241D11"/>
    <w:rsid w:val="00243388"/>
    <w:rsid w:val="00243A8A"/>
    <w:rsid w:val="00244952"/>
    <w:rsid w:val="002462E6"/>
    <w:rsid w:val="002470EB"/>
    <w:rsid w:val="002475BE"/>
    <w:rsid w:val="00251A38"/>
    <w:rsid w:val="00252526"/>
    <w:rsid w:val="00252AD0"/>
    <w:rsid w:val="00252CFF"/>
    <w:rsid w:val="00252D61"/>
    <w:rsid w:val="00252FEF"/>
    <w:rsid w:val="00253A47"/>
    <w:rsid w:val="00254352"/>
    <w:rsid w:val="0025600F"/>
    <w:rsid w:val="002564EA"/>
    <w:rsid w:val="0026068B"/>
    <w:rsid w:val="002608E9"/>
    <w:rsid w:val="002614EC"/>
    <w:rsid w:val="0026225C"/>
    <w:rsid w:val="00262EE2"/>
    <w:rsid w:val="00263225"/>
    <w:rsid w:val="00263321"/>
    <w:rsid w:val="002655CC"/>
    <w:rsid w:val="00265E9C"/>
    <w:rsid w:val="00266EDF"/>
    <w:rsid w:val="00267432"/>
    <w:rsid w:val="002719F7"/>
    <w:rsid w:val="002728CA"/>
    <w:rsid w:val="00275338"/>
    <w:rsid w:val="00276440"/>
    <w:rsid w:val="002768C1"/>
    <w:rsid w:val="002770DB"/>
    <w:rsid w:val="00277197"/>
    <w:rsid w:val="00277216"/>
    <w:rsid w:val="00280D07"/>
    <w:rsid w:val="002815FF"/>
    <w:rsid w:val="00281613"/>
    <w:rsid w:val="00281676"/>
    <w:rsid w:val="00282455"/>
    <w:rsid w:val="0028395A"/>
    <w:rsid w:val="00283F56"/>
    <w:rsid w:val="00284307"/>
    <w:rsid w:val="002843EE"/>
    <w:rsid w:val="00284F53"/>
    <w:rsid w:val="00285C31"/>
    <w:rsid w:val="00290A35"/>
    <w:rsid w:val="00290AC3"/>
    <w:rsid w:val="00290F29"/>
    <w:rsid w:val="00291A30"/>
    <w:rsid w:val="00292131"/>
    <w:rsid w:val="00293961"/>
    <w:rsid w:val="00294CFA"/>
    <w:rsid w:val="0029570B"/>
    <w:rsid w:val="00295721"/>
    <w:rsid w:val="0029584A"/>
    <w:rsid w:val="002A03FB"/>
    <w:rsid w:val="002A04DE"/>
    <w:rsid w:val="002A0B24"/>
    <w:rsid w:val="002A19B6"/>
    <w:rsid w:val="002A26ED"/>
    <w:rsid w:val="002A4156"/>
    <w:rsid w:val="002A457C"/>
    <w:rsid w:val="002A57BF"/>
    <w:rsid w:val="002B13AE"/>
    <w:rsid w:val="002B2F39"/>
    <w:rsid w:val="002B339D"/>
    <w:rsid w:val="002B33E5"/>
    <w:rsid w:val="002B3527"/>
    <w:rsid w:val="002B3A11"/>
    <w:rsid w:val="002B50B7"/>
    <w:rsid w:val="002B79BF"/>
    <w:rsid w:val="002C06E7"/>
    <w:rsid w:val="002C1011"/>
    <w:rsid w:val="002C1115"/>
    <w:rsid w:val="002C1A3E"/>
    <w:rsid w:val="002C1A4E"/>
    <w:rsid w:val="002C2299"/>
    <w:rsid w:val="002C2A6B"/>
    <w:rsid w:val="002C2D27"/>
    <w:rsid w:val="002C2F79"/>
    <w:rsid w:val="002C37C1"/>
    <w:rsid w:val="002C3A19"/>
    <w:rsid w:val="002C4A74"/>
    <w:rsid w:val="002C4CD1"/>
    <w:rsid w:val="002C52F9"/>
    <w:rsid w:val="002C6870"/>
    <w:rsid w:val="002C6D0C"/>
    <w:rsid w:val="002C6F2A"/>
    <w:rsid w:val="002C711A"/>
    <w:rsid w:val="002C72D2"/>
    <w:rsid w:val="002C7DF2"/>
    <w:rsid w:val="002D1751"/>
    <w:rsid w:val="002D2E23"/>
    <w:rsid w:val="002D2EE9"/>
    <w:rsid w:val="002D321A"/>
    <w:rsid w:val="002D3C94"/>
    <w:rsid w:val="002D4218"/>
    <w:rsid w:val="002D460A"/>
    <w:rsid w:val="002D48F4"/>
    <w:rsid w:val="002D5885"/>
    <w:rsid w:val="002D5B17"/>
    <w:rsid w:val="002D6690"/>
    <w:rsid w:val="002D67FE"/>
    <w:rsid w:val="002D7112"/>
    <w:rsid w:val="002D78FF"/>
    <w:rsid w:val="002E0088"/>
    <w:rsid w:val="002E15F9"/>
    <w:rsid w:val="002E1EC3"/>
    <w:rsid w:val="002E241E"/>
    <w:rsid w:val="002E37CD"/>
    <w:rsid w:val="002E5205"/>
    <w:rsid w:val="002E621A"/>
    <w:rsid w:val="002E6CA4"/>
    <w:rsid w:val="002F107C"/>
    <w:rsid w:val="002F18E2"/>
    <w:rsid w:val="002F1F59"/>
    <w:rsid w:val="002F4771"/>
    <w:rsid w:val="002F4BAD"/>
    <w:rsid w:val="002F5ACF"/>
    <w:rsid w:val="002F5D75"/>
    <w:rsid w:val="002F5FFF"/>
    <w:rsid w:val="002F63D9"/>
    <w:rsid w:val="002F6786"/>
    <w:rsid w:val="002F7327"/>
    <w:rsid w:val="00300A6A"/>
    <w:rsid w:val="0030228E"/>
    <w:rsid w:val="0030273F"/>
    <w:rsid w:val="0030426B"/>
    <w:rsid w:val="00304E52"/>
    <w:rsid w:val="00306599"/>
    <w:rsid w:val="00306870"/>
    <w:rsid w:val="003076C2"/>
    <w:rsid w:val="0031021F"/>
    <w:rsid w:val="00310887"/>
    <w:rsid w:val="003116FF"/>
    <w:rsid w:val="00311C27"/>
    <w:rsid w:val="0031206B"/>
    <w:rsid w:val="0031250C"/>
    <w:rsid w:val="0031377E"/>
    <w:rsid w:val="00313C7B"/>
    <w:rsid w:val="00314568"/>
    <w:rsid w:val="00314AF2"/>
    <w:rsid w:val="00314CA6"/>
    <w:rsid w:val="003151E5"/>
    <w:rsid w:val="00315506"/>
    <w:rsid w:val="003157C8"/>
    <w:rsid w:val="0031669B"/>
    <w:rsid w:val="0031671C"/>
    <w:rsid w:val="00317054"/>
    <w:rsid w:val="003200DA"/>
    <w:rsid w:val="00320658"/>
    <w:rsid w:val="00321425"/>
    <w:rsid w:val="00321CF0"/>
    <w:rsid w:val="00321E4A"/>
    <w:rsid w:val="00322C47"/>
    <w:rsid w:val="00324582"/>
    <w:rsid w:val="00324935"/>
    <w:rsid w:val="0032521A"/>
    <w:rsid w:val="003252F6"/>
    <w:rsid w:val="00325838"/>
    <w:rsid w:val="003275E4"/>
    <w:rsid w:val="00327644"/>
    <w:rsid w:val="0033033D"/>
    <w:rsid w:val="00332B38"/>
    <w:rsid w:val="0033307F"/>
    <w:rsid w:val="00333906"/>
    <w:rsid w:val="003339D3"/>
    <w:rsid w:val="00336025"/>
    <w:rsid w:val="00336FF9"/>
    <w:rsid w:val="00337A54"/>
    <w:rsid w:val="00342105"/>
    <w:rsid w:val="00342BB2"/>
    <w:rsid w:val="00342D73"/>
    <w:rsid w:val="003433C3"/>
    <w:rsid w:val="00344425"/>
    <w:rsid w:val="0034525D"/>
    <w:rsid w:val="0034561D"/>
    <w:rsid w:val="003464F6"/>
    <w:rsid w:val="00346966"/>
    <w:rsid w:val="003502B6"/>
    <w:rsid w:val="003502EB"/>
    <w:rsid w:val="003502FD"/>
    <w:rsid w:val="003510E8"/>
    <w:rsid w:val="00351973"/>
    <w:rsid w:val="00352005"/>
    <w:rsid w:val="00357047"/>
    <w:rsid w:val="00357834"/>
    <w:rsid w:val="00360C1F"/>
    <w:rsid w:val="00362018"/>
    <w:rsid w:val="00362C18"/>
    <w:rsid w:val="00363CFE"/>
    <w:rsid w:val="003642B2"/>
    <w:rsid w:val="0036444B"/>
    <w:rsid w:val="00364637"/>
    <w:rsid w:val="003648C8"/>
    <w:rsid w:val="00364BC5"/>
    <w:rsid w:val="00364C00"/>
    <w:rsid w:val="003654CC"/>
    <w:rsid w:val="00365636"/>
    <w:rsid w:val="0036664B"/>
    <w:rsid w:val="00366831"/>
    <w:rsid w:val="0036698C"/>
    <w:rsid w:val="00367529"/>
    <w:rsid w:val="00370B1B"/>
    <w:rsid w:val="00370D62"/>
    <w:rsid w:val="00372250"/>
    <w:rsid w:val="0037273E"/>
    <w:rsid w:val="0037339D"/>
    <w:rsid w:val="00373C71"/>
    <w:rsid w:val="00373DC3"/>
    <w:rsid w:val="003743AE"/>
    <w:rsid w:val="003743FE"/>
    <w:rsid w:val="00374C8A"/>
    <w:rsid w:val="00375C2A"/>
    <w:rsid w:val="0037660A"/>
    <w:rsid w:val="00376C7F"/>
    <w:rsid w:val="00377188"/>
    <w:rsid w:val="003775DC"/>
    <w:rsid w:val="00377EB4"/>
    <w:rsid w:val="00377EEC"/>
    <w:rsid w:val="003805B6"/>
    <w:rsid w:val="00381385"/>
    <w:rsid w:val="003818B1"/>
    <w:rsid w:val="00381D4C"/>
    <w:rsid w:val="00383148"/>
    <w:rsid w:val="0038476F"/>
    <w:rsid w:val="003847AD"/>
    <w:rsid w:val="00384CA0"/>
    <w:rsid w:val="00386463"/>
    <w:rsid w:val="00386719"/>
    <w:rsid w:val="00386778"/>
    <w:rsid w:val="00386D7A"/>
    <w:rsid w:val="00390EC8"/>
    <w:rsid w:val="00394533"/>
    <w:rsid w:val="00397134"/>
    <w:rsid w:val="003A0E76"/>
    <w:rsid w:val="003A1A2E"/>
    <w:rsid w:val="003A252C"/>
    <w:rsid w:val="003A299E"/>
    <w:rsid w:val="003A4D13"/>
    <w:rsid w:val="003A64B9"/>
    <w:rsid w:val="003A6876"/>
    <w:rsid w:val="003A68BD"/>
    <w:rsid w:val="003A6B5F"/>
    <w:rsid w:val="003A7CAD"/>
    <w:rsid w:val="003B0440"/>
    <w:rsid w:val="003B0B89"/>
    <w:rsid w:val="003B20F3"/>
    <w:rsid w:val="003B2948"/>
    <w:rsid w:val="003B2B42"/>
    <w:rsid w:val="003B31BC"/>
    <w:rsid w:val="003B45E4"/>
    <w:rsid w:val="003B5338"/>
    <w:rsid w:val="003B54C9"/>
    <w:rsid w:val="003B58D2"/>
    <w:rsid w:val="003B78AD"/>
    <w:rsid w:val="003B79D0"/>
    <w:rsid w:val="003C00F6"/>
    <w:rsid w:val="003C059D"/>
    <w:rsid w:val="003C0AF4"/>
    <w:rsid w:val="003C3BB6"/>
    <w:rsid w:val="003C40DF"/>
    <w:rsid w:val="003C4A86"/>
    <w:rsid w:val="003C4DDF"/>
    <w:rsid w:val="003C4F0C"/>
    <w:rsid w:val="003C5918"/>
    <w:rsid w:val="003C66A7"/>
    <w:rsid w:val="003C6B43"/>
    <w:rsid w:val="003C70AF"/>
    <w:rsid w:val="003C75E4"/>
    <w:rsid w:val="003C7BAD"/>
    <w:rsid w:val="003D0768"/>
    <w:rsid w:val="003D1D53"/>
    <w:rsid w:val="003D2631"/>
    <w:rsid w:val="003D3614"/>
    <w:rsid w:val="003D4820"/>
    <w:rsid w:val="003D5B8D"/>
    <w:rsid w:val="003D5DB2"/>
    <w:rsid w:val="003D6B80"/>
    <w:rsid w:val="003D792A"/>
    <w:rsid w:val="003D7B90"/>
    <w:rsid w:val="003D7D50"/>
    <w:rsid w:val="003E04B2"/>
    <w:rsid w:val="003E0932"/>
    <w:rsid w:val="003E24B5"/>
    <w:rsid w:val="003E2B0A"/>
    <w:rsid w:val="003E30D0"/>
    <w:rsid w:val="003E3E83"/>
    <w:rsid w:val="003E42B1"/>
    <w:rsid w:val="003E5C95"/>
    <w:rsid w:val="003E6F58"/>
    <w:rsid w:val="003E7250"/>
    <w:rsid w:val="003F2B2C"/>
    <w:rsid w:val="003F2E9C"/>
    <w:rsid w:val="003F38E8"/>
    <w:rsid w:val="003F41E8"/>
    <w:rsid w:val="003F6255"/>
    <w:rsid w:val="003F6ECB"/>
    <w:rsid w:val="003F7566"/>
    <w:rsid w:val="00400844"/>
    <w:rsid w:val="00400E96"/>
    <w:rsid w:val="00401A70"/>
    <w:rsid w:val="004037E2"/>
    <w:rsid w:val="00404165"/>
    <w:rsid w:val="00405156"/>
    <w:rsid w:val="004052CB"/>
    <w:rsid w:val="00406563"/>
    <w:rsid w:val="00406967"/>
    <w:rsid w:val="0040710B"/>
    <w:rsid w:val="004102C9"/>
    <w:rsid w:val="00410888"/>
    <w:rsid w:val="00410CF9"/>
    <w:rsid w:val="0041118E"/>
    <w:rsid w:val="00412ED2"/>
    <w:rsid w:val="00413269"/>
    <w:rsid w:val="00414181"/>
    <w:rsid w:val="004159EE"/>
    <w:rsid w:val="00415DF8"/>
    <w:rsid w:val="0041627F"/>
    <w:rsid w:val="004168CC"/>
    <w:rsid w:val="004201B8"/>
    <w:rsid w:val="00420349"/>
    <w:rsid w:val="004233ED"/>
    <w:rsid w:val="0042453E"/>
    <w:rsid w:val="00424588"/>
    <w:rsid w:val="00424B74"/>
    <w:rsid w:val="00425DD8"/>
    <w:rsid w:val="00426A16"/>
    <w:rsid w:val="004271A4"/>
    <w:rsid w:val="004307D7"/>
    <w:rsid w:val="0043102A"/>
    <w:rsid w:val="00431624"/>
    <w:rsid w:val="00431A5A"/>
    <w:rsid w:val="004325FA"/>
    <w:rsid w:val="004333C9"/>
    <w:rsid w:val="0043340F"/>
    <w:rsid w:val="0043346B"/>
    <w:rsid w:val="00433B0F"/>
    <w:rsid w:val="00434998"/>
    <w:rsid w:val="00435252"/>
    <w:rsid w:val="00436626"/>
    <w:rsid w:val="00436671"/>
    <w:rsid w:val="00437A57"/>
    <w:rsid w:val="00443466"/>
    <w:rsid w:val="004437A7"/>
    <w:rsid w:val="00444025"/>
    <w:rsid w:val="00445B5F"/>
    <w:rsid w:val="004468E7"/>
    <w:rsid w:val="00447465"/>
    <w:rsid w:val="0045306F"/>
    <w:rsid w:val="00453217"/>
    <w:rsid w:val="004546CF"/>
    <w:rsid w:val="00454C5D"/>
    <w:rsid w:val="00455AA1"/>
    <w:rsid w:val="00455DB4"/>
    <w:rsid w:val="00456302"/>
    <w:rsid w:val="00456700"/>
    <w:rsid w:val="004573B0"/>
    <w:rsid w:val="00457B90"/>
    <w:rsid w:val="004600BA"/>
    <w:rsid w:val="00460256"/>
    <w:rsid w:val="004607BE"/>
    <w:rsid w:val="00460E72"/>
    <w:rsid w:val="00461931"/>
    <w:rsid w:val="00461B31"/>
    <w:rsid w:val="004627BF"/>
    <w:rsid w:val="00462D29"/>
    <w:rsid w:val="004633D6"/>
    <w:rsid w:val="004636F8"/>
    <w:rsid w:val="004644A7"/>
    <w:rsid w:val="00464C6F"/>
    <w:rsid w:val="00464D90"/>
    <w:rsid w:val="004652C2"/>
    <w:rsid w:val="00465E43"/>
    <w:rsid w:val="0046664D"/>
    <w:rsid w:val="0046691B"/>
    <w:rsid w:val="00466E15"/>
    <w:rsid w:val="0046776A"/>
    <w:rsid w:val="00467B37"/>
    <w:rsid w:val="00467C48"/>
    <w:rsid w:val="00470BFE"/>
    <w:rsid w:val="0047173A"/>
    <w:rsid w:val="00472837"/>
    <w:rsid w:val="00472CC0"/>
    <w:rsid w:val="00472E4A"/>
    <w:rsid w:val="0047337A"/>
    <w:rsid w:val="004734A4"/>
    <w:rsid w:val="00473AC2"/>
    <w:rsid w:val="004745F2"/>
    <w:rsid w:val="004803FD"/>
    <w:rsid w:val="00480A82"/>
    <w:rsid w:val="004823B6"/>
    <w:rsid w:val="00482969"/>
    <w:rsid w:val="00482BB2"/>
    <w:rsid w:val="00483FAE"/>
    <w:rsid w:val="004843E6"/>
    <w:rsid w:val="0048548B"/>
    <w:rsid w:val="00485A9B"/>
    <w:rsid w:val="004871E0"/>
    <w:rsid w:val="0048752D"/>
    <w:rsid w:val="00487741"/>
    <w:rsid w:val="00487E7D"/>
    <w:rsid w:val="00491313"/>
    <w:rsid w:val="00491357"/>
    <w:rsid w:val="0049183E"/>
    <w:rsid w:val="00491EC7"/>
    <w:rsid w:val="00492BDD"/>
    <w:rsid w:val="00492CD2"/>
    <w:rsid w:val="0049592C"/>
    <w:rsid w:val="00497D0A"/>
    <w:rsid w:val="004A136D"/>
    <w:rsid w:val="004A1EF3"/>
    <w:rsid w:val="004A21B0"/>
    <w:rsid w:val="004A2B3B"/>
    <w:rsid w:val="004A39D6"/>
    <w:rsid w:val="004A5A41"/>
    <w:rsid w:val="004A7798"/>
    <w:rsid w:val="004B088A"/>
    <w:rsid w:val="004B2388"/>
    <w:rsid w:val="004B3219"/>
    <w:rsid w:val="004B3792"/>
    <w:rsid w:val="004B5307"/>
    <w:rsid w:val="004B573D"/>
    <w:rsid w:val="004B62D5"/>
    <w:rsid w:val="004B74BF"/>
    <w:rsid w:val="004B7DD3"/>
    <w:rsid w:val="004C0C47"/>
    <w:rsid w:val="004C0F8C"/>
    <w:rsid w:val="004C1BB8"/>
    <w:rsid w:val="004C2987"/>
    <w:rsid w:val="004C31CB"/>
    <w:rsid w:val="004C3E9C"/>
    <w:rsid w:val="004C45E6"/>
    <w:rsid w:val="004C4F8D"/>
    <w:rsid w:val="004C7E0B"/>
    <w:rsid w:val="004C7E21"/>
    <w:rsid w:val="004D13DD"/>
    <w:rsid w:val="004D2F0E"/>
    <w:rsid w:val="004D3480"/>
    <w:rsid w:val="004D3C2B"/>
    <w:rsid w:val="004D4926"/>
    <w:rsid w:val="004D49E9"/>
    <w:rsid w:val="004D4E79"/>
    <w:rsid w:val="004D5EE1"/>
    <w:rsid w:val="004D6121"/>
    <w:rsid w:val="004D7789"/>
    <w:rsid w:val="004D78C2"/>
    <w:rsid w:val="004D7AA8"/>
    <w:rsid w:val="004D7B38"/>
    <w:rsid w:val="004E0376"/>
    <w:rsid w:val="004E0DE1"/>
    <w:rsid w:val="004E1A4B"/>
    <w:rsid w:val="004E38CC"/>
    <w:rsid w:val="004E3F83"/>
    <w:rsid w:val="004E6071"/>
    <w:rsid w:val="004E60AF"/>
    <w:rsid w:val="004E75E1"/>
    <w:rsid w:val="004E7630"/>
    <w:rsid w:val="004F0C08"/>
    <w:rsid w:val="004F0CCA"/>
    <w:rsid w:val="004F190E"/>
    <w:rsid w:val="004F1FF6"/>
    <w:rsid w:val="004F23B0"/>
    <w:rsid w:val="004F36D2"/>
    <w:rsid w:val="004F3A38"/>
    <w:rsid w:val="004F400E"/>
    <w:rsid w:val="004F4448"/>
    <w:rsid w:val="004F4D09"/>
    <w:rsid w:val="004F590D"/>
    <w:rsid w:val="004F5B6A"/>
    <w:rsid w:val="004F5C4E"/>
    <w:rsid w:val="004F75E7"/>
    <w:rsid w:val="0050102D"/>
    <w:rsid w:val="005018CD"/>
    <w:rsid w:val="005019EA"/>
    <w:rsid w:val="00502834"/>
    <w:rsid w:val="005030A1"/>
    <w:rsid w:val="005038AE"/>
    <w:rsid w:val="00504A1D"/>
    <w:rsid w:val="005078F3"/>
    <w:rsid w:val="0051073D"/>
    <w:rsid w:val="00510961"/>
    <w:rsid w:val="00511401"/>
    <w:rsid w:val="005118D8"/>
    <w:rsid w:val="0051193C"/>
    <w:rsid w:val="00512B0B"/>
    <w:rsid w:val="00512DA0"/>
    <w:rsid w:val="005130B2"/>
    <w:rsid w:val="005139C8"/>
    <w:rsid w:val="00513C17"/>
    <w:rsid w:val="005144E8"/>
    <w:rsid w:val="00514854"/>
    <w:rsid w:val="0051503E"/>
    <w:rsid w:val="005154CC"/>
    <w:rsid w:val="005208A3"/>
    <w:rsid w:val="00520CA5"/>
    <w:rsid w:val="00520FA6"/>
    <w:rsid w:val="00521DF4"/>
    <w:rsid w:val="00524BFA"/>
    <w:rsid w:val="005257FC"/>
    <w:rsid w:val="00525D0C"/>
    <w:rsid w:val="00526205"/>
    <w:rsid w:val="00526667"/>
    <w:rsid w:val="005267FE"/>
    <w:rsid w:val="00527BB3"/>
    <w:rsid w:val="0053150E"/>
    <w:rsid w:val="00531CE0"/>
    <w:rsid w:val="005348A7"/>
    <w:rsid w:val="0053491D"/>
    <w:rsid w:val="0053590B"/>
    <w:rsid w:val="0053597A"/>
    <w:rsid w:val="00537951"/>
    <w:rsid w:val="005408C5"/>
    <w:rsid w:val="00540B80"/>
    <w:rsid w:val="00541317"/>
    <w:rsid w:val="00541735"/>
    <w:rsid w:val="00542A75"/>
    <w:rsid w:val="005433BB"/>
    <w:rsid w:val="005436E8"/>
    <w:rsid w:val="00545111"/>
    <w:rsid w:val="0054530A"/>
    <w:rsid w:val="00550DBC"/>
    <w:rsid w:val="0055293B"/>
    <w:rsid w:val="005538D8"/>
    <w:rsid w:val="005544F7"/>
    <w:rsid w:val="00555C10"/>
    <w:rsid w:val="00557CF6"/>
    <w:rsid w:val="00560ABF"/>
    <w:rsid w:val="00561154"/>
    <w:rsid w:val="0056189D"/>
    <w:rsid w:val="00561C88"/>
    <w:rsid w:val="00561F95"/>
    <w:rsid w:val="00562E6B"/>
    <w:rsid w:val="005633F8"/>
    <w:rsid w:val="00563492"/>
    <w:rsid w:val="00563567"/>
    <w:rsid w:val="005642A6"/>
    <w:rsid w:val="005645B5"/>
    <w:rsid w:val="005655CE"/>
    <w:rsid w:val="00565638"/>
    <w:rsid w:val="00566C02"/>
    <w:rsid w:val="00566EEB"/>
    <w:rsid w:val="00570088"/>
    <w:rsid w:val="00570300"/>
    <w:rsid w:val="00572AB3"/>
    <w:rsid w:val="00572AFE"/>
    <w:rsid w:val="005747C0"/>
    <w:rsid w:val="00575B5E"/>
    <w:rsid w:val="00576E7A"/>
    <w:rsid w:val="00577459"/>
    <w:rsid w:val="005821EC"/>
    <w:rsid w:val="00583987"/>
    <w:rsid w:val="005840C9"/>
    <w:rsid w:val="00584B45"/>
    <w:rsid w:val="005850AE"/>
    <w:rsid w:val="0058522F"/>
    <w:rsid w:val="0058574A"/>
    <w:rsid w:val="00587680"/>
    <w:rsid w:val="00591CBC"/>
    <w:rsid w:val="005920C4"/>
    <w:rsid w:val="00592C39"/>
    <w:rsid w:val="005936E1"/>
    <w:rsid w:val="005943B4"/>
    <w:rsid w:val="005945BB"/>
    <w:rsid w:val="00595F49"/>
    <w:rsid w:val="005971D6"/>
    <w:rsid w:val="005A088F"/>
    <w:rsid w:val="005A129D"/>
    <w:rsid w:val="005A2788"/>
    <w:rsid w:val="005A315A"/>
    <w:rsid w:val="005A4A57"/>
    <w:rsid w:val="005A4B69"/>
    <w:rsid w:val="005A4DE0"/>
    <w:rsid w:val="005A4DE6"/>
    <w:rsid w:val="005A53A0"/>
    <w:rsid w:val="005A5E15"/>
    <w:rsid w:val="005A6F94"/>
    <w:rsid w:val="005A7601"/>
    <w:rsid w:val="005B099C"/>
    <w:rsid w:val="005B1CBE"/>
    <w:rsid w:val="005B1DDA"/>
    <w:rsid w:val="005B2F0C"/>
    <w:rsid w:val="005B3B27"/>
    <w:rsid w:val="005B4414"/>
    <w:rsid w:val="005B4D6D"/>
    <w:rsid w:val="005B5346"/>
    <w:rsid w:val="005B6EBF"/>
    <w:rsid w:val="005B7A28"/>
    <w:rsid w:val="005B7EA9"/>
    <w:rsid w:val="005C0320"/>
    <w:rsid w:val="005C15E6"/>
    <w:rsid w:val="005C1711"/>
    <w:rsid w:val="005C1C81"/>
    <w:rsid w:val="005C2162"/>
    <w:rsid w:val="005C2C98"/>
    <w:rsid w:val="005C2FBC"/>
    <w:rsid w:val="005C32CA"/>
    <w:rsid w:val="005C35A2"/>
    <w:rsid w:val="005C3711"/>
    <w:rsid w:val="005C3F52"/>
    <w:rsid w:val="005C475F"/>
    <w:rsid w:val="005C4861"/>
    <w:rsid w:val="005C4B68"/>
    <w:rsid w:val="005C53AC"/>
    <w:rsid w:val="005C6789"/>
    <w:rsid w:val="005C67DE"/>
    <w:rsid w:val="005C6A92"/>
    <w:rsid w:val="005C71AA"/>
    <w:rsid w:val="005C759B"/>
    <w:rsid w:val="005C7983"/>
    <w:rsid w:val="005C7F52"/>
    <w:rsid w:val="005D1888"/>
    <w:rsid w:val="005D38BC"/>
    <w:rsid w:val="005D41D8"/>
    <w:rsid w:val="005D44FB"/>
    <w:rsid w:val="005D5CC1"/>
    <w:rsid w:val="005E0A0F"/>
    <w:rsid w:val="005E0F59"/>
    <w:rsid w:val="005E1F9A"/>
    <w:rsid w:val="005E2ACF"/>
    <w:rsid w:val="005E32E6"/>
    <w:rsid w:val="005E3E9F"/>
    <w:rsid w:val="005E4005"/>
    <w:rsid w:val="005E420B"/>
    <w:rsid w:val="005E5EC5"/>
    <w:rsid w:val="005E7ACF"/>
    <w:rsid w:val="005F0397"/>
    <w:rsid w:val="005F0E7D"/>
    <w:rsid w:val="005F14D3"/>
    <w:rsid w:val="005F1B9F"/>
    <w:rsid w:val="005F25D4"/>
    <w:rsid w:val="005F2F84"/>
    <w:rsid w:val="005F30D3"/>
    <w:rsid w:val="005F3DDA"/>
    <w:rsid w:val="005F4E0E"/>
    <w:rsid w:val="005F4E5D"/>
    <w:rsid w:val="005F5258"/>
    <w:rsid w:val="005F5887"/>
    <w:rsid w:val="005F621C"/>
    <w:rsid w:val="005F6525"/>
    <w:rsid w:val="005F6893"/>
    <w:rsid w:val="005F6E54"/>
    <w:rsid w:val="005F6EF9"/>
    <w:rsid w:val="006009D9"/>
    <w:rsid w:val="006025EA"/>
    <w:rsid w:val="00605268"/>
    <w:rsid w:val="006057F6"/>
    <w:rsid w:val="00606F63"/>
    <w:rsid w:val="006074A1"/>
    <w:rsid w:val="006078FC"/>
    <w:rsid w:val="00607FEE"/>
    <w:rsid w:val="00610FBF"/>
    <w:rsid w:val="006127DA"/>
    <w:rsid w:val="00612E7B"/>
    <w:rsid w:val="00614B7D"/>
    <w:rsid w:val="00616A23"/>
    <w:rsid w:val="0062134C"/>
    <w:rsid w:val="00621932"/>
    <w:rsid w:val="00621B79"/>
    <w:rsid w:val="00621ECC"/>
    <w:rsid w:val="006221E7"/>
    <w:rsid w:val="006227CD"/>
    <w:rsid w:val="006267BA"/>
    <w:rsid w:val="00626BED"/>
    <w:rsid w:val="006306C0"/>
    <w:rsid w:val="0063270F"/>
    <w:rsid w:val="00632934"/>
    <w:rsid w:val="006339BB"/>
    <w:rsid w:val="00633DFB"/>
    <w:rsid w:val="0063539C"/>
    <w:rsid w:val="00635A18"/>
    <w:rsid w:val="00636A14"/>
    <w:rsid w:val="006372BE"/>
    <w:rsid w:val="0064010C"/>
    <w:rsid w:val="00640289"/>
    <w:rsid w:val="00640323"/>
    <w:rsid w:val="00641095"/>
    <w:rsid w:val="006421E8"/>
    <w:rsid w:val="00646E55"/>
    <w:rsid w:val="00646FA9"/>
    <w:rsid w:val="00647EDB"/>
    <w:rsid w:val="006509C4"/>
    <w:rsid w:val="00650CE5"/>
    <w:rsid w:val="0065186B"/>
    <w:rsid w:val="00651A7A"/>
    <w:rsid w:val="00652C99"/>
    <w:rsid w:val="00653BE9"/>
    <w:rsid w:val="006554CC"/>
    <w:rsid w:val="006558A2"/>
    <w:rsid w:val="0065592E"/>
    <w:rsid w:val="00656F24"/>
    <w:rsid w:val="00660DB4"/>
    <w:rsid w:val="00662847"/>
    <w:rsid w:val="00662AB3"/>
    <w:rsid w:val="00663341"/>
    <w:rsid w:val="006649B3"/>
    <w:rsid w:val="00664BCB"/>
    <w:rsid w:val="0066791E"/>
    <w:rsid w:val="006700ED"/>
    <w:rsid w:val="006705B6"/>
    <w:rsid w:val="006707DA"/>
    <w:rsid w:val="00670F20"/>
    <w:rsid w:val="00672421"/>
    <w:rsid w:val="00672976"/>
    <w:rsid w:val="006738AA"/>
    <w:rsid w:val="0067459D"/>
    <w:rsid w:val="006749E0"/>
    <w:rsid w:val="00674F6F"/>
    <w:rsid w:val="006754B7"/>
    <w:rsid w:val="00675FF2"/>
    <w:rsid w:val="00676D6C"/>
    <w:rsid w:val="00676F3A"/>
    <w:rsid w:val="006801C8"/>
    <w:rsid w:val="00680401"/>
    <w:rsid w:val="006807F8"/>
    <w:rsid w:val="006813E6"/>
    <w:rsid w:val="00681BE4"/>
    <w:rsid w:val="00682398"/>
    <w:rsid w:val="0068478F"/>
    <w:rsid w:val="00684951"/>
    <w:rsid w:val="00685B25"/>
    <w:rsid w:val="00686CA6"/>
    <w:rsid w:val="006875BF"/>
    <w:rsid w:val="00687AE4"/>
    <w:rsid w:val="0069050C"/>
    <w:rsid w:val="006915B0"/>
    <w:rsid w:val="006918B5"/>
    <w:rsid w:val="00692F35"/>
    <w:rsid w:val="006930F6"/>
    <w:rsid w:val="00693796"/>
    <w:rsid w:val="006951E7"/>
    <w:rsid w:val="00695BFA"/>
    <w:rsid w:val="00697F9D"/>
    <w:rsid w:val="006A02D8"/>
    <w:rsid w:val="006A35CC"/>
    <w:rsid w:val="006A45BA"/>
    <w:rsid w:val="006A4ACA"/>
    <w:rsid w:val="006A4C71"/>
    <w:rsid w:val="006A51F8"/>
    <w:rsid w:val="006A56C2"/>
    <w:rsid w:val="006A595D"/>
    <w:rsid w:val="006A7698"/>
    <w:rsid w:val="006A78AF"/>
    <w:rsid w:val="006B06DE"/>
    <w:rsid w:val="006B1D26"/>
    <w:rsid w:val="006B20F2"/>
    <w:rsid w:val="006B2304"/>
    <w:rsid w:val="006B235E"/>
    <w:rsid w:val="006B3876"/>
    <w:rsid w:val="006B4359"/>
    <w:rsid w:val="006B5394"/>
    <w:rsid w:val="006B5A17"/>
    <w:rsid w:val="006B66B0"/>
    <w:rsid w:val="006B6935"/>
    <w:rsid w:val="006B78B1"/>
    <w:rsid w:val="006C135A"/>
    <w:rsid w:val="006C19BC"/>
    <w:rsid w:val="006C2F70"/>
    <w:rsid w:val="006C484B"/>
    <w:rsid w:val="006C4B36"/>
    <w:rsid w:val="006C4D2A"/>
    <w:rsid w:val="006C677A"/>
    <w:rsid w:val="006D1054"/>
    <w:rsid w:val="006D21D6"/>
    <w:rsid w:val="006D231B"/>
    <w:rsid w:val="006D29BC"/>
    <w:rsid w:val="006D2C57"/>
    <w:rsid w:val="006D41F6"/>
    <w:rsid w:val="006D55AA"/>
    <w:rsid w:val="006D5CD1"/>
    <w:rsid w:val="006D5FCF"/>
    <w:rsid w:val="006D64F5"/>
    <w:rsid w:val="006D661F"/>
    <w:rsid w:val="006D7FE2"/>
    <w:rsid w:val="006E1E9B"/>
    <w:rsid w:val="006E2175"/>
    <w:rsid w:val="006E34EA"/>
    <w:rsid w:val="006E4934"/>
    <w:rsid w:val="006E5377"/>
    <w:rsid w:val="006E58D4"/>
    <w:rsid w:val="006E77E5"/>
    <w:rsid w:val="006F0919"/>
    <w:rsid w:val="006F0B0A"/>
    <w:rsid w:val="006F266C"/>
    <w:rsid w:val="006F2E5D"/>
    <w:rsid w:val="006F4A21"/>
    <w:rsid w:val="006F4D1D"/>
    <w:rsid w:val="006F7C60"/>
    <w:rsid w:val="006F7D25"/>
    <w:rsid w:val="006F7DE7"/>
    <w:rsid w:val="00700D7B"/>
    <w:rsid w:val="007028BC"/>
    <w:rsid w:val="00702926"/>
    <w:rsid w:val="00703E8F"/>
    <w:rsid w:val="00704361"/>
    <w:rsid w:val="00705C7E"/>
    <w:rsid w:val="007062CF"/>
    <w:rsid w:val="00707568"/>
    <w:rsid w:val="00711792"/>
    <w:rsid w:val="00711B72"/>
    <w:rsid w:val="00711CDE"/>
    <w:rsid w:val="00712C21"/>
    <w:rsid w:val="00713A03"/>
    <w:rsid w:val="00713A15"/>
    <w:rsid w:val="00713DE9"/>
    <w:rsid w:val="00714429"/>
    <w:rsid w:val="00714552"/>
    <w:rsid w:val="00714FA1"/>
    <w:rsid w:val="00716A78"/>
    <w:rsid w:val="0072147A"/>
    <w:rsid w:val="00721CE0"/>
    <w:rsid w:val="00721EBB"/>
    <w:rsid w:val="007221C3"/>
    <w:rsid w:val="00722818"/>
    <w:rsid w:val="007230B3"/>
    <w:rsid w:val="0072370A"/>
    <w:rsid w:val="0072607A"/>
    <w:rsid w:val="00727454"/>
    <w:rsid w:val="00730A8B"/>
    <w:rsid w:val="00730B33"/>
    <w:rsid w:val="007328F8"/>
    <w:rsid w:val="00734BC8"/>
    <w:rsid w:val="00735B29"/>
    <w:rsid w:val="00736271"/>
    <w:rsid w:val="007367C0"/>
    <w:rsid w:val="007378F1"/>
    <w:rsid w:val="00740046"/>
    <w:rsid w:val="00741745"/>
    <w:rsid w:val="00742045"/>
    <w:rsid w:val="00744067"/>
    <w:rsid w:val="007443C5"/>
    <w:rsid w:val="00744BBA"/>
    <w:rsid w:val="00744FB1"/>
    <w:rsid w:val="00745666"/>
    <w:rsid w:val="00745C08"/>
    <w:rsid w:val="007464F7"/>
    <w:rsid w:val="00750364"/>
    <w:rsid w:val="00750518"/>
    <w:rsid w:val="0075125B"/>
    <w:rsid w:val="00751D34"/>
    <w:rsid w:val="00751EEE"/>
    <w:rsid w:val="007524D5"/>
    <w:rsid w:val="007532B7"/>
    <w:rsid w:val="00754303"/>
    <w:rsid w:val="00755BF2"/>
    <w:rsid w:val="0075617B"/>
    <w:rsid w:val="00757510"/>
    <w:rsid w:val="00757D2F"/>
    <w:rsid w:val="00760B4A"/>
    <w:rsid w:val="00760C28"/>
    <w:rsid w:val="00761F05"/>
    <w:rsid w:val="007635AA"/>
    <w:rsid w:val="00763A2C"/>
    <w:rsid w:val="007664DF"/>
    <w:rsid w:val="0076666A"/>
    <w:rsid w:val="00767EE1"/>
    <w:rsid w:val="00773046"/>
    <w:rsid w:val="00776A59"/>
    <w:rsid w:val="007773E5"/>
    <w:rsid w:val="0078065F"/>
    <w:rsid w:val="00780F63"/>
    <w:rsid w:val="007811B9"/>
    <w:rsid w:val="00781231"/>
    <w:rsid w:val="007814AF"/>
    <w:rsid w:val="0078237B"/>
    <w:rsid w:val="007831FB"/>
    <w:rsid w:val="007839E6"/>
    <w:rsid w:val="00790CF1"/>
    <w:rsid w:val="00791C7E"/>
    <w:rsid w:val="00793236"/>
    <w:rsid w:val="00793AAE"/>
    <w:rsid w:val="00793F9F"/>
    <w:rsid w:val="0079411C"/>
    <w:rsid w:val="00796022"/>
    <w:rsid w:val="00796450"/>
    <w:rsid w:val="007A07EF"/>
    <w:rsid w:val="007A0FD4"/>
    <w:rsid w:val="007A172C"/>
    <w:rsid w:val="007A17D9"/>
    <w:rsid w:val="007A1961"/>
    <w:rsid w:val="007A25A9"/>
    <w:rsid w:val="007A2A5D"/>
    <w:rsid w:val="007A3719"/>
    <w:rsid w:val="007A3C41"/>
    <w:rsid w:val="007A4055"/>
    <w:rsid w:val="007A5BDF"/>
    <w:rsid w:val="007A5F08"/>
    <w:rsid w:val="007A63DE"/>
    <w:rsid w:val="007A682D"/>
    <w:rsid w:val="007A6DE2"/>
    <w:rsid w:val="007A7189"/>
    <w:rsid w:val="007A7B3C"/>
    <w:rsid w:val="007B00D1"/>
    <w:rsid w:val="007B072E"/>
    <w:rsid w:val="007B1C08"/>
    <w:rsid w:val="007B2D4F"/>
    <w:rsid w:val="007B35BF"/>
    <w:rsid w:val="007B47D8"/>
    <w:rsid w:val="007B5852"/>
    <w:rsid w:val="007B757F"/>
    <w:rsid w:val="007C1FDE"/>
    <w:rsid w:val="007C28C7"/>
    <w:rsid w:val="007C3AD2"/>
    <w:rsid w:val="007C4B54"/>
    <w:rsid w:val="007D02F0"/>
    <w:rsid w:val="007D02FD"/>
    <w:rsid w:val="007D0783"/>
    <w:rsid w:val="007D1FBE"/>
    <w:rsid w:val="007D3642"/>
    <w:rsid w:val="007D3E03"/>
    <w:rsid w:val="007D4C81"/>
    <w:rsid w:val="007D76DD"/>
    <w:rsid w:val="007D77D4"/>
    <w:rsid w:val="007D7B7D"/>
    <w:rsid w:val="007D7E9C"/>
    <w:rsid w:val="007E0428"/>
    <w:rsid w:val="007E0F2D"/>
    <w:rsid w:val="007E265E"/>
    <w:rsid w:val="007E4393"/>
    <w:rsid w:val="007E4422"/>
    <w:rsid w:val="007E4AB6"/>
    <w:rsid w:val="007E58DE"/>
    <w:rsid w:val="007E7D4E"/>
    <w:rsid w:val="007F02C1"/>
    <w:rsid w:val="007F0A4C"/>
    <w:rsid w:val="007F2D78"/>
    <w:rsid w:val="007F2FEE"/>
    <w:rsid w:val="007F3323"/>
    <w:rsid w:val="007F5118"/>
    <w:rsid w:val="00801308"/>
    <w:rsid w:val="008020FE"/>
    <w:rsid w:val="00802451"/>
    <w:rsid w:val="008028C6"/>
    <w:rsid w:val="008032E2"/>
    <w:rsid w:val="00803D0A"/>
    <w:rsid w:val="00804913"/>
    <w:rsid w:val="008062D4"/>
    <w:rsid w:val="00810CDD"/>
    <w:rsid w:val="00810E3E"/>
    <w:rsid w:val="00810E4E"/>
    <w:rsid w:val="00811747"/>
    <w:rsid w:val="00812EF5"/>
    <w:rsid w:val="0081318D"/>
    <w:rsid w:val="00813C97"/>
    <w:rsid w:val="008148E7"/>
    <w:rsid w:val="00815C91"/>
    <w:rsid w:val="008208BE"/>
    <w:rsid w:val="008209C5"/>
    <w:rsid w:val="0082107F"/>
    <w:rsid w:val="00821EC4"/>
    <w:rsid w:val="008229FC"/>
    <w:rsid w:val="00823DE4"/>
    <w:rsid w:val="008240D2"/>
    <w:rsid w:val="00824DF4"/>
    <w:rsid w:val="00825946"/>
    <w:rsid w:val="0082598B"/>
    <w:rsid w:val="00826437"/>
    <w:rsid w:val="008277D4"/>
    <w:rsid w:val="0083002B"/>
    <w:rsid w:val="00830B20"/>
    <w:rsid w:val="00830D67"/>
    <w:rsid w:val="0083103E"/>
    <w:rsid w:val="0083118F"/>
    <w:rsid w:val="00831BA6"/>
    <w:rsid w:val="00831FCB"/>
    <w:rsid w:val="00832229"/>
    <w:rsid w:val="008326C2"/>
    <w:rsid w:val="00833695"/>
    <w:rsid w:val="00833E3A"/>
    <w:rsid w:val="00835670"/>
    <w:rsid w:val="00835E7F"/>
    <w:rsid w:val="00835F27"/>
    <w:rsid w:val="00837A3A"/>
    <w:rsid w:val="00837BFF"/>
    <w:rsid w:val="00841A0B"/>
    <w:rsid w:val="00843B63"/>
    <w:rsid w:val="00843E1A"/>
    <w:rsid w:val="008440F0"/>
    <w:rsid w:val="00844602"/>
    <w:rsid w:val="008450C6"/>
    <w:rsid w:val="00845627"/>
    <w:rsid w:val="008466F5"/>
    <w:rsid w:val="00847144"/>
    <w:rsid w:val="00847D26"/>
    <w:rsid w:val="00850FAE"/>
    <w:rsid w:val="00851B7A"/>
    <w:rsid w:val="00852655"/>
    <w:rsid w:val="00852FBE"/>
    <w:rsid w:val="00853AF0"/>
    <w:rsid w:val="00854716"/>
    <w:rsid w:val="00856325"/>
    <w:rsid w:val="008566F5"/>
    <w:rsid w:val="0086030A"/>
    <w:rsid w:val="00860616"/>
    <w:rsid w:val="008607C6"/>
    <w:rsid w:val="008629B5"/>
    <w:rsid w:val="00862BA2"/>
    <w:rsid w:val="00862E8A"/>
    <w:rsid w:val="0086463A"/>
    <w:rsid w:val="00864C4A"/>
    <w:rsid w:val="00865440"/>
    <w:rsid w:val="00865936"/>
    <w:rsid w:val="008675D1"/>
    <w:rsid w:val="008700B4"/>
    <w:rsid w:val="00870CEA"/>
    <w:rsid w:val="00870F6F"/>
    <w:rsid w:val="00872A89"/>
    <w:rsid w:val="008745BE"/>
    <w:rsid w:val="008751D3"/>
    <w:rsid w:val="00875937"/>
    <w:rsid w:val="00876CD9"/>
    <w:rsid w:val="00877B59"/>
    <w:rsid w:val="0088056D"/>
    <w:rsid w:val="00880C82"/>
    <w:rsid w:val="00881555"/>
    <w:rsid w:val="00884005"/>
    <w:rsid w:val="0088415F"/>
    <w:rsid w:val="00884D4E"/>
    <w:rsid w:val="00884F1F"/>
    <w:rsid w:val="0088753F"/>
    <w:rsid w:val="00890DFC"/>
    <w:rsid w:val="00891F2A"/>
    <w:rsid w:val="00892CDF"/>
    <w:rsid w:val="008935C7"/>
    <w:rsid w:val="00893E32"/>
    <w:rsid w:val="00893F39"/>
    <w:rsid w:val="008953EE"/>
    <w:rsid w:val="00896E48"/>
    <w:rsid w:val="00896F84"/>
    <w:rsid w:val="00897372"/>
    <w:rsid w:val="00897C0A"/>
    <w:rsid w:val="008A038C"/>
    <w:rsid w:val="008A244C"/>
    <w:rsid w:val="008A2FFA"/>
    <w:rsid w:val="008A31BA"/>
    <w:rsid w:val="008A3769"/>
    <w:rsid w:val="008A38E3"/>
    <w:rsid w:val="008A42FA"/>
    <w:rsid w:val="008A45E4"/>
    <w:rsid w:val="008A4C09"/>
    <w:rsid w:val="008A4C7E"/>
    <w:rsid w:val="008A5618"/>
    <w:rsid w:val="008A5B57"/>
    <w:rsid w:val="008A6DF9"/>
    <w:rsid w:val="008A6F40"/>
    <w:rsid w:val="008A7736"/>
    <w:rsid w:val="008A7B75"/>
    <w:rsid w:val="008B0B36"/>
    <w:rsid w:val="008B0CDA"/>
    <w:rsid w:val="008B160A"/>
    <w:rsid w:val="008B166B"/>
    <w:rsid w:val="008B1751"/>
    <w:rsid w:val="008B1F34"/>
    <w:rsid w:val="008B20DA"/>
    <w:rsid w:val="008B23E7"/>
    <w:rsid w:val="008B3037"/>
    <w:rsid w:val="008B3E87"/>
    <w:rsid w:val="008B4281"/>
    <w:rsid w:val="008B4670"/>
    <w:rsid w:val="008B4781"/>
    <w:rsid w:val="008B534B"/>
    <w:rsid w:val="008B5FC7"/>
    <w:rsid w:val="008B64EA"/>
    <w:rsid w:val="008B679A"/>
    <w:rsid w:val="008B76BF"/>
    <w:rsid w:val="008B7762"/>
    <w:rsid w:val="008C2888"/>
    <w:rsid w:val="008C36EF"/>
    <w:rsid w:val="008C4254"/>
    <w:rsid w:val="008C49BC"/>
    <w:rsid w:val="008C49D6"/>
    <w:rsid w:val="008C50D4"/>
    <w:rsid w:val="008C6184"/>
    <w:rsid w:val="008C6FFC"/>
    <w:rsid w:val="008C70AF"/>
    <w:rsid w:val="008C7D93"/>
    <w:rsid w:val="008D0B0B"/>
    <w:rsid w:val="008D0D58"/>
    <w:rsid w:val="008D10AD"/>
    <w:rsid w:val="008D12C5"/>
    <w:rsid w:val="008D1E3F"/>
    <w:rsid w:val="008D4108"/>
    <w:rsid w:val="008D54EE"/>
    <w:rsid w:val="008D65E5"/>
    <w:rsid w:val="008E2515"/>
    <w:rsid w:val="008E35E7"/>
    <w:rsid w:val="008E3663"/>
    <w:rsid w:val="008E4CCC"/>
    <w:rsid w:val="008E545B"/>
    <w:rsid w:val="008E547A"/>
    <w:rsid w:val="008E6143"/>
    <w:rsid w:val="008E74B8"/>
    <w:rsid w:val="008E77C8"/>
    <w:rsid w:val="008F0D14"/>
    <w:rsid w:val="008F1FAF"/>
    <w:rsid w:val="008F2247"/>
    <w:rsid w:val="008F2A7F"/>
    <w:rsid w:val="008F2BBF"/>
    <w:rsid w:val="008F4F79"/>
    <w:rsid w:val="008F5422"/>
    <w:rsid w:val="008F79E8"/>
    <w:rsid w:val="008F7BBA"/>
    <w:rsid w:val="0090096A"/>
    <w:rsid w:val="009020B9"/>
    <w:rsid w:val="00903971"/>
    <w:rsid w:val="0090486D"/>
    <w:rsid w:val="009053B5"/>
    <w:rsid w:val="00905A80"/>
    <w:rsid w:val="00905C61"/>
    <w:rsid w:val="00906741"/>
    <w:rsid w:val="009070EA"/>
    <w:rsid w:val="00907698"/>
    <w:rsid w:val="00907967"/>
    <w:rsid w:val="00912D00"/>
    <w:rsid w:val="00913C1A"/>
    <w:rsid w:val="009145EE"/>
    <w:rsid w:val="009154DD"/>
    <w:rsid w:val="00916038"/>
    <w:rsid w:val="00917175"/>
    <w:rsid w:val="00917F64"/>
    <w:rsid w:val="00921312"/>
    <w:rsid w:val="00921FA5"/>
    <w:rsid w:val="00922AE9"/>
    <w:rsid w:val="0092322F"/>
    <w:rsid w:val="00924D06"/>
    <w:rsid w:val="009250CC"/>
    <w:rsid w:val="00926348"/>
    <w:rsid w:val="00926941"/>
    <w:rsid w:val="00926D5E"/>
    <w:rsid w:val="00927767"/>
    <w:rsid w:val="0092776D"/>
    <w:rsid w:val="009323B0"/>
    <w:rsid w:val="009331FA"/>
    <w:rsid w:val="00933A50"/>
    <w:rsid w:val="00933A61"/>
    <w:rsid w:val="00934224"/>
    <w:rsid w:val="0093473E"/>
    <w:rsid w:val="009348C4"/>
    <w:rsid w:val="00940595"/>
    <w:rsid w:val="00943717"/>
    <w:rsid w:val="00943D5D"/>
    <w:rsid w:val="0094409A"/>
    <w:rsid w:val="009440B5"/>
    <w:rsid w:val="009446A0"/>
    <w:rsid w:val="00944DB2"/>
    <w:rsid w:val="00945672"/>
    <w:rsid w:val="009458ED"/>
    <w:rsid w:val="00947958"/>
    <w:rsid w:val="0095083C"/>
    <w:rsid w:val="00950C0F"/>
    <w:rsid w:val="00950D31"/>
    <w:rsid w:val="00952EE8"/>
    <w:rsid w:val="00952FB7"/>
    <w:rsid w:val="00953374"/>
    <w:rsid w:val="00953938"/>
    <w:rsid w:val="0095400C"/>
    <w:rsid w:val="009546B2"/>
    <w:rsid w:val="00955543"/>
    <w:rsid w:val="009566E9"/>
    <w:rsid w:val="00960E59"/>
    <w:rsid w:val="0096221C"/>
    <w:rsid w:val="00962501"/>
    <w:rsid w:val="0096290A"/>
    <w:rsid w:val="00963773"/>
    <w:rsid w:val="00963928"/>
    <w:rsid w:val="00964142"/>
    <w:rsid w:val="0096457C"/>
    <w:rsid w:val="00965271"/>
    <w:rsid w:val="00965747"/>
    <w:rsid w:val="00967D71"/>
    <w:rsid w:val="009717EE"/>
    <w:rsid w:val="00971F09"/>
    <w:rsid w:val="009725E9"/>
    <w:rsid w:val="0097390E"/>
    <w:rsid w:val="00973D41"/>
    <w:rsid w:val="00974279"/>
    <w:rsid w:val="009756E6"/>
    <w:rsid w:val="009759F9"/>
    <w:rsid w:val="00976875"/>
    <w:rsid w:val="0098023C"/>
    <w:rsid w:val="0098123B"/>
    <w:rsid w:val="00981651"/>
    <w:rsid w:val="00981B18"/>
    <w:rsid w:val="00982FC3"/>
    <w:rsid w:val="0098386B"/>
    <w:rsid w:val="00983D9B"/>
    <w:rsid w:val="00983FCF"/>
    <w:rsid w:val="00983FDB"/>
    <w:rsid w:val="00984628"/>
    <w:rsid w:val="00985B30"/>
    <w:rsid w:val="009869B2"/>
    <w:rsid w:val="009870B7"/>
    <w:rsid w:val="00991662"/>
    <w:rsid w:val="00991C21"/>
    <w:rsid w:val="00992A69"/>
    <w:rsid w:val="0099381B"/>
    <w:rsid w:val="0099398B"/>
    <w:rsid w:val="0099474C"/>
    <w:rsid w:val="00994DD1"/>
    <w:rsid w:val="0099607E"/>
    <w:rsid w:val="009A02EA"/>
    <w:rsid w:val="009A04C4"/>
    <w:rsid w:val="009A1323"/>
    <w:rsid w:val="009A145E"/>
    <w:rsid w:val="009A1E59"/>
    <w:rsid w:val="009A3D2C"/>
    <w:rsid w:val="009A3F86"/>
    <w:rsid w:val="009A4DB0"/>
    <w:rsid w:val="009A70EC"/>
    <w:rsid w:val="009A731F"/>
    <w:rsid w:val="009A7555"/>
    <w:rsid w:val="009A769C"/>
    <w:rsid w:val="009A78E6"/>
    <w:rsid w:val="009A7D78"/>
    <w:rsid w:val="009B13DF"/>
    <w:rsid w:val="009B17B7"/>
    <w:rsid w:val="009B1DEB"/>
    <w:rsid w:val="009B2812"/>
    <w:rsid w:val="009B2AFE"/>
    <w:rsid w:val="009B399A"/>
    <w:rsid w:val="009B3A6E"/>
    <w:rsid w:val="009B3F1C"/>
    <w:rsid w:val="009B5236"/>
    <w:rsid w:val="009C10B7"/>
    <w:rsid w:val="009C1968"/>
    <w:rsid w:val="009C22EC"/>
    <w:rsid w:val="009C3A09"/>
    <w:rsid w:val="009C4B93"/>
    <w:rsid w:val="009C4C24"/>
    <w:rsid w:val="009C5883"/>
    <w:rsid w:val="009C6C4C"/>
    <w:rsid w:val="009C7497"/>
    <w:rsid w:val="009D0604"/>
    <w:rsid w:val="009D0C7A"/>
    <w:rsid w:val="009D1C90"/>
    <w:rsid w:val="009D2A56"/>
    <w:rsid w:val="009D3231"/>
    <w:rsid w:val="009D42A8"/>
    <w:rsid w:val="009D54E5"/>
    <w:rsid w:val="009D5A9B"/>
    <w:rsid w:val="009D5CD5"/>
    <w:rsid w:val="009D5E9A"/>
    <w:rsid w:val="009D6208"/>
    <w:rsid w:val="009D75E3"/>
    <w:rsid w:val="009D7905"/>
    <w:rsid w:val="009D7C98"/>
    <w:rsid w:val="009E07BA"/>
    <w:rsid w:val="009E1452"/>
    <w:rsid w:val="009E1A38"/>
    <w:rsid w:val="009E1C94"/>
    <w:rsid w:val="009E2104"/>
    <w:rsid w:val="009E40BB"/>
    <w:rsid w:val="009E5012"/>
    <w:rsid w:val="009E5CB1"/>
    <w:rsid w:val="009E65D6"/>
    <w:rsid w:val="009E6B07"/>
    <w:rsid w:val="009E75A0"/>
    <w:rsid w:val="009E7754"/>
    <w:rsid w:val="009E7924"/>
    <w:rsid w:val="009F0D27"/>
    <w:rsid w:val="009F12EF"/>
    <w:rsid w:val="009F1398"/>
    <w:rsid w:val="009F2586"/>
    <w:rsid w:val="009F35A4"/>
    <w:rsid w:val="009F3C64"/>
    <w:rsid w:val="009F4633"/>
    <w:rsid w:val="009F49FB"/>
    <w:rsid w:val="009F4D65"/>
    <w:rsid w:val="009F577D"/>
    <w:rsid w:val="009F5F62"/>
    <w:rsid w:val="009F6721"/>
    <w:rsid w:val="00A00A85"/>
    <w:rsid w:val="00A00EBB"/>
    <w:rsid w:val="00A01B33"/>
    <w:rsid w:val="00A022A7"/>
    <w:rsid w:val="00A03B17"/>
    <w:rsid w:val="00A03D82"/>
    <w:rsid w:val="00A05482"/>
    <w:rsid w:val="00A05B15"/>
    <w:rsid w:val="00A1098C"/>
    <w:rsid w:val="00A10CE6"/>
    <w:rsid w:val="00A11B58"/>
    <w:rsid w:val="00A11EED"/>
    <w:rsid w:val="00A13980"/>
    <w:rsid w:val="00A13DE4"/>
    <w:rsid w:val="00A15085"/>
    <w:rsid w:val="00A1516D"/>
    <w:rsid w:val="00A167A2"/>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AE"/>
    <w:rsid w:val="00A26E59"/>
    <w:rsid w:val="00A27186"/>
    <w:rsid w:val="00A30C49"/>
    <w:rsid w:val="00A31218"/>
    <w:rsid w:val="00A31609"/>
    <w:rsid w:val="00A318D1"/>
    <w:rsid w:val="00A31A67"/>
    <w:rsid w:val="00A32425"/>
    <w:rsid w:val="00A32511"/>
    <w:rsid w:val="00A32F77"/>
    <w:rsid w:val="00A33A89"/>
    <w:rsid w:val="00A3414E"/>
    <w:rsid w:val="00A354BB"/>
    <w:rsid w:val="00A361E8"/>
    <w:rsid w:val="00A407C1"/>
    <w:rsid w:val="00A415E6"/>
    <w:rsid w:val="00A41A04"/>
    <w:rsid w:val="00A41F8F"/>
    <w:rsid w:val="00A44ABA"/>
    <w:rsid w:val="00A44EB7"/>
    <w:rsid w:val="00A459CA"/>
    <w:rsid w:val="00A45F7F"/>
    <w:rsid w:val="00A46496"/>
    <w:rsid w:val="00A46702"/>
    <w:rsid w:val="00A46CC7"/>
    <w:rsid w:val="00A519AD"/>
    <w:rsid w:val="00A51C61"/>
    <w:rsid w:val="00A54DCD"/>
    <w:rsid w:val="00A567D6"/>
    <w:rsid w:val="00A6045D"/>
    <w:rsid w:val="00A6081C"/>
    <w:rsid w:val="00A62409"/>
    <w:rsid w:val="00A63EDF"/>
    <w:rsid w:val="00A653CB"/>
    <w:rsid w:val="00A654EE"/>
    <w:rsid w:val="00A66085"/>
    <w:rsid w:val="00A66125"/>
    <w:rsid w:val="00A66C8B"/>
    <w:rsid w:val="00A707C9"/>
    <w:rsid w:val="00A7166E"/>
    <w:rsid w:val="00A72C54"/>
    <w:rsid w:val="00A74945"/>
    <w:rsid w:val="00A749E4"/>
    <w:rsid w:val="00A74B76"/>
    <w:rsid w:val="00A80431"/>
    <w:rsid w:val="00A809F1"/>
    <w:rsid w:val="00A80C8B"/>
    <w:rsid w:val="00A81A86"/>
    <w:rsid w:val="00A83974"/>
    <w:rsid w:val="00A83CD2"/>
    <w:rsid w:val="00A83CEE"/>
    <w:rsid w:val="00A83F8F"/>
    <w:rsid w:val="00A841CA"/>
    <w:rsid w:val="00A84DEE"/>
    <w:rsid w:val="00A85032"/>
    <w:rsid w:val="00A856B3"/>
    <w:rsid w:val="00A86919"/>
    <w:rsid w:val="00A87B9F"/>
    <w:rsid w:val="00A9052E"/>
    <w:rsid w:val="00A905A6"/>
    <w:rsid w:val="00A90659"/>
    <w:rsid w:val="00A914FD"/>
    <w:rsid w:val="00A91D45"/>
    <w:rsid w:val="00A9297B"/>
    <w:rsid w:val="00A944E0"/>
    <w:rsid w:val="00A9479E"/>
    <w:rsid w:val="00A9487A"/>
    <w:rsid w:val="00A95398"/>
    <w:rsid w:val="00A96B1E"/>
    <w:rsid w:val="00A96B7E"/>
    <w:rsid w:val="00A971FD"/>
    <w:rsid w:val="00A97472"/>
    <w:rsid w:val="00A97B7B"/>
    <w:rsid w:val="00AA09EA"/>
    <w:rsid w:val="00AA1473"/>
    <w:rsid w:val="00AA1BFA"/>
    <w:rsid w:val="00AA1C49"/>
    <w:rsid w:val="00AA2EF5"/>
    <w:rsid w:val="00AA326F"/>
    <w:rsid w:val="00AA45E1"/>
    <w:rsid w:val="00AA53ED"/>
    <w:rsid w:val="00AA562A"/>
    <w:rsid w:val="00AA6B09"/>
    <w:rsid w:val="00AA6B55"/>
    <w:rsid w:val="00AA76EC"/>
    <w:rsid w:val="00AA77EB"/>
    <w:rsid w:val="00AB077E"/>
    <w:rsid w:val="00AB0875"/>
    <w:rsid w:val="00AB0F23"/>
    <w:rsid w:val="00AB0FC3"/>
    <w:rsid w:val="00AB1D0A"/>
    <w:rsid w:val="00AB27C3"/>
    <w:rsid w:val="00AB374A"/>
    <w:rsid w:val="00AB3828"/>
    <w:rsid w:val="00AB4464"/>
    <w:rsid w:val="00AB6F3A"/>
    <w:rsid w:val="00AB7837"/>
    <w:rsid w:val="00AB7ACA"/>
    <w:rsid w:val="00AC0C03"/>
    <w:rsid w:val="00AC35A5"/>
    <w:rsid w:val="00AC3F8F"/>
    <w:rsid w:val="00AC4BF4"/>
    <w:rsid w:val="00AC63E4"/>
    <w:rsid w:val="00AC6889"/>
    <w:rsid w:val="00AC6C6B"/>
    <w:rsid w:val="00AC6E9C"/>
    <w:rsid w:val="00AC74DA"/>
    <w:rsid w:val="00AD1B26"/>
    <w:rsid w:val="00AD2D10"/>
    <w:rsid w:val="00AD2DD3"/>
    <w:rsid w:val="00AD2E2F"/>
    <w:rsid w:val="00AD39EF"/>
    <w:rsid w:val="00AD3C3B"/>
    <w:rsid w:val="00AD3D69"/>
    <w:rsid w:val="00AD4288"/>
    <w:rsid w:val="00AD461D"/>
    <w:rsid w:val="00AD4D55"/>
    <w:rsid w:val="00AD50F9"/>
    <w:rsid w:val="00AD569A"/>
    <w:rsid w:val="00AD6B18"/>
    <w:rsid w:val="00AD7078"/>
    <w:rsid w:val="00AD71C6"/>
    <w:rsid w:val="00AD7913"/>
    <w:rsid w:val="00AD7A08"/>
    <w:rsid w:val="00AD7B0C"/>
    <w:rsid w:val="00AE0AE8"/>
    <w:rsid w:val="00AE0CF9"/>
    <w:rsid w:val="00AE0D09"/>
    <w:rsid w:val="00AE2365"/>
    <w:rsid w:val="00AE27C5"/>
    <w:rsid w:val="00AE3316"/>
    <w:rsid w:val="00AE3869"/>
    <w:rsid w:val="00AE4A0E"/>
    <w:rsid w:val="00AE501D"/>
    <w:rsid w:val="00AE5ED5"/>
    <w:rsid w:val="00AE73AC"/>
    <w:rsid w:val="00AF00FE"/>
    <w:rsid w:val="00AF0B96"/>
    <w:rsid w:val="00AF1028"/>
    <w:rsid w:val="00AF192A"/>
    <w:rsid w:val="00AF1C58"/>
    <w:rsid w:val="00AF3196"/>
    <w:rsid w:val="00AF3286"/>
    <w:rsid w:val="00AF38F2"/>
    <w:rsid w:val="00AF455F"/>
    <w:rsid w:val="00AF5D2F"/>
    <w:rsid w:val="00AF6846"/>
    <w:rsid w:val="00B00BB2"/>
    <w:rsid w:val="00B01A14"/>
    <w:rsid w:val="00B02A1A"/>
    <w:rsid w:val="00B02F87"/>
    <w:rsid w:val="00B03BDD"/>
    <w:rsid w:val="00B04441"/>
    <w:rsid w:val="00B057EF"/>
    <w:rsid w:val="00B05BEB"/>
    <w:rsid w:val="00B109C5"/>
    <w:rsid w:val="00B10B48"/>
    <w:rsid w:val="00B112DE"/>
    <w:rsid w:val="00B117B3"/>
    <w:rsid w:val="00B125E8"/>
    <w:rsid w:val="00B127BA"/>
    <w:rsid w:val="00B12CD9"/>
    <w:rsid w:val="00B136EA"/>
    <w:rsid w:val="00B13D88"/>
    <w:rsid w:val="00B17185"/>
    <w:rsid w:val="00B171A4"/>
    <w:rsid w:val="00B17BB6"/>
    <w:rsid w:val="00B204A8"/>
    <w:rsid w:val="00B20741"/>
    <w:rsid w:val="00B210AA"/>
    <w:rsid w:val="00B23840"/>
    <w:rsid w:val="00B23BBC"/>
    <w:rsid w:val="00B23D74"/>
    <w:rsid w:val="00B25829"/>
    <w:rsid w:val="00B25B79"/>
    <w:rsid w:val="00B263AC"/>
    <w:rsid w:val="00B26DF6"/>
    <w:rsid w:val="00B2739B"/>
    <w:rsid w:val="00B27993"/>
    <w:rsid w:val="00B3249A"/>
    <w:rsid w:val="00B324C6"/>
    <w:rsid w:val="00B32F10"/>
    <w:rsid w:val="00B3309A"/>
    <w:rsid w:val="00B33C02"/>
    <w:rsid w:val="00B34EC5"/>
    <w:rsid w:val="00B34FC0"/>
    <w:rsid w:val="00B3563D"/>
    <w:rsid w:val="00B35DE9"/>
    <w:rsid w:val="00B36B7D"/>
    <w:rsid w:val="00B36C5D"/>
    <w:rsid w:val="00B4172B"/>
    <w:rsid w:val="00B42679"/>
    <w:rsid w:val="00B42DB1"/>
    <w:rsid w:val="00B43588"/>
    <w:rsid w:val="00B43D37"/>
    <w:rsid w:val="00B4436C"/>
    <w:rsid w:val="00B4502E"/>
    <w:rsid w:val="00B4598D"/>
    <w:rsid w:val="00B464B4"/>
    <w:rsid w:val="00B466AD"/>
    <w:rsid w:val="00B47202"/>
    <w:rsid w:val="00B47512"/>
    <w:rsid w:val="00B5039B"/>
    <w:rsid w:val="00B50A57"/>
    <w:rsid w:val="00B50B4F"/>
    <w:rsid w:val="00B5284C"/>
    <w:rsid w:val="00B528E1"/>
    <w:rsid w:val="00B5307D"/>
    <w:rsid w:val="00B53719"/>
    <w:rsid w:val="00B539AE"/>
    <w:rsid w:val="00B53CB0"/>
    <w:rsid w:val="00B53D7A"/>
    <w:rsid w:val="00B54778"/>
    <w:rsid w:val="00B55176"/>
    <w:rsid w:val="00B55A5D"/>
    <w:rsid w:val="00B6155F"/>
    <w:rsid w:val="00B63101"/>
    <w:rsid w:val="00B63199"/>
    <w:rsid w:val="00B65A86"/>
    <w:rsid w:val="00B65DDE"/>
    <w:rsid w:val="00B66077"/>
    <w:rsid w:val="00B666EF"/>
    <w:rsid w:val="00B66859"/>
    <w:rsid w:val="00B6736E"/>
    <w:rsid w:val="00B70116"/>
    <w:rsid w:val="00B759BE"/>
    <w:rsid w:val="00B771F4"/>
    <w:rsid w:val="00B77642"/>
    <w:rsid w:val="00B7787D"/>
    <w:rsid w:val="00B779CC"/>
    <w:rsid w:val="00B801DD"/>
    <w:rsid w:val="00B806D3"/>
    <w:rsid w:val="00B81066"/>
    <w:rsid w:val="00B81D00"/>
    <w:rsid w:val="00B824C9"/>
    <w:rsid w:val="00B8262C"/>
    <w:rsid w:val="00B83951"/>
    <w:rsid w:val="00B858FF"/>
    <w:rsid w:val="00B866F3"/>
    <w:rsid w:val="00B90373"/>
    <w:rsid w:val="00B90E29"/>
    <w:rsid w:val="00B9113D"/>
    <w:rsid w:val="00B93002"/>
    <w:rsid w:val="00B944DF"/>
    <w:rsid w:val="00B951FD"/>
    <w:rsid w:val="00B9535D"/>
    <w:rsid w:val="00B9556A"/>
    <w:rsid w:val="00B95E40"/>
    <w:rsid w:val="00B977A0"/>
    <w:rsid w:val="00B97C4D"/>
    <w:rsid w:val="00B97FCE"/>
    <w:rsid w:val="00BA1167"/>
    <w:rsid w:val="00BA2AE5"/>
    <w:rsid w:val="00BA2C12"/>
    <w:rsid w:val="00BA3906"/>
    <w:rsid w:val="00BA3C1D"/>
    <w:rsid w:val="00BA44A0"/>
    <w:rsid w:val="00BA53B3"/>
    <w:rsid w:val="00BA53FF"/>
    <w:rsid w:val="00BA5A05"/>
    <w:rsid w:val="00BA6ABA"/>
    <w:rsid w:val="00BA73F2"/>
    <w:rsid w:val="00BA78C3"/>
    <w:rsid w:val="00BA7903"/>
    <w:rsid w:val="00BA7D9F"/>
    <w:rsid w:val="00BB05D5"/>
    <w:rsid w:val="00BB06D2"/>
    <w:rsid w:val="00BB099E"/>
    <w:rsid w:val="00BB0D49"/>
    <w:rsid w:val="00BB11C7"/>
    <w:rsid w:val="00BB1221"/>
    <w:rsid w:val="00BB2ECE"/>
    <w:rsid w:val="00BB6193"/>
    <w:rsid w:val="00BB7454"/>
    <w:rsid w:val="00BC12A0"/>
    <w:rsid w:val="00BC13BA"/>
    <w:rsid w:val="00BC2C02"/>
    <w:rsid w:val="00BC31EF"/>
    <w:rsid w:val="00BC33BA"/>
    <w:rsid w:val="00BC483A"/>
    <w:rsid w:val="00BC4F16"/>
    <w:rsid w:val="00BC5B4C"/>
    <w:rsid w:val="00BC5E71"/>
    <w:rsid w:val="00BD06EC"/>
    <w:rsid w:val="00BD1CCA"/>
    <w:rsid w:val="00BD4EAB"/>
    <w:rsid w:val="00BD5CF5"/>
    <w:rsid w:val="00BD6E59"/>
    <w:rsid w:val="00BD757B"/>
    <w:rsid w:val="00BE19E0"/>
    <w:rsid w:val="00BE3469"/>
    <w:rsid w:val="00BE4B22"/>
    <w:rsid w:val="00BE4DE4"/>
    <w:rsid w:val="00BE5138"/>
    <w:rsid w:val="00BE55D5"/>
    <w:rsid w:val="00BE7921"/>
    <w:rsid w:val="00BF0814"/>
    <w:rsid w:val="00BF0AA4"/>
    <w:rsid w:val="00BF1CB6"/>
    <w:rsid w:val="00BF2562"/>
    <w:rsid w:val="00BF3981"/>
    <w:rsid w:val="00BF614E"/>
    <w:rsid w:val="00BF63CC"/>
    <w:rsid w:val="00BF6FA0"/>
    <w:rsid w:val="00BF79E9"/>
    <w:rsid w:val="00BF7BB7"/>
    <w:rsid w:val="00C001BF"/>
    <w:rsid w:val="00C003E1"/>
    <w:rsid w:val="00C004F1"/>
    <w:rsid w:val="00C00D7C"/>
    <w:rsid w:val="00C01030"/>
    <w:rsid w:val="00C02C67"/>
    <w:rsid w:val="00C041C4"/>
    <w:rsid w:val="00C05401"/>
    <w:rsid w:val="00C061C5"/>
    <w:rsid w:val="00C06755"/>
    <w:rsid w:val="00C07B57"/>
    <w:rsid w:val="00C07C0D"/>
    <w:rsid w:val="00C1072A"/>
    <w:rsid w:val="00C11033"/>
    <w:rsid w:val="00C11423"/>
    <w:rsid w:val="00C11F4E"/>
    <w:rsid w:val="00C1263D"/>
    <w:rsid w:val="00C12C90"/>
    <w:rsid w:val="00C12F69"/>
    <w:rsid w:val="00C13075"/>
    <w:rsid w:val="00C13318"/>
    <w:rsid w:val="00C13AB7"/>
    <w:rsid w:val="00C13EAC"/>
    <w:rsid w:val="00C14006"/>
    <w:rsid w:val="00C14A99"/>
    <w:rsid w:val="00C14D58"/>
    <w:rsid w:val="00C14EBF"/>
    <w:rsid w:val="00C158FF"/>
    <w:rsid w:val="00C16052"/>
    <w:rsid w:val="00C16912"/>
    <w:rsid w:val="00C2024F"/>
    <w:rsid w:val="00C209FC"/>
    <w:rsid w:val="00C2111D"/>
    <w:rsid w:val="00C2172D"/>
    <w:rsid w:val="00C21B1B"/>
    <w:rsid w:val="00C22012"/>
    <w:rsid w:val="00C22339"/>
    <w:rsid w:val="00C23E4F"/>
    <w:rsid w:val="00C2454B"/>
    <w:rsid w:val="00C2516E"/>
    <w:rsid w:val="00C25418"/>
    <w:rsid w:val="00C25666"/>
    <w:rsid w:val="00C273C7"/>
    <w:rsid w:val="00C27644"/>
    <w:rsid w:val="00C27734"/>
    <w:rsid w:val="00C27B3C"/>
    <w:rsid w:val="00C3067D"/>
    <w:rsid w:val="00C30757"/>
    <w:rsid w:val="00C316B8"/>
    <w:rsid w:val="00C31FFC"/>
    <w:rsid w:val="00C33743"/>
    <w:rsid w:val="00C33BD1"/>
    <w:rsid w:val="00C33DC9"/>
    <w:rsid w:val="00C34109"/>
    <w:rsid w:val="00C353A1"/>
    <w:rsid w:val="00C35FA8"/>
    <w:rsid w:val="00C36033"/>
    <w:rsid w:val="00C36365"/>
    <w:rsid w:val="00C37182"/>
    <w:rsid w:val="00C37709"/>
    <w:rsid w:val="00C3789A"/>
    <w:rsid w:val="00C40559"/>
    <w:rsid w:val="00C405F0"/>
    <w:rsid w:val="00C421AF"/>
    <w:rsid w:val="00C42341"/>
    <w:rsid w:val="00C457E1"/>
    <w:rsid w:val="00C4581D"/>
    <w:rsid w:val="00C4686B"/>
    <w:rsid w:val="00C4729B"/>
    <w:rsid w:val="00C47364"/>
    <w:rsid w:val="00C47B13"/>
    <w:rsid w:val="00C50630"/>
    <w:rsid w:val="00C512F6"/>
    <w:rsid w:val="00C51C55"/>
    <w:rsid w:val="00C52659"/>
    <w:rsid w:val="00C52F5F"/>
    <w:rsid w:val="00C53379"/>
    <w:rsid w:val="00C5376D"/>
    <w:rsid w:val="00C542D8"/>
    <w:rsid w:val="00C54D55"/>
    <w:rsid w:val="00C5596F"/>
    <w:rsid w:val="00C559EB"/>
    <w:rsid w:val="00C559F7"/>
    <w:rsid w:val="00C56346"/>
    <w:rsid w:val="00C56A8B"/>
    <w:rsid w:val="00C57A6A"/>
    <w:rsid w:val="00C605DF"/>
    <w:rsid w:val="00C60921"/>
    <w:rsid w:val="00C62687"/>
    <w:rsid w:val="00C62A67"/>
    <w:rsid w:val="00C62CC8"/>
    <w:rsid w:val="00C6396B"/>
    <w:rsid w:val="00C641B8"/>
    <w:rsid w:val="00C672AC"/>
    <w:rsid w:val="00C67FBC"/>
    <w:rsid w:val="00C702DA"/>
    <w:rsid w:val="00C722DB"/>
    <w:rsid w:val="00C72CE9"/>
    <w:rsid w:val="00C750D5"/>
    <w:rsid w:val="00C753B6"/>
    <w:rsid w:val="00C767AD"/>
    <w:rsid w:val="00C7706B"/>
    <w:rsid w:val="00C77AAB"/>
    <w:rsid w:val="00C77BEB"/>
    <w:rsid w:val="00C802EF"/>
    <w:rsid w:val="00C81E38"/>
    <w:rsid w:val="00C834A8"/>
    <w:rsid w:val="00C84547"/>
    <w:rsid w:val="00C84651"/>
    <w:rsid w:val="00C85066"/>
    <w:rsid w:val="00C85AB9"/>
    <w:rsid w:val="00C864C3"/>
    <w:rsid w:val="00C90E55"/>
    <w:rsid w:val="00C92A27"/>
    <w:rsid w:val="00C9347A"/>
    <w:rsid w:val="00C93669"/>
    <w:rsid w:val="00C93CE3"/>
    <w:rsid w:val="00C942FD"/>
    <w:rsid w:val="00C94594"/>
    <w:rsid w:val="00C959AD"/>
    <w:rsid w:val="00C97FCF"/>
    <w:rsid w:val="00CA0789"/>
    <w:rsid w:val="00CA1373"/>
    <w:rsid w:val="00CA20A3"/>
    <w:rsid w:val="00CA2A2D"/>
    <w:rsid w:val="00CA3A21"/>
    <w:rsid w:val="00CA3D78"/>
    <w:rsid w:val="00CA3FA1"/>
    <w:rsid w:val="00CA428B"/>
    <w:rsid w:val="00CA4D1F"/>
    <w:rsid w:val="00CA5797"/>
    <w:rsid w:val="00CA6256"/>
    <w:rsid w:val="00CA67C6"/>
    <w:rsid w:val="00CA6E59"/>
    <w:rsid w:val="00CB0BE4"/>
    <w:rsid w:val="00CB0D93"/>
    <w:rsid w:val="00CB2413"/>
    <w:rsid w:val="00CB2706"/>
    <w:rsid w:val="00CB28EB"/>
    <w:rsid w:val="00CB2E6F"/>
    <w:rsid w:val="00CB350E"/>
    <w:rsid w:val="00CB3AD4"/>
    <w:rsid w:val="00CB40BB"/>
    <w:rsid w:val="00CB5673"/>
    <w:rsid w:val="00CB56BB"/>
    <w:rsid w:val="00CB5F81"/>
    <w:rsid w:val="00CB7E7F"/>
    <w:rsid w:val="00CC0625"/>
    <w:rsid w:val="00CC103E"/>
    <w:rsid w:val="00CC15A9"/>
    <w:rsid w:val="00CC1DC1"/>
    <w:rsid w:val="00CC2130"/>
    <w:rsid w:val="00CC2D86"/>
    <w:rsid w:val="00CC3059"/>
    <w:rsid w:val="00CC59CF"/>
    <w:rsid w:val="00CC5C86"/>
    <w:rsid w:val="00CD04C7"/>
    <w:rsid w:val="00CD0714"/>
    <w:rsid w:val="00CD1185"/>
    <w:rsid w:val="00CD2D85"/>
    <w:rsid w:val="00CD3A36"/>
    <w:rsid w:val="00CD4E96"/>
    <w:rsid w:val="00CD5DCA"/>
    <w:rsid w:val="00CD75B4"/>
    <w:rsid w:val="00CD7C78"/>
    <w:rsid w:val="00CD7E99"/>
    <w:rsid w:val="00CE0888"/>
    <w:rsid w:val="00CE0943"/>
    <w:rsid w:val="00CE205F"/>
    <w:rsid w:val="00CE210C"/>
    <w:rsid w:val="00CE22C4"/>
    <w:rsid w:val="00CE2D29"/>
    <w:rsid w:val="00CE341A"/>
    <w:rsid w:val="00CE4C4B"/>
    <w:rsid w:val="00CE572F"/>
    <w:rsid w:val="00CE5D56"/>
    <w:rsid w:val="00CE60CE"/>
    <w:rsid w:val="00CE6616"/>
    <w:rsid w:val="00CE7949"/>
    <w:rsid w:val="00CE7AD9"/>
    <w:rsid w:val="00CF2A9C"/>
    <w:rsid w:val="00CF3DDE"/>
    <w:rsid w:val="00CF498C"/>
    <w:rsid w:val="00CF4C20"/>
    <w:rsid w:val="00CF545E"/>
    <w:rsid w:val="00CF67B1"/>
    <w:rsid w:val="00CF6AA0"/>
    <w:rsid w:val="00D02CB1"/>
    <w:rsid w:val="00D03D20"/>
    <w:rsid w:val="00D06635"/>
    <w:rsid w:val="00D06C18"/>
    <w:rsid w:val="00D06C8D"/>
    <w:rsid w:val="00D076AB"/>
    <w:rsid w:val="00D102BE"/>
    <w:rsid w:val="00D12C1E"/>
    <w:rsid w:val="00D1342B"/>
    <w:rsid w:val="00D15049"/>
    <w:rsid w:val="00D1514F"/>
    <w:rsid w:val="00D155F9"/>
    <w:rsid w:val="00D169C3"/>
    <w:rsid w:val="00D204FB"/>
    <w:rsid w:val="00D23DE1"/>
    <w:rsid w:val="00D243B9"/>
    <w:rsid w:val="00D24A50"/>
    <w:rsid w:val="00D24B47"/>
    <w:rsid w:val="00D25403"/>
    <w:rsid w:val="00D25C3C"/>
    <w:rsid w:val="00D26A4A"/>
    <w:rsid w:val="00D27750"/>
    <w:rsid w:val="00D27E3E"/>
    <w:rsid w:val="00D306E1"/>
    <w:rsid w:val="00D30D91"/>
    <w:rsid w:val="00D324C7"/>
    <w:rsid w:val="00D32C54"/>
    <w:rsid w:val="00D33DAD"/>
    <w:rsid w:val="00D34D2F"/>
    <w:rsid w:val="00D35762"/>
    <w:rsid w:val="00D363BC"/>
    <w:rsid w:val="00D36D55"/>
    <w:rsid w:val="00D371A3"/>
    <w:rsid w:val="00D372F0"/>
    <w:rsid w:val="00D37960"/>
    <w:rsid w:val="00D40B6A"/>
    <w:rsid w:val="00D40C10"/>
    <w:rsid w:val="00D411DA"/>
    <w:rsid w:val="00D428C7"/>
    <w:rsid w:val="00D428CF"/>
    <w:rsid w:val="00D44168"/>
    <w:rsid w:val="00D44608"/>
    <w:rsid w:val="00D475BE"/>
    <w:rsid w:val="00D50073"/>
    <w:rsid w:val="00D500A0"/>
    <w:rsid w:val="00D510F3"/>
    <w:rsid w:val="00D5196E"/>
    <w:rsid w:val="00D5205F"/>
    <w:rsid w:val="00D5295B"/>
    <w:rsid w:val="00D534EE"/>
    <w:rsid w:val="00D53750"/>
    <w:rsid w:val="00D552D0"/>
    <w:rsid w:val="00D6034D"/>
    <w:rsid w:val="00D61AB4"/>
    <w:rsid w:val="00D6205F"/>
    <w:rsid w:val="00D62D8D"/>
    <w:rsid w:val="00D62F97"/>
    <w:rsid w:val="00D637E6"/>
    <w:rsid w:val="00D63C0B"/>
    <w:rsid w:val="00D6495A"/>
    <w:rsid w:val="00D656A0"/>
    <w:rsid w:val="00D66AD6"/>
    <w:rsid w:val="00D66C79"/>
    <w:rsid w:val="00D672E6"/>
    <w:rsid w:val="00D67B07"/>
    <w:rsid w:val="00D67CE9"/>
    <w:rsid w:val="00D70632"/>
    <w:rsid w:val="00D712D2"/>
    <w:rsid w:val="00D71308"/>
    <w:rsid w:val="00D7170C"/>
    <w:rsid w:val="00D7172F"/>
    <w:rsid w:val="00D72F0A"/>
    <w:rsid w:val="00D73289"/>
    <w:rsid w:val="00D73735"/>
    <w:rsid w:val="00D74A5F"/>
    <w:rsid w:val="00D74E9D"/>
    <w:rsid w:val="00D756B1"/>
    <w:rsid w:val="00D769CD"/>
    <w:rsid w:val="00D77E6D"/>
    <w:rsid w:val="00D8018B"/>
    <w:rsid w:val="00D80422"/>
    <w:rsid w:val="00D80D7A"/>
    <w:rsid w:val="00D8250E"/>
    <w:rsid w:val="00D82F21"/>
    <w:rsid w:val="00D83025"/>
    <w:rsid w:val="00D832CE"/>
    <w:rsid w:val="00D84050"/>
    <w:rsid w:val="00D85DC1"/>
    <w:rsid w:val="00D86777"/>
    <w:rsid w:val="00D86B0D"/>
    <w:rsid w:val="00D8702C"/>
    <w:rsid w:val="00D87F23"/>
    <w:rsid w:val="00D9020C"/>
    <w:rsid w:val="00D916E7"/>
    <w:rsid w:val="00D91834"/>
    <w:rsid w:val="00D925B2"/>
    <w:rsid w:val="00D929F3"/>
    <w:rsid w:val="00D92BF9"/>
    <w:rsid w:val="00D93F18"/>
    <w:rsid w:val="00D93F59"/>
    <w:rsid w:val="00D95C0C"/>
    <w:rsid w:val="00D96934"/>
    <w:rsid w:val="00D96B09"/>
    <w:rsid w:val="00D97399"/>
    <w:rsid w:val="00D9787A"/>
    <w:rsid w:val="00DA176A"/>
    <w:rsid w:val="00DA3BEA"/>
    <w:rsid w:val="00DA48B5"/>
    <w:rsid w:val="00DA4F66"/>
    <w:rsid w:val="00DA5BC8"/>
    <w:rsid w:val="00DA627B"/>
    <w:rsid w:val="00DA696F"/>
    <w:rsid w:val="00DB048E"/>
    <w:rsid w:val="00DB0498"/>
    <w:rsid w:val="00DB06B4"/>
    <w:rsid w:val="00DB0999"/>
    <w:rsid w:val="00DB13DB"/>
    <w:rsid w:val="00DB39C7"/>
    <w:rsid w:val="00DB43E6"/>
    <w:rsid w:val="00DB5182"/>
    <w:rsid w:val="00DB5742"/>
    <w:rsid w:val="00DB6706"/>
    <w:rsid w:val="00DB6ADF"/>
    <w:rsid w:val="00DB7561"/>
    <w:rsid w:val="00DC003B"/>
    <w:rsid w:val="00DC0777"/>
    <w:rsid w:val="00DC1979"/>
    <w:rsid w:val="00DC34C7"/>
    <w:rsid w:val="00DC45E0"/>
    <w:rsid w:val="00DC4741"/>
    <w:rsid w:val="00DC5084"/>
    <w:rsid w:val="00DC5B22"/>
    <w:rsid w:val="00DC6599"/>
    <w:rsid w:val="00DC675A"/>
    <w:rsid w:val="00DC6D18"/>
    <w:rsid w:val="00DC6F89"/>
    <w:rsid w:val="00DC7B27"/>
    <w:rsid w:val="00DD1C62"/>
    <w:rsid w:val="00DD3C9E"/>
    <w:rsid w:val="00DD5872"/>
    <w:rsid w:val="00DD60AA"/>
    <w:rsid w:val="00DD6AC2"/>
    <w:rsid w:val="00DD72B5"/>
    <w:rsid w:val="00DE02A7"/>
    <w:rsid w:val="00DE0E11"/>
    <w:rsid w:val="00DE109A"/>
    <w:rsid w:val="00DE140C"/>
    <w:rsid w:val="00DE22CB"/>
    <w:rsid w:val="00DE5BF0"/>
    <w:rsid w:val="00DE5EA4"/>
    <w:rsid w:val="00DE6CDA"/>
    <w:rsid w:val="00DE6E91"/>
    <w:rsid w:val="00DF0B01"/>
    <w:rsid w:val="00DF0CAF"/>
    <w:rsid w:val="00DF15D3"/>
    <w:rsid w:val="00DF1ABE"/>
    <w:rsid w:val="00DF2ACC"/>
    <w:rsid w:val="00DF4DD4"/>
    <w:rsid w:val="00DF615D"/>
    <w:rsid w:val="00DF6D36"/>
    <w:rsid w:val="00DF7AE2"/>
    <w:rsid w:val="00E007B5"/>
    <w:rsid w:val="00E0181F"/>
    <w:rsid w:val="00E02CA4"/>
    <w:rsid w:val="00E04A39"/>
    <w:rsid w:val="00E0756E"/>
    <w:rsid w:val="00E103FB"/>
    <w:rsid w:val="00E106D0"/>
    <w:rsid w:val="00E107B5"/>
    <w:rsid w:val="00E10C9B"/>
    <w:rsid w:val="00E12716"/>
    <w:rsid w:val="00E1305E"/>
    <w:rsid w:val="00E140B0"/>
    <w:rsid w:val="00E15FE4"/>
    <w:rsid w:val="00E16076"/>
    <w:rsid w:val="00E164AE"/>
    <w:rsid w:val="00E16EA4"/>
    <w:rsid w:val="00E209DB"/>
    <w:rsid w:val="00E211E6"/>
    <w:rsid w:val="00E211FC"/>
    <w:rsid w:val="00E22A04"/>
    <w:rsid w:val="00E23863"/>
    <w:rsid w:val="00E2418B"/>
    <w:rsid w:val="00E2484B"/>
    <w:rsid w:val="00E25762"/>
    <w:rsid w:val="00E258E8"/>
    <w:rsid w:val="00E2610D"/>
    <w:rsid w:val="00E26EDB"/>
    <w:rsid w:val="00E2763F"/>
    <w:rsid w:val="00E31560"/>
    <w:rsid w:val="00E3158A"/>
    <w:rsid w:val="00E32790"/>
    <w:rsid w:val="00E330DB"/>
    <w:rsid w:val="00E3318C"/>
    <w:rsid w:val="00E34BCE"/>
    <w:rsid w:val="00E34D78"/>
    <w:rsid w:val="00E35287"/>
    <w:rsid w:val="00E35742"/>
    <w:rsid w:val="00E36DE7"/>
    <w:rsid w:val="00E3707C"/>
    <w:rsid w:val="00E4101D"/>
    <w:rsid w:val="00E421DB"/>
    <w:rsid w:val="00E4352E"/>
    <w:rsid w:val="00E43642"/>
    <w:rsid w:val="00E43AD5"/>
    <w:rsid w:val="00E43B80"/>
    <w:rsid w:val="00E442E4"/>
    <w:rsid w:val="00E44853"/>
    <w:rsid w:val="00E46364"/>
    <w:rsid w:val="00E46552"/>
    <w:rsid w:val="00E472C4"/>
    <w:rsid w:val="00E473BB"/>
    <w:rsid w:val="00E5042D"/>
    <w:rsid w:val="00E507A0"/>
    <w:rsid w:val="00E50D83"/>
    <w:rsid w:val="00E511B3"/>
    <w:rsid w:val="00E515B9"/>
    <w:rsid w:val="00E51915"/>
    <w:rsid w:val="00E52265"/>
    <w:rsid w:val="00E5238F"/>
    <w:rsid w:val="00E52FC4"/>
    <w:rsid w:val="00E532B3"/>
    <w:rsid w:val="00E536DE"/>
    <w:rsid w:val="00E53905"/>
    <w:rsid w:val="00E5399D"/>
    <w:rsid w:val="00E53CA5"/>
    <w:rsid w:val="00E54658"/>
    <w:rsid w:val="00E5585B"/>
    <w:rsid w:val="00E565A9"/>
    <w:rsid w:val="00E6124B"/>
    <w:rsid w:val="00E622B4"/>
    <w:rsid w:val="00E62369"/>
    <w:rsid w:val="00E63CC4"/>
    <w:rsid w:val="00E6422C"/>
    <w:rsid w:val="00E65275"/>
    <w:rsid w:val="00E66300"/>
    <w:rsid w:val="00E6660A"/>
    <w:rsid w:val="00E66B2B"/>
    <w:rsid w:val="00E66DA6"/>
    <w:rsid w:val="00E673DF"/>
    <w:rsid w:val="00E6756E"/>
    <w:rsid w:val="00E71E0A"/>
    <w:rsid w:val="00E724B0"/>
    <w:rsid w:val="00E72CCA"/>
    <w:rsid w:val="00E7383A"/>
    <w:rsid w:val="00E73901"/>
    <w:rsid w:val="00E739C0"/>
    <w:rsid w:val="00E740EB"/>
    <w:rsid w:val="00E744A5"/>
    <w:rsid w:val="00E74632"/>
    <w:rsid w:val="00E74C94"/>
    <w:rsid w:val="00E7517D"/>
    <w:rsid w:val="00E76705"/>
    <w:rsid w:val="00E76909"/>
    <w:rsid w:val="00E76F26"/>
    <w:rsid w:val="00E80413"/>
    <w:rsid w:val="00E80B32"/>
    <w:rsid w:val="00E81EB7"/>
    <w:rsid w:val="00E8282E"/>
    <w:rsid w:val="00E834E2"/>
    <w:rsid w:val="00E8503F"/>
    <w:rsid w:val="00E85BB6"/>
    <w:rsid w:val="00E86532"/>
    <w:rsid w:val="00E90FAB"/>
    <w:rsid w:val="00E917B5"/>
    <w:rsid w:val="00E9186C"/>
    <w:rsid w:val="00E91F3F"/>
    <w:rsid w:val="00E930B5"/>
    <w:rsid w:val="00E930C2"/>
    <w:rsid w:val="00E93300"/>
    <w:rsid w:val="00E93719"/>
    <w:rsid w:val="00E954E9"/>
    <w:rsid w:val="00E958AF"/>
    <w:rsid w:val="00E96EB1"/>
    <w:rsid w:val="00E96F3F"/>
    <w:rsid w:val="00E97057"/>
    <w:rsid w:val="00E97F14"/>
    <w:rsid w:val="00EA0208"/>
    <w:rsid w:val="00EA0578"/>
    <w:rsid w:val="00EA0D37"/>
    <w:rsid w:val="00EA10F4"/>
    <w:rsid w:val="00EA19A7"/>
    <w:rsid w:val="00EA4253"/>
    <w:rsid w:val="00EA4EDF"/>
    <w:rsid w:val="00EA576C"/>
    <w:rsid w:val="00EA64CA"/>
    <w:rsid w:val="00EA6703"/>
    <w:rsid w:val="00EA70FB"/>
    <w:rsid w:val="00EA715B"/>
    <w:rsid w:val="00EA7263"/>
    <w:rsid w:val="00EA75A6"/>
    <w:rsid w:val="00EA7A4C"/>
    <w:rsid w:val="00EA7D43"/>
    <w:rsid w:val="00EB0AC2"/>
    <w:rsid w:val="00EB0F54"/>
    <w:rsid w:val="00EB14AE"/>
    <w:rsid w:val="00EB1A4C"/>
    <w:rsid w:val="00EB2578"/>
    <w:rsid w:val="00EB27D0"/>
    <w:rsid w:val="00EB3EAF"/>
    <w:rsid w:val="00EB47F1"/>
    <w:rsid w:val="00EB53A8"/>
    <w:rsid w:val="00EB6D24"/>
    <w:rsid w:val="00EB6D91"/>
    <w:rsid w:val="00EB782C"/>
    <w:rsid w:val="00EB79E8"/>
    <w:rsid w:val="00EC0890"/>
    <w:rsid w:val="00EC1647"/>
    <w:rsid w:val="00EC1BA5"/>
    <w:rsid w:val="00EC216D"/>
    <w:rsid w:val="00EC2C9F"/>
    <w:rsid w:val="00EC37AB"/>
    <w:rsid w:val="00EC44C6"/>
    <w:rsid w:val="00EC4529"/>
    <w:rsid w:val="00EC4DD8"/>
    <w:rsid w:val="00EC532E"/>
    <w:rsid w:val="00EC5B36"/>
    <w:rsid w:val="00EC6874"/>
    <w:rsid w:val="00EC7834"/>
    <w:rsid w:val="00ED1727"/>
    <w:rsid w:val="00ED20EE"/>
    <w:rsid w:val="00ED242E"/>
    <w:rsid w:val="00ED2F6A"/>
    <w:rsid w:val="00ED5B86"/>
    <w:rsid w:val="00ED6D7D"/>
    <w:rsid w:val="00ED7EC3"/>
    <w:rsid w:val="00EE0D30"/>
    <w:rsid w:val="00EE1421"/>
    <w:rsid w:val="00EE1C05"/>
    <w:rsid w:val="00EE28E0"/>
    <w:rsid w:val="00EE2A55"/>
    <w:rsid w:val="00EE3257"/>
    <w:rsid w:val="00EE35B4"/>
    <w:rsid w:val="00EE40E1"/>
    <w:rsid w:val="00EE42EC"/>
    <w:rsid w:val="00EE48C2"/>
    <w:rsid w:val="00EE4C4A"/>
    <w:rsid w:val="00EE6C66"/>
    <w:rsid w:val="00EE6D18"/>
    <w:rsid w:val="00EE75ED"/>
    <w:rsid w:val="00EE7E80"/>
    <w:rsid w:val="00EF05AB"/>
    <w:rsid w:val="00EF261E"/>
    <w:rsid w:val="00EF29DF"/>
    <w:rsid w:val="00EF2E53"/>
    <w:rsid w:val="00EF4E47"/>
    <w:rsid w:val="00EF5808"/>
    <w:rsid w:val="00F001A4"/>
    <w:rsid w:val="00F00E34"/>
    <w:rsid w:val="00F0138D"/>
    <w:rsid w:val="00F01BB7"/>
    <w:rsid w:val="00F02A7F"/>
    <w:rsid w:val="00F02F0B"/>
    <w:rsid w:val="00F03070"/>
    <w:rsid w:val="00F04E06"/>
    <w:rsid w:val="00F04FAE"/>
    <w:rsid w:val="00F05874"/>
    <w:rsid w:val="00F05C9E"/>
    <w:rsid w:val="00F06DDC"/>
    <w:rsid w:val="00F071A7"/>
    <w:rsid w:val="00F073D9"/>
    <w:rsid w:val="00F1053C"/>
    <w:rsid w:val="00F12232"/>
    <w:rsid w:val="00F13016"/>
    <w:rsid w:val="00F1364B"/>
    <w:rsid w:val="00F13F7B"/>
    <w:rsid w:val="00F15290"/>
    <w:rsid w:val="00F1574D"/>
    <w:rsid w:val="00F16FE7"/>
    <w:rsid w:val="00F211E1"/>
    <w:rsid w:val="00F21246"/>
    <w:rsid w:val="00F218D3"/>
    <w:rsid w:val="00F21DB1"/>
    <w:rsid w:val="00F22DDC"/>
    <w:rsid w:val="00F23398"/>
    <w:rsid w:val="00F238CC"/>
    <w:rsid w:val="00F23E30"/>
    <w:rsid w:val="00F2478D"/>
    <w:rsid w:val="00F24C66"/>
    <w:rsid w:val="00F253DF"/>
    <w:rsid w:val="00F26633"/>
    <w:rsid w:val="00F326D4"/>
    <w:rsid w:val="00F342D3"/>
    <w:rsid w:val="00F347FB"/>
    <w:rsid w:val="00F42D5F"/>
    <w:rsid w:val="00F44116"/>
    <w:rsid w:val="00F4447B"/>
    <w:rsid w:val="00F44978"/>
    <w:rsid w:val="00F4501F"/>
    <w:rsid w:val="00F460FD"/>
    <w:rsid w:val="00F46121"/>
    <w:rsid w:val="00F46250"/>
    <w:rsid w:val="00F47023"/>
    <w:rsid w:val="00F515DE"/>
    <w:rsid w:val="00F51752"/>
    <w:rsid w:val="00F52F70"/>
    <w:rsid w:val="00F54563"/>
    <w:rsid w:val="00F556A9"/>
    <w:rsid w:val="00F55943"/>
    <w:rsid w:val="00F55AB1"/>
    <w:rsid w:val="00F5623C"/>
    <w:rsid w:val="00F5791C"/>
    <w:rsid w:val="00F6014A"/>
    <w:rsid w:val="00F60F9B"/>
    <w:rsid w:val="00F61036"/>
    <w:rsid w:val="00F61406"/>
    <w:rsid w:val="00F64B3C"/>
    <w:rsid w:val="00F653EC"/>
    <w:rsid w:val="00F657A1"/>
    <w:rsid w:val="00F65E7A"/>
    <w:rsid w:val="00F66EBC"/>
    <w:rsid w:val="00F67BA4"/>
    <w:rsid w:val="00F70B86"/>
    <w:rsid w:val="00F71ED9"/>
    <w:rsid w:val="00F7218A"/>
    <w:rsid w:val="00F723E1"/>
    <w:rsid w:val="00F74603"/>
    <w:rsid w:val="00F7553F"/>
    <w:rsid w:val="00F764E6"/>
    <w:rsid w:val="00F766A8"/>
    <w:rsid w:val="00F81962"/>
    <w:rsid w:val="00F81BE0"/>
    <w:rsid w:val="00F81EB9"/>
    <w:rsid w:val="00F81FB6"/>
    <w:rsid w:val="00F824A4"/>
    <w:rsid w:val="00F82B4A"/>
    <w:rsid w:val="00F83077"/>
    <w:rsid w:val="00F8455B"/>
    <w:rsid w:val="00F84644"/>
    <w:rsid w:val="00F85157"/>
    <w:rsid w:val="00F8546F"/>
    <w:rsid w:val="00F85960"/>
    <w:rsid w:val="00F860C9"/>
    <w:rsid w:val="00F86124"/>
    <w:rsid w:val="00F864DF"/>
    <w:rsid w:val="00F86CA4"/>
    <w:rsid w:val="00F87099"/>
    <w:rsid w:val="00F874AC"/>
    <w:rsid w:val="00F87734"/>
    <w:rsid w:val="00F9051B"/>
    <w:rsid w:val="00F9051F"/>
    <w:rsid w:val="00F91054"/>
    <w:rsid w:val="00F921CE"/>
    <w:rsid w:val="00F92A2B"/>
    <w:rsid w:val="00F92C86"/>
    <w:rsid w:val="00F93EDC"/>
    <w:rsid w:val="00F942E6"/>
    <w:rsid w:val="00F94ECA"/>
    <w:rsid w:val="00F95318"/>
    <w:rsid w:val="00F9608A"/>
    <w:rsid w:val="00F96A2B"/>
    <w:rsid w:val="00F96D7B"/>
    <w:rsid w:val="00F96FFC"/>
    <w:rsid w:val="00FA0D0E"/>
    <w:rsid w:val="00FA1ADE"/>
    <w:rsid w:val="00FA1B12"/>
    <w:rsid w:val="00FA23D1"/>
    <w:rsid w:val="00FA4E94"/>
    <w:rsid w:val="00FA5D19"/>
    <w:rsid w:val="00FA72B6"/>
    <w:rsid w:val="00FA75A3"/>
    <w:rsid w:val="00FA7981"/>
    <w:rsid w:val="00FB0331"/>
    <w:rsid w:val="00FB108F"/>
    <w:rsid w:val="00FB3295"/>
    <w:rsid w:val="00FB405F"/>
    <w:rsid w:val="00FB5735"/>
    <w:rsid w:val="00FB61C8"/>
    <w:rsid w:val="00FB69EE"/>
    <w:rsid w:val="00FB759D"/>
    <w:rsid w:val="00FB7979"/>
    <w:rsid w:val="00FC0A1D"/>
    <w:rsid w:val="00FC0EF6"/>
    <w:rsid w:val="00FC12C7"/>
    <w:rsid w:val="00FC1DC1"/>
    <w:rsid w:val="00FC2A18"/>
    <w:rsid w:val="00FC2C65"/>
    <w:rsid w:val="00FC2D45"/>
    <w:rsid w:val="00FC3345"/>
    <w:rsid w:val="00FC578C"/>
    <w:rsid w:val="00FC694C"/>
    <w:rsid w:val="00FC713E"/>
    <w:rsid w:val="00FC74F0"/>
    <w:rsid w:val="00FC7B44"/>
    <w:rsid w:val="00FC7C40"/>
    <w:rsid w:val="00FD117B"/>
    <w:rsid w:val="00FD1EAC"/>
    <w:rsid w:val="00FD1F3C"/>
    <w:rsid w:val="00FD2B2B"/>
    <w:rsid w:val="00FD2E74"/>
    <w:rsid w:val="00FD3929"/>
    <w:rsid w:val="00FD3C79"/>
    <w:rsid w:val="00FD3FAE"/>
    <w:rsid w:val="00FD5E30"/>
    <w:rsid w:val="00FD64F9"/>
    <w:rsid w:val="00FD65D3"/>
    <w:rsid w:val="00FD6D1C"/>
    <w:rsid w:val="00FD71EC"/>
    <w:rsid w:val="00FD737C"/>
    <w:rsid w:val="00FD7C36"/>
    <w:rsid w:val="00FD7F89"/>
    <w:rsid w:val="00FE04E2"/>
    <w:rsid w:val="00FE174C"/>
    <w:rsid w:val="00FE1E79"/>
    <w:rsid w:val="00FE23E1"/>
    <w:rsid w:val="00FE2FE8"/>
    <w:rsid w:val="00FE3495"/>
    <w:rsid w:val="00FE3E39"/>
    <w:rsid w:val="00FE6701"/>
    <w:rsid w:val="00FE68F4"/>
    <w:rsid w:val="00FE6B2F"/>
    <w:rsid w:val="00FE6BD0"/>
    <w:rsid w:val="00FF0FB5"/>
    <w:rsid w:val="00FF13E6"/>
    <w:rsid w:val="00FF17C4"/>
    <w:rsid w:val="00FF2609"/>
    <w:rsid w:val="00FF278A"/>
    <w:rsid w:val="00FF2940"/>
    <w:rsid w:val="00FF2B5A"/>
    <w:rsid w:val="00FF2B97"/>
    <w:rsid w:val="00FF4888"/>
    <w:rsid w:val="00FF5A27"/>
    <w:rsid w:val="00FF6105"/>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60BD3B7"/>
  <w15:docId w15:val="{DC51A0BB-D92D-42AA-9C3E-671FBBE5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1711"/>
    <w:pPr>
      <w:jc w:val="both"/>
    </w:pPr>
    <w:rPr>
      <w:rFonts w:ascii="Arial" w:eastAsiaTheme="minorEastAsia" w:hAnsi="Arial" w:cstheme="minorBidi"/>
      <w:szCs w:val="22"/>
      <w:lang w:val="sl-SI" w:eastAsia="sl-SI"/>
    </w:rPr>
  </w:style>
  <w:style w:type="paragraph" w:styleId="Heading1">
    <w:name w:val="heading 1"/>
    <w:aliases w:val="H1,h1,II+,I"/>
    <w:basedOn w:val="Normal"/>
    <w:next w:val="Normal"/>
    <w:link w:val="Heading1Char"/>
    <w:autoRedefine/>
    <w:qFormat/>
    <w:rsid w:val="000A6D21"/>
    <w:pPr>
      <w:numPr>
        <w:numId w:val="10"/>
      </w:numPr>
      <w:spacing w:line="276" w:lineRule="auto"/>
      <w:contextualSpacing/>
      <w:outlineLvl w:val="0"/>
    </w:pPr>
    <w:rPr>
      <w:rFonts w:eastAsiaTheme="majorEastAsia" w:cs="Arial"/>
      <w:b/>
      <w:bCs/>
      <w:sz w:val="24"/>
      <w:szCs w:val="28"/>
      <w:lang w:val="en-GB"/>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0A6D21"/>
    <w:pPr>
      <w:numPr>
        <w:ilvl w:val="1"/>
        <w:numId w:val="10"/>
      </w:numPr>
      <w:autoSpaceDE w:val="0"/>
      <w:autoSpaceDN w:val="0"/>
      <w:adjustRightInd w:val="0"/>
      <w:spacing w:line="276" w:lineRule="auto"/>
      <w:outlineLvl w:val="1"/>
    </w:pPr>
    <w:rPr>
      <w:rFonts w:eastAsia="Times New Roman" w:cs="Arial"/>
      <w:b/>
      <w:bCs/>
      <w:szCs w:val="20"/>
      <w:lang w:val="en-GB" w:eastAsia="zh-CN"/>
    </w:rPr>
  </w:style>
  <w:style w:type="paragraph" w:styleId="Heading3">
    <w:name w:val="heading 3"/>
    <w:basedOn w:val="Normal"/>
    <w:next w:val="Normal"/>
    <w:link w:val="Heading3Char"/>
    <w:autoRedefine/>
    <w:unhideWhenUsed/>
    <w:qFormat/>
    <w:rsid w:val="0021108E"/>
    <w:pPr>
      <w:keepNext/>
      <w:numPr>
        <w:ilvl w:val="2"/>
        <w:numId w:val="10"/>
      </w:numPr>
      <w:spacing w:before="240" w:after="60"/>
      <w:outlineLvl w:val="2"/>
    </w:pPr>
    <w:rPr>
      <w:rFonts w:eastAsiaTheme="majorEastAsia" w:cs="Arial"/>
      <w:b/>
      <w:bCs/>
      <w:szCs w:val="20"/>
      <w:lang w:val="en-GB"/>
    </w:rPr>
  </w:style>
  <w:style w:type="paragraph" w:styleId="Heading4">
    <w:name w:val="heading 4"/>
    <w:aliases w:val="H4"/>
    <w:basedOn w:val="Normal"/>
    <w:next w:val="Normal"/>
    <w:link w:val="Heading4Char"/>
    <w:unhideWhenUsed/>
    <w:qFormat/>
    <w:rsid w:val="00C37182"/>
    <w:pPr>
      <w:numPr>
        <w:ilvl w:val="3"/>
        <w:numId w:val="10"/>
      </w:numPr>
      <w:spacing w:before="200"/>
      <w:outlineLvl w:val="3"/>
    </w:pPr>
    <w:rPr>
      <w:rFonts w:eastAsiaTheme="majorEastAsia" w:cs="Arial"/>
      <w:bCs/>
      <w:iCs/>
    </w:rPr>
  </w:style>
  <w:style w:type="paragraph" w:styleId="Heading5">
    <w:name w:val="heading 5"/>
    <w:basedOn w:val="Normal"/>
    <w:next w:val="Normal"/>
    <w:link w:val="Heading5Char"/>
    <w:unhideWhenUsed/>
    <w:qFormat/>
    <w:rsid w:val="00C37182"/>
    <w:pPr>
      <w:numPr>
        <w:ilvl w:val="4"/>
        <w:numId w:val="10"/>
      </w:numPr>
      <w:spacing w:before="200"/>
      <w:outlineLvl w:val="4"/>
    </w:pPr>
    <w:rPr>
      <w:rFonts w:eastAsiaTheme="majorEastAsia" w:cs="Arial"/>
      <w:bCs/>
    </w:rPr>
  </w:style>
  <w:style w:type="paragraph" w:styleId="Heading6">
    <w:name w:val="heading 6"/>
    <w:basedOn w:val="Normal"/>
    <w:next w:val="Normal"/>
    <w:link w:val="Heading6Char"/>
    <w:unhideWhenUsed/>
    <w:qFormat/>
    <w:rsid w:val="00C37182"/>
    <w:pPr>
      <w:numPr>
        <w:ilvl w:val="5"/>
        <w:numId w:val="10"/>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C37182"/>
    <w:pPr>
      <w:numPr>
        <w:ilvl w:val="6"/>
        <w:numId w:val="10"/>
      </w:numPr>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C37182"/>
    <w:pPr>
      <w:numPr>
        <w:ilvl w:val="7"/>
        <w:numId w:val="10"/>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nhideWhenUsed/>
    <w:qFormat/>
    <w:rsid w:val="00C37182"/>
    <w:pPr>
      <w:numPr>
        <w:ilvl w:val="8"/>
        <w:numId w:val="10"/>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semiHidden/>
    <w:rsid w:val="003F38E8"/>
    <w:pPr>
      <w:jc w:val="left"/>
    </w:pPr>
    <w:rPr>
      <w:rFonts w:ascii="Times New Roman" w:hAnsi="Times New Roman"/>
      <w:szCs w:val="20"/>
    </w:rPr>
  </w:style>
  <w:style w:type="paragraph" w:styleId="BodyText">
    <w:name w:val="Body Text"/>
    <w:basedOn w:val="Normal"/>
    <w:link w:val="BodyTextChar2"/>
    <w:uiPriority w:val="99"/>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uiPriority w:val="99"/>
    <w:rsid w:val="003F38E8"/>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lang w:val="en-GB"/>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uiPriority w:val="10"/>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uiPriority w:val="99"/>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uiPriority w:val="99"/>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uiPriority w:val="99"/>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uiPriority w:val="99"/>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iPriority w:val="99"/>
    <w:unhideWhenUsed/>
    <w:rsid w:val="00C37182"/>
    <w:rPr>
      <w:rFonts w:ascii="Tahoma" w:hAnsi="Tahoma" w:cs="Tahoma"/>
      <w:sz w:val="16"/>
      <w:szCs w:val="16"/>
    </w:rPr>
  </w:style>
  <w:style w:type="paragraph" w:styleId="BodyTextIndent3">
    <w:name w:val="Body Text Indent 3"/>
    <w:basedOn w:val="Normal"/>
    <w:link w:val="BodyTextIndent3Char"/>
    <w:uiPriority w:val="99"/>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rsid w:val="002D1751"/>
  </w:style>
  <w:style w:type="character" w:customStyle="1" w:styleId="mediumtext">
    <w:name w:val="medium_text"/>
    <w:basedOn w:val="DefaultParagraphFont"/>
    <w:uiPriority w:val="99"/>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uiPriority w:val="99"/>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0A6D21"/>
    <w:rPr>
      <w:rFonts w:ascii="Arial" w:hAnsi="Arial" w:cs="Arial"/>
      <w:b/>
      <w:bCs/>
      <w:lang w:eastAsia="zh-CN"/>
    </w:rPr>
  </w:style>
  <w:style w:type="character" w:customStyle="1" w:styleId="Heading1Char">
    <w:name w:val="Heading 1 Char"/>
    <w:aliases w:val="H1 Char,h1 Char,II+ Char,I Char"/>
    <w:basedOn w:val="DefaultParagraphFont"/>
    <w:link w:val="Heading1"/>
    <w:rsid w:val="000A6D21"/>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21108E"/>
    <w:rPr>
      <w:rFonts w:ascii="Arial" w:eastAsiaTheme="majorEastAsia" w:hAnsi="Arial" w:cs="Arial"/>
      <w:b/>
      <w:bCs/>
      <w:lang w:eastAsia="sl-SI"/>
    </w:rPr>
  </w:style>
  <w:style w:type="character" w:customStyle="1" w:styleId="Heading4Char">
    <w:name w:val="Heading 4 Char"/>
    <w:aliases w:val="H4 Char"/>
    <w:basedOn w:val="DefaultParagraphFont"/>
    <w:link w:val="Heading4"/>
    <w:rsid w:val="00C37182"/>
    <w:rPr>
      <w:rFonts w:ascii="Arial" w:eastAsiaTheme="majorEastAsia" w:hAnsi="Arial" w:cs="Arial"/>
      <w:bCs/>
      <w:iCs/>
      <w:szCs w:val="22"/>
      <w:lang w:val="sl-SI" w:eastAsia="sl-SI"/>
    </w:rPr>
  </w:style>
  <w:style w:type="character" w:customStyle="1" w:styleId="Heading5Char">
    <w:name w:val="Heading 5 Char"/>
    <w:basedOn w:val="DefaultParagraphFont"/>
    <w:link w:val="Heading5"/>
    <w:rsid w:val="00C37182"/>
    <w:rPr>
      <w:rFonts w:ascii="Arial" w:eastAsiaTheme="majorEastAsia" w:hAnsi="Arial" w:cs="Arial"/>
      <w:bCs/>
      <w:szCs w:val="22"/>
      <w:lang w:val="sl-SI" w:eastAsia="sl-SI"/>
    </w:rPr>
  </w:style>
  <w:style w:type="character" w:customStyle="1" w:styleId="Heading6Char">
    <w:name w:val="Heading 6 Char"/>
    <w:basedOn w:val="DefaultParagraphFont"/>
    <w:link w:val="Heading6"/>
    <w:rsid w:val="00C37182"/>
    <w:rPr>
      <w:rFonts w:asciiTheme="majorHAnsi" w:eastAsiaTheme="majorEastAsia" w:hAnsiTheme="majorHAnsi" w:cstheme="majorBidi"/>
      <w:b/>
      <w:bCs/>
      <w:i/>
      <w:iCs/>
      <w:color w:val="7F7F7F" w:themeColor="text1" w:themeTint="80"/>
      <w:szCs w:val="22"/>
      <w:lang w:val="sl-SI" w:eastAsia="sl-SI"/>
    </w:rPr>
  </w:style>
  <w:style w:type="character" w:customStyle="1" w:styleId="Heading7Char">
    <w:name w:val="Heading 7 Char"/>
    <w:basedOn w:val="DefaultParagraphFont"/>
    <w:link w:val="Heading7"/>
    <w:rsid w:val="00C37182"/>
    <w:rPr>
      <w:rFonts w:asciiTheme="majorHAnsi" w:eastAsiaTheme="majorEastAsia" w:hAnsiTheme="majorHAnsi" w:cstheme="majorBidi"/>
      <w:i/>
      <w:iCs/>
      <w:szCs w:val="22"/>
      <w:lang w:val="sl-SI" w:eastAsia="sl-SI"/>
    </w:rPr>
  </w:style>
  <w:style w:type="character" w:customStyle="1" w:styleId="Heading8Char">
    <w:name w:val="Heading 8 Char"/>
    <w:basedOn w:val="DefaultParagraphFont"/>
    <w:link w:val="Heading8"/>
    <w:rsid w:val="00C37182"/>
    <w:rPr>
      <w:rFonts w:asciiTheme="majorHAnsi" w:eastAsiaTheme="majorEastAsia" w:hAnsiTheme="majorHAnsi" w:cstheme="majorBidi"/>
      <w:lang w:val="sl-SI" w:eastAsia="sl-SI"/>
    </w:rPr>
  </w:style>
  <w:style w:type="character" w:customStyle="1" w:styleId="Heading9Char">
    <w:name w:val="Heading 9 Char"/>
    <w:basedOn w:val="DefaultParagraphFont"/>
    <w:link w:val="Heading9"/>
    <w:rsid w:val="00C37182"/>
    <w:rPr>
      <w:rFonts w:asciiTheme="majorHAnsi" w:eastAsiaTheme="majorEastAsia" w:hAnsiTheme="majorHAnsi" w:cstheme="majorBidi"/>
      <w:i/>
      <w:iCs/>
      <w:spacing w:val="5"/>
      <w:lang w:val="sl-SI" w:eastAsia="sl-SI"/>
    </w:rPr>
  </w:style>
  <w:style w:type="paragraph" w:styleId="Caption">
    <w:name w:val="caption"/>
    <w:basedOn w:val="Normal"/>
    <w:next w:val="Normal"/>
    <w:uiPriority w:val="35"/>
    <w:semiHidden/>
    <w:unhideWhenUsed/>
    <w:rsid w:val="00C37182"/>
    <w:rPr>
      <w:caps/>
      <w:spacing w:val="10"/>
      <w:sz w:val="18"/>
      <w:szCs w:val="18"/>
    </w:rPr>
  </w:style>
  <w:style w:type="character" w:customStyle="1" w:styleId="TitleChar">
    <w:name w:val="Title Char"/>
    <w:basedOn w:val="DefaultParagraphFont"/>
    <w:link w:val="Title"/>
    <w:uiPriority w:val="10"/>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uiPriority w:val="11"/>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uiPriority w:val="20"/>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uiPriority w:val="99"/>
    <w:semiHidden/>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link w:val="Heading2centeredChar"/>
    <w:autoRedefine/>
    <w:qFormat/>
    <w:rsid w:val="00884F1F"/>
    <w:pPr>
      <w:numPr>
        <w:ilvl w:val="0"/>
        <w:numId w:val="0"/>
      </w:numPr>
      <w:jc w:val="center"/>
    </w:pPr>
    <w:rPr>
      <w:lang w:eastAsia="ar-SA"/>
    </w:rPr>
  </w:style>
  <w:style w:type="character" w:customStyle="1" w:styleId="Heading2centeredChar">
    <w:name w:val="Heading2_centered Char"/>
    <w:basedOn w:val="Heading2Char1"/>
    <w:link w:val="Heading2centered"/>
    <w:rsid w:val="00884F1F"/>
    <w:rPr>
      <w:rFonts w:ascii="Arial" w:hAnsi="Arial" w:cs="Arial"/>
      <w:b/>
      <w:bCs/>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val="en-GB"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val="en-GB"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val="en-GB"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val="en-GB"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val="en-GB"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val="en-GB"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val="en-GB"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val="en-GB" w:eastAsia="en-GB"/>
    </w:rPr>
  </w:style>
  <w:style w:type="character" w:customStyle="1" w:styleId="IndexLink">
    <w:name w:val="Index Link"/>
    <w:uiPriority w:val="99"/>
    <w:rsid w:val="00D74A5F"/>
  </w:style>
  <w:style w:type="character" w:customStyle="1" w:styleId="Heading2Char">
    <w:name w:val="Heading 2 Char"/>
    <w:basedOn w:val="DefaultParagraphFont"/>
    <w:uiPriority w:val="99"/>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uiPriority w:val="99"/>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uiPriority w:val="99"/>
    <w:rsid w:val="00D74A5F"/>
    <w:rPr>
      <w:rFonts w:ascii="Arial" w:cs="Arial"/>
      <w:b/>
      <w:bCs/>
      <w:lang w:val="en-GB"/>
    </w:rPr>
  </w:style>
  <w:style w:type="character" w:customStyle="1" w:styleId="BodyText3Char">
    <w:name w:val="Body Text 3 Char"/>
    <w:basedOn w:val="DefaultParagraphFont"/>
    <w:uiPriority w:val="99"/>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val="en-GB"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uiPriority w:val="99"/>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val="en-GB"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val="en-GB"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val="en-GB"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val="en-GB"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val="en-GB"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val="en-GB"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val="en-GB"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val="en-GB"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val="en-GB"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val="en-GB" w:eastAsia="en-GB"/>
    </w:rPr>
  </w:style>
  <w:style w:type="character" w:customStyle="1" w:styleId="BodyTextIndent2Char">
    <w:name w:val="Body Text Indent 2 Char"/>
    <w:basedOn w:val="DefaultParagraphFont"/>
    <w:link w:val="BodyTextIndent2"/>
    <w:uiPriority w:val="99"/>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val="en-GB"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val="en-GB"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val="en-GB"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val="en-GB"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val="en-GB" w:eastAsia="en-GB"/>
    </w:rPr>
  </w:style>
  <w:style w:type="character" w:styleId="UnresolvedMention">
    <w:name w:val="Unresolved Mention"/>
    <w:basedOn w:val="DefaultParagraphFont"/>
    <w:uiPriority w:val="99"/>
    <w:semiHidden/>
    <w:unhideWhenUsed/>
    <w:rsid w:val="00CF2A9C"/>
    <w:rPr>
      <w:color w:val="808080"/>
      <w:shd w:val="clear" w:color="auto" w:fill="E6E6E6"/>
    </w:rPr>
  </w:style>
  <w:style w:type="character" w:customStyle="1" w:styleId="ListParagraphChar">
    <w:name w:val="List Paragraph Char"/>
    <w:basedOn w:val="DefaultParagraphFont"/>
    <w:link w:val="ListParagraph"/>
    <w:uiPriority w:val="34"/>
    <w:rsid w:val="0008222B"/>
    <w:rPr>
      <w:rFonts w:ascii="Arial" w:eastAsiaTheme="minorEastAsia" w:hAnsi="Arial" w:cstheme="minorBidi"/>
      <w:szCs w:val="22"/>
      <w:lang w:val="sl-SI" w:eastAsia="sl-SI"/>
    </w:rPr>
  </w:style>
  <w:style w:type="character" w:customStyle="1" w:styleId="viiyi">
    <w:name w:val="viiyi"/>
    <w:basedOn w:val="DefaultParagraphFont"/>
    <w:rsid w:val="00472E4A"/>
  </w:style>
  <w:style w:type="character" w:customStyle="1" w:styleId="jlqj4b">
    <w:name w:val="jlqj4b"/>
    <w:basedOn w:val="DefaultParagraphFont"/>
    <w:rsid w:val="00472E4A"/>
  </w:style>
  <w:style w:type="paragraph" w:styleId="ListBullet">
    <w:name w:val="List Bullet"/>
    <w:basedOn w:val="Normal"/>
    <w:uiPriority w:val="99"/>
    <w:unhideWhenUsed/>
    <w:rsid w:val="000575D5"/>
    <w:pPr>
      <w:numPr>
        <w:numId w:val="29"/>
      </w:numPr>
      <w:suppressAutoHyphens/>
      <w:contextualSpacing/>
    </w:pPr>
    <w:rPr>
      <w:rFonts w:eastAsia="Times New Roman" w:cs="Times New Roman"/>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ponudba/pages/aktualno/aktualno_jnc_podrobno.xhtml?zadevaId=2254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spd.eop.bg/espd-web/filt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E1462-7294-44BB-BB07-90B3E9709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1</TotalTime>
  <Pages>33</Pages>
  <Words>11807</Words>
  <Characters>67306</Characters>
  <Application>Microsoft Office Word</Application>
  <DocSecurity>0</DocSecurity>
  <Lines>560</Lines>
  <Paragraphs>157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78956</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Rome</dc:creator>
  <cp:lastModifiedBy>Rome Alenka</cp:lastModifiedBy>
  <cp:revision>2</cp:revision>
  <cp:lastPrinted>2021-12-23T08:48:00Z</cp:lastPrinted>
  <dcterms:created xsi:type="dcterms:W3CDTF">2023-02-10T09:02:00Z</dcterms:created>
  <dcterms:modified xsi:type="dcterms:W3CDTF">2023-02-10T09:02:00Z</dcterms:modified>
</cp:coreProperties>
</file>